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34E39"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D3E58">
              <w:t>10.08.2015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D3E58">
            <w:pPr>
              <w:tabs>
                <w:tab w:val="left" w:pos="3123"/>
                <w:tab w:val="left" w:pos="3270"/>
              </w:tabs>
              <w:jc w:val="right"/>
            </w:pPr>
            <w:r w:rsidRPr="00360CF1">
              <w:t xml:space="preserve">№ </w:t>
            </w:r>
            <w:r w:rsidR="005D3E58">
              <w:t>1491</w:t>
            </w:r>
          </w:p>
        </w:tc>
      </w:tr>
    </w:tbl>
    <w:p w:rsidR="00AC74B5" w:rsidRPr="0095626C" w:rsidRDefault="00AC74B5" w:rsidP="0095626C">
      <w:pPr>
        <w:tabs>
          <w:tab w:val="left" w:pos="3780"/>
        </w:tabs>
        <w:ind w:firstLine="709"/>
        <w:jc w:val="both"/>
      </w:pPr>
    </w:p>
    <w:p w:rsidR="0095626C" w:rsidRPr="0095626C" w:rsidRDefault="0095626C" w:rsidP="0095626C">
      <w:pPr>
        <w:tabs>
          <w:tab w:val="left" w:pos="3780"/>
        </w:tabs>
        <w:ind w:firstLine="709"/>
        <w:jc w:val="both"/>
      </w:pPr>
    </w:p>
    <w:p w:rsidR="004B5AE3" w:rsidRPr="00E829A4" w:rsidRDefault="004B5AE3" w:rsidP="004B5AE3">
      <w:pPr>
        <w:ind w:right="5527"/>
        <w:jc w:val="both"/>
      </w:pPr>
      <w:r w:rsidRPr="00E829A4">
        <w:t>О внесении изменений в пост</w:t>
      </w:r>
      <w:r w:rsidRPr="00E829A4">
        <w:t>а</w:t>
      </w:r>
      <w:r w:rsidRPr="00E829A4">
        <w:t>новление администрации района от 02.12.2013 № 2553 «Об утве</w:t>
      </w:r>
      <w:r w:rsidRPr="00E829A4">
        <w:t>р</w:t>
      </w:r>
      <w:r w:rsidRPr="00E829A4">
        <w:t>ждении муниципальной програ</w:t>
      </w:r>
      <w:r w:rsidRPr="00E829A4">
        <w:t>м</w:t>
      </w:r>
      <w:r w:rsidRPr="00E829A4">
        <w:t>мы «Развитие жилищно-комму</w:t>
      </w:r>
      <w:r>
        <w:t>-</w:t>
      </w:r>
      <w:r w:rsidRPr="00E829A4">
        <w:t>нального комплекса и повышение энергетической эффективности вНижневартовском районе на 2014−2020 годы»</w:t>
      </w:r>
    </w:p>
    <w:p w:rsidR="00D34E39" w:rsidRDefault="00D34E39" w:rsidP="004B5AE3">
      <w:pPr>
        <w:ind w:firstLine="709"/>
        <w:jc w:val="both"/>
      </w:pPr>
    </w:p>
    <w:p w:rsidR="004B5AE3" w:rsidRPr="00D34E39" w:rsidRDefault="004B5AE3" w:rsidP="004B5AE3">
      <w:pPr>
        <w:ind w:firstLine="709"/>
        <w:jc w:val="both"/>
      </w:pPr>
    </w:p>
    <w:p w:rsidR="00D34E39" w:rsidRPr="00D34E39" w:rsidRDefault="00D34E39" w:rsidP="004B5AE3">
      <w:pPr>
        <w:ind w:firstLine="709"/>
        <w:jc w:val="both"/>
      </w:pPr>
      <w:r w:rsidRPr="00D34E39">
        <w:t>В соответствии со статьей 179 Бюджетного кодекса Российской Федер</w:t>
      </w:r>
      <w:r w:rsidRPr="00D34E39">
        <w:t>а</w:t>
      </w:r>
      <w:r w:rsidRPr="00D34E39">
        <w:t>ции, решением Думы района от 27.07.2015№ 678 «О внесении изменений в р</w:t>
      </w:r>
      <w:r w:rsidRPr="00D34E39">
        <w:t>е</w:t>
      </w:r>
      <w:r w:rsidRPr="00D34E39">
        <w:t>шение Думы района от 28.11.2014 № 586 «О бюджете района на 2015 год и плановый период 2016 и 2017 годов», руководствуясь постановлением админ</w:t>
      </w:r>
      <w:r w:rsidRPr="00D34E39">
        <w:t>и</w:t>
      </w:r>
      <w:r w:rsidRPr="00D34E39">
        <w:t>страции района от 05.08.2013 № 1663 «О муниципальных программах Нижн</w:t>
      </w:r>
      <w:r w:rsidRPr="00D34E39">
        <w:t>е</w:t>
      </w:r>
      <w:r w:rsidRPr="00D34E39">
        <w:t xml:space="preserve">вартовскго района», с целью уточнения объемов финансирования мероприятий муниципальной программы: </w:t>
      </w:r>
    </w:p>
    <w:p w:rsidR="00D34E39" w:rsidRPr="00D34E39" w:rsidRDefault="00D34E39" w:rsidP="004B5AE3">
      <w:pPr>
        <w:ind w:firstLine="709"/>
        <w:jc w:val="both"/>
      </w:pPr>
    </w:p>
    <w:p w:rsidR="00D34E39" w:rsidRPr="00D34E39" w:rsidRDefault="00D34E39" w:rsidP="004B5AE3">
      <w:pPr>
        <w:ind w:firstLine="709"/>
        <w:jc w:val="both"/>
      </w:pPr>
      <w:r w:rsidRPr="00D34E39">
        <w:t>1. Внести изменения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sidRPr="00D34E39">
        <w:t>о</w:t>
      </w:r>
      <w:r w:rsidRPr="00D34E39">
        <w:t>сти вНижневартовском районе на 2014−2020 годы»:</w:t>
      </w:r>
    </w:p>
    <w:p w:rsidR="00D34E39" w:rsidRPr="00D34E39" w:rsidRDefault="00D34E39" w:rsidP="004B5AE3">
      <w:pPr>
        <w:ind w:firstLine="709"/>
        <w:jc w:val="both"/>
      </w:pPr>
      <w:r w:rsidRPr="00D34E39">
        <w:t>1.1. Пункт 3 постановления изложить в новой редакции:</w:t>
      </w:r>
    </w:p>
    <w:p w:rsidR="00D34E39" w:rsidRPr="00D34E39" w:rsidRDefault="00D34E39" w:rsidP="004B5AE3">
      <w:pPr>
        <w:ind w:firstLine="709"/>
        <w:jc w:val="both"/>
        <w:rPr>
          <w:lang w:eastAsia="ar-SA"/>
        </w:rPr>
      </w:pPr>
      <w:r w:rsidRPr="00D34E39">
        <w:rPr>
          <w:lang w:eastAsia="ar-SA"/>
        </w:rPr>
        <w:t>«3. Определить общий объем финансирования муниципальной програ</w:t>
      </w:r>
      <w:r w:rsidRPr="00D34E39">
        <w:rPr>
          <w:lang w:eastAsia="ar-SA"/>
        </w:rPr>
        <w:t>м</w:t>
      </w:r>
      <w:r w:rsidRPr="00D34E39">
        <w:rPr>
          <w:lang w:eastAsia="ar-SA"/>
        </w:rPr>
        <w:t>мы за счет всех источников финансирования в сумме 1</w:t>
      </w:r>
      <w:r w:rsidRPr="00D34E39">
        <w:rPr>
          <w:lang w:val="en-US" w:eastAsia="ar-SA"/>
        </w:rPr>
        <w:t> </w:t>
      </w:r>
      <w:r w:rsidRPr="00D34E39">
        <w:rPr>
          <w:lang w:eastAsia="ar-SA"/>
        </w:rPr>
        <w:t>215 223,91 тыс. рублей,                в том числе:</w:t>
      </w:r>
    </w:p>
    <w:p w:rsidR="00D34E39" w:rsidRPr="00D34E39" w:rsidRDefault="00D34E39" w:rsidP="004B5AE3">
      <w:pPr>
        <w:ind w:firstLine="709"/>
        <w:jc w:val="both"/>
      </w:pPr>
      <w:r w:rsidRPr="00D34E39">
        <w:t>за счет средств бюджета района –985 580,81тыс. руб.;</w:t>
      </w:r>
    </w:p>
    <w:p w:rsidR="00D34E39" w:rsidRPr="00D34E39" w:rsidRDefault="00D34E39" w:rsidP="004B5AE3">
      <w:pPr>
        <w:ind w:firstLine="709"/>
        <w:jc w:val="both"/>
        <w:rPr>
          <w:lang w:eastAsia="ar-SA"/>
        </w:rPr>
      </w:pPr>
      <w:r w:rsidRPr="00D34E39">
        <w:rPr>
          <w:lang w:eastAsia="ar-SA"/>
        </w:rPr>
        <w:t>за счет средств бюджета округа – 229 581,72 тыс. руб.;</w:t>
      </w:r>
    </w:p>
    <w:p w:rsidR="00D34E39" w:rsidRDefault="00D34E39" w:rsidP="004B5AE3">
      <w:pPr>
        <w:ind w:firstLine="709"/>
        <w:jc w:val="both"/>
        <w:rPr>
          <w:lang w:eastAsia="ar-SA"/>
        </w:rPr>
      </w:pPr>
      <w:r w:rsidRPr="00D34E39">
        <w:rPr>
          <w:lang w:eastAsia="ar-SA"/>
        </w:rPr>
        <w:t>за счет средств бюджета поселений – 61,37 тыс. руб.</w:t>
      </w:r>
    </w:p>
    <w:p w:rsidR="004B5AE3" w:rsidRPr="00D34E39" w:rsidRDefault="004B5AE3" w:rsidP="004B5AE3">
      <w:pPr>
        <w:ind w:firstLine="709"/>
        <w:jc w:val="both"/>
        <w:rPr>
          <w:lang w:eastAsia="ar-SA"/>
        </w:rPr>
      </w:pPr>
    </w:p>
    <w:p w:rsidR="00D34E39" w:rsidRPr="00D34E39" w:rsidRDefault="00D34E39" w:rsidP="004B5AE3">
      <w:pPr>
        <w:ind w:firstLine="709"/>
        <w:jc w:val="both"/>
        <w:rPr>
          <w:lang w:eastAsia="ar-SA"/>
        </w:rPr>
      </w:pPr>
      <w:r w:rsidRPr="00D34E39">
        <w:rPr>
          <w:lang w:eastAsia="ar-SA"/>
        </w:rPr>
        <w:lastRenderedPageBreak/>
        <w:t>Объемы финансирования муниципальной программы на 2014−2020 годы могут подлежать корректировке в течение финансового года, исходя из во</w:t>
      </w:r>
      <w:r w:rsidRPr="00D34E39">
        <w:rPr>
          <w:lang w:eastAsia="ar-SA"/>
        </w:rPr>
        <w:t>з</w:t>
      </w:r>
      <w:r w:rsidRPr="00D34E39">
        <w:rPr>
          <w:lang w:eastAsia="ar-SA"/>
        </w:rPr>
        <w:t>можностей бюджета района, бюджета округа, путем уточнения по сумме и</w:t>
      </w:r>
      <w:r w:rsidRPr="00D34E39">
        <w:rPr>
          <w:lang w:eastAsia="ar-SA"/>
        </w:rPr>
        <w:t>с</w:t>
      </w:r>
      <w:r w:rsidRPr="00D34E39">
        <w:rPr>
          <w:lang w:eastAsia="ar-SA"/>
        </w:rPr>
        <w:t>точников финансирования и мероприятиям.</w:t>
      </w:r>
    </w:p>
    <w:p w:rsidR="00D34E39" w:rsidRPr="00D34E39" w:rsidRDefault="00D34E39" w:rsidP="004B5AE3">
      <w:pPr>
        <w:ind w:firstLine="709"/>
        <w:jc w:val="both"/>
        <w:rPr>
          <w:lang w:eastAsia="ar-SA"/>
        </w:rPr>
      </w:pPr>
      <w:r w:rsidRPr="00D34E39">
        <w:rPr>
          <w:lang w:eastAsia="ar-SA"/>
        </w:rPr>
        <w:t>Ежегодно объемы финансирования муниципальной программы опред</w:t>
      </w:r>
      <w:r w:rsidRPr="00D34E39">
        <w:rPr>
          <w:lang w:eastAsia="ar-SA"/>
        </w:rPr>
        <w:t>е</w:t>
      </w:r>
      <w:r w:rsidRPr="00D34E39">
        <w:rPr>
          <w:lang w:eastAsia="ar-SA"/>
        </w:rPr>
        <w:t>ляются в соответствии с утвержденным бюджетом на соответствующий фина</w:t>
      </w:r>
      <w:r w:rsidRPr="00D34E39">
        <w:rPr>
          <w:lang w:eastAsia="ar-SA"/>
        </w:rPr>
        <w:t>н</w:t>
      </w:r>
      <w:r w:rsidRPr="00D34E39">
        <w:rPr>
          <w:lang w:eastAsia="ar-SA"/>
        </w:rPr>
        <w:t xml:space="preserve">совый год. </w:t>
      </w:r>
    </w:p>
    <w:p w:rsidR="00D34E39" w:rsidRPr="00D34E39" w:rsidRDefault="00D34E39" w:rsidP="004B5AE3">
      <w:pPr>
        <w:ind w:firstLine="709"/>
        <w:jc w:val="both"/>
        <w:rPr>
          <w:lang w:eastAsia="ar-SA"/>
        </w:rPr>
      </w:pPr>
      <w:r w:rsidRPr="00D34E39">
        <w:rPr>
          <w:lang w:eastAsia="ar-SA"/>
        </w:rPr>
        <w:t>Финансирование муниципальной программы за счет бюджета автономн</w:t>
      </w:r>
      <w:r w:rsidRPr="00D34E39">
        <w:rPr>
          <w:lang w:eastAsia="ar-SA"/>
        </w:rPr>
        <w:t>о</w:t>
      </w:r>
      <w:r w:rsidRPr="00D34E39">
        <w:rPr>
          <w:lang w:eastAsia="ar-SA"/>
        </w:rPr>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D34E39">
        <w:rPr>
          <w:lang w:eastAsia="ar-SA"/>
        </w:rPr>
        <w:t>н</w:t>
      </w:r>
      <w:r w:rsidRPr="00D34E39">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D34E39">
        <w:rPr>
          <w:lang w:eastAsia="ar-SA"/>
        </w:rPr>
        <w:t>у</w:t>
      </w:r>
      <w:r w:rsidRPr="00D34E39">
        <w:rPr>
          <w:lang w:eastAsia="ar-SA"/>
        </w:rPr>
        <w:t>ниципальной программы.</w:t>
      </w:r>
      <w:r w:rsidR="00614905">
        <w:rPr>
          <w:lang w:eastAsia="ar-SA"/>
        </w:rPr>
        <w:t>».</w:t>
      </w:r>
    </w:p>
    <w:p w:rsidR="00D34E39" w:rsidRDefault="00D34E39" w:rsidP="004B5AE3">
      <w:pPr>
        <w:ind w:firstLine="709"/>
        <w:jc w:val="both"/>
      </w:pPr>
      <w:r w:rsidRPr="00D34E39">
        <w:t>1.2. Раздел «Финансовое обеспечение муниципальной программы» Па</w:t>
      </w:r>
      <w:r w:rsidRPr="00D34E39">
        <w:t>с</w:t>
      </w:r>
      <w:r w:rsidRPr="00D34E39">
        <w:t>порта муниципальной программы изложить в новой редакции:</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4B5AE3" w:rsidTr="004B5AE3">
        <w:trPr>
          <w:jc w:val="center"/>
        </w:trPr>
        <w:tc>
          <w:tcPr>
            <w:tcW w:w="4520" w:type="dxa"/>
          </w:tcPr>
          <w:p w:rsidR="004B5AE3" w:rsidRDefault="004B5AE3" w:rsidP="004B5AE3">
            <w:pPr>
              <w:jc w:val="both"/>
              <w:rPr>
                <w:lang w:eastAsia="ar-SA"/>
              </w:rPr>
            </w:pPr>
            <w:r w:rsidRPr="00D34E39">
              <w:t>«Финансовое обеспечение муниц</w:t>
            </w:r>
            <w:r w:rsidRPr="00D34E39">
              <w:t>и</w:t>
            </w:r>
            <w:r w:rsidRPr="00D34E39">
              <w:t>пальной программы</w:t>
            </w:r>
          </w:p>
        </w:tc>
        <w:tc>
          <w:tcPr>
            <w:tcW w:w="5086" w:type="dxa"/>
          </w:tcPr>
          <w:p w:rsidR="004B5AE3" w:rsidRDefault="004B5AE3" w:rsidP="004B5AE3">
            <w:pPr>
              <w:jc w:val="both"/>
              <w:rPr>
                <w:lang w:eastAsia="ar-SA"/>
              </w:rPr>
            </w:pPr>
            <w:r w:rsidRPr="00D34E39">
              <w:rPr>
                <w:lang w:eastAsia="ar-SA"/>
              </w:rPr>
              <w:t>общий объем финансирования муниц</w:t>
            </w:r>
            <w:r w:rsidRPr="00D34E39">
              <w:rPr>
                <w:lang w:eastAsia="ar-SA"/>
              </w:rPr>
              <w:t>и</w:t>
            </w:r>
            <w:r w:rsidRPr="00D34E39">
              <w:rPr>
                <w:lang w:eastAsia="ar-SA"/>
              </w:rPr>
              <w:t>пальной программы в 2014–2020 годах составит 1215223,91 тыс. рублей, в том числе:</w:t>
            </w:r>
          </w:p>
          <w:p w:rsidR="004B5AE3" w:rsidRPr="00D34E39" w:rsidRDefault="004B5AE3" w:rsidP="004B5AE3">
            <w:pPr>
              <w:jc w:val="both"/>
              <w:rPr>
                <w:lang w:eastAsia="ar-SA"/>
              </w:rPr>
            </w:pPr>
            <w:r w:rsidRPr="00D34E39">
              <w:rPr>
                <w:lang w:eastAsia="ar-SA"/>
              </w:rPr>
              <w:t>в 2014 году – 463020,55 тыс. руб.;</w:t>
            </w:r>
          </w:p>
          <w:p w:rsidR="004B5AE3" w:rsidRPr="00D34E39" w:rsidRDefault="002423E0" w:rsidP="004B5AE3">
            <w:pPr>
              <w:jc w:val="both"/>
              <w:rPr>
                <w:lang w:eastAsia="ar-SA"/>
              </w:rPr>
            </w:pPr>
            <w:r>
              <w:rPr>
                <w:lang w:eastAsia="ar-SA"/>
              </w:rPr>
              <w:t xml:space="preserve">в 2015 году – 327 </w:t>
            </w:r>
            <w:r w:rsidR="004B5AE3" w:rsidRPr="00D34E39">
              <w:rPr>
                <w:lang w:eastAsia="ar-SA"/>
              </w:rPr>
              <w:t>064,58 тыс. руб.;</w:t>
            </w:r>
          </w:p>
          <w:p w:rsidR="004B5AE3" w:rsidRPr="00D34E39" w:rsidRDefault="002423E0" w:rsidP="004B5AE3">
            <w:pPr>
              <w:jc w:val="both"/>
              <w:rPr>
                <w:lang w:eastAsia="ar-SA"/>
              </w:rPr>
            </w:pPr>
            <w:r>
              <w:rPr>
                <w:lang w:eastAsia="ar-SA"/>
              </w:rPr>
              <w:t xml:space="preserve">в 2016 году – 109 </w:t>
            </w:r>
            <w:r w:rsidR="004B5AE3" w:rsidRPr="00D34E39">
              <w:rPr>
                <w:lang w:eastAsia="ar-SA"/>
              </w:rPr>
              <w:t>536,47 тыс. руб.;</w:t>
            </w:r>
          </w:p>
          <w:p w:rsidR="004B5AE3" w:rsidRPr="00D34E39" w:rsidRDefault="002423E0" w:rsidP="004B5AE3">
            <w:pPr>
              <w:jc w:val="both"/>
              <w:rPr>
                <w:lang w:eastAsia="ar-SA"/>
              </w:rPr>
            </w:pPr>
            <w:r>
              <w:rPr>
                <w:lang w:eastAsia="ar-SA"/>
              </w:rPr>
              <w:t xml:space="preserve">в 2017 году – 118 </w:t>
            </w:r>
            <w:r w:rsidR="004B5AE3" w:rsidRPr="00D34E39">
              <w:rPr>
                <w:lang w:eastAsia="ar-SA"/>
              </w:rPr>
              <w:t>026,31 тыс. руб.;</w:t>
            </w:r>
          </w:p>
          <w:p w:rsidR="004B5AE3" w:rsidRPr="00D34E39" w:rsidRDefault="002423E0" w:rsidP="004B5AE3">
            <w:pPr>
              <w:jc w:val="both"/>
              <w:rPr>
                <w:lang w:eastAsia="ar-SA"/>
              </w:rPr>
            </w:pPr>
            <w:r>
              <w:rPr>
                <w:lang w:eastAsia="ar-SA"/>
              </w:rPr>
              <w:t xml:space="preserve">в 2018 году – 65 </w:t>
            </w:r>
            <w:r w:rsidR="004B5AE3" w:rsidRPr="00D34E39">
              <w:rPr>
                <w:lang w:eastAsia="ar-SA"/>
              </w:rPr>
              <w:t>892,0 тыс. руб.;</w:t>
            </w:r>
          </w:p>
          <w:p w:rsidR="004B5AE3" w:rsidRPr="00D34E39" w:rsidRDefault="002423E0" w:rsidP="004B5AE3">
            <w:pPr>
              <w:jc w:val="both"/>
              <w:rPr>
                <w:lang w:eastAsia="ar-SA"/>
              </w:rPr>
            </w:pPr>
            <w:r>
              <w:rPr>
                <w:lang w:eastAsia="ar-SA"/>
              </w:rPr>
              <w:t xml:space="preserve">в 2019 году – 65 </w:t>
            </w:r>
            <w:r w:rsidR="004B5AE3" w:rsidRPr="00D34E39">
              <w:rPr>
                <w:lang w:eastAsia="ar-SA"/>
              </w:rPr>
              <w:t>842,0 тыс. руб.;</w:t>
            </w:r>
          </w:p>
          <w:p w:rsidR="004B5AE3" w:rsidRPr="00D34E39" w:rsidRDefault="002423E0" w:rsidP="004B5AE3">
            <w:pPr>
              <w:jc w:val="both"/>
              <w:rPr>
                <w:lang w:eastAsia="ar-SA"/>
              </w:rPr>
            </w:pPr>
            <w:r>
              <w:rPr>
                <w:lang w:eastAsia="ar-SA"/>
              </w:rPr>
              <w:t xml:space="preserve">в 2020 году – 65 </w:t>
            </w:r>
            <w:r w:rsidR="004B5AE3" w:rsidRPr="00D34E39">
              <w:rPr>
                <w:lang w:eastAsia="ar-SA"/>
              </w:rPr>
              <w:t>842,0 тыс. руб.;</w:t>
            </w:r>
          </w:p>
          <w:p w:rsidR="004B5AE3" w:rsidRPr="00D34E39" w:rsidRDefault="004B5AE3" w:rsidP="004B5AE3">
            <w:pPr>
              <w:jc w:val="both"/>
              <w:rPr>
                <w:lang w:eastAsia="ar-SA"/>
              </w:rPr>
            </w:pPr>
            <w:r w:rsidRPr="00D34E39">
              <w:rPr>
                <w:lang w:eastAsia="ar-SA"/>
              </w:rPr>
              <w:t>из них:</w:t>
            </w:r>
          </w:p>
          <w:p w:rsidR="004B5AE3" w:rsidRPr="00D34E39" w:rsidRDefault="004B5AE3" w:rsidP="004B5AE3">
            <w:pPr>
              <w:jc w:val="both"/>
              <w:rPr>
                <w:lang w:eastAsia="ar-SA"/>
              </w:rPr>
            </w:pPr>
            <w:r w:rsidRPr="00D34E39">
              <w:rPr>
                <w:lang w:eastAsia="ar-SA"/>
              </w:rPr>
              <w:t>за счет средств бюджета округа:</w:t>
            </w:r>
          </w:p>
          <w:p w:rsidR="004B5AE3" w:rsidRPr="00D34E39" w:rsidRDefault="004B5AE3" w:rsidP="004B5AE3">
            <w:pPr>
              <w:jc w:val="both"/>
              <w:rPr>
                <w:lang w:eastAsia="ar-SA"/>
              </w:rPr>
            </w:pPr>
            <w:r w:rsidRPr="00D34E39">
              <w:rPr>
                <w:lang w:eastAsia="ar-SA"/>
              </w:rPr>
              <w:t>в 2014 году –73051,81 тыс. руб.;</w:t>
            </w:r>
          </w:p>
          <w:p w:rsidR="004B5AE3" w:rsidRPr="00D34E39" w:rsidRDefault="002423E0" w:rsidP="004B5AE3">
            <w:pPr>
              <w:jc w:val="both"/>
              <w:rPr>
                <w:lang w:eastAsia="ar-SA"/>
              </w:rPr>
            </w:pPr>
            <w:r>
              <w:rPr>
                <w:lang w:eastAsia="ar-SA"/>
              </w:rPr>
              <w:t xml:space="preserve">в 2015 году – 49 </w:t>
            </w:r>
            <w:r w:rsidR="004B5AE3" w:rsidRPr="00D34E39">
              <w:rPr>
                <w:lang w:eastAsia="ar-SA"/>
              </w:rPr>
              <w:t>909,02 тыс. руб.;</w:t>
            </w:r>
          </w:p>
          <w:p w:rsidR="004B5AE3" w:rsidRPr="00D34E39" w:rsidRDefault="002423E0" w:rsidP="004B5AE3">
            <w:pPr>
              <w:jc w:val="both"/>
              <w:rPr>
                <w:lang w:eastAsia="ar-SA"/>
              </w:rPr>
            </w:pPr>
            <w:r>
              <w:rPr>
                <w:lang w:eastAsia="ar-SA"/>
              </w:rPr>
              <w:t xml:space="preserve">в 2016 году – 55 </w:t>
            </w:r>
            <w:r w:rsidR="004B5AE3" w:rsidRPr="00D34E39">
              <w:rPr>
                <w:lang w:eastAsia="ar-SA"/>
              </w:rPr>
              <w:t>012,50тыс. руб.;</w:t>
            </w:r>
          </w:p>
          <w:p w:rsidR="004B5AE3" w:rsidRPr="00D34E39" w:rsidRDefault="002423E0" w:rsidP="004B5AE3">
            <w:pPr>
              <w:jc w:val="both"/>
              <w:rPr>
                <w:lang w:eastAsia="ar-SA"/>
              </w:rPr>
            </w:pPr>
            <w:r>
              <w:rPr>
                <w:lang w:eastAsia="ar-SA"/>
              </w:rPr>
              <w:t xml:space="preserve">в 2017 году –51 </w:t>
            </w:r>
            <w:r w:rsidR="004B5AE3" w:rsidRPr="00D34E39">
              <w:rPr>
                <w:lang w:eastAsia="ar-SA"/>
              </w:rPr>
              <w:t>608,4 тыс. руб.;</w:t>
            </w:r>
          </w:p>
          <w:p w:rsidR="004B5AE3" w:rsidRPr="00D34E39" w:rsidRDefault="004B5AE3" w:rsidP="004B5AE3">
            <w:pPr>
              <w:jc w:val="both"/>
            </w:pPr>
            <w:r w:rsidRPr="00D34E39">
              <w:t>за счет средств бюджета района:</w:t>
            </w:r>
          </w:p>
          <w:p w:rsidR="004B5AE3" w:rsidRPr="00D34E39" w:rsidRDefault="004B5AE3" w:rsidP="004B5AE3">
            <w:pPr>
              <w:jc w:val="both"/>
              <w:rPr>
                <w:lang w:eastAsia="ar-SA"/>
              </w:rPr>
            </w:pPr>
            <w:r w:rsidRPr="00D34E39">
              <w:rPr>
                <w:lang w:eastAsia="ar-SA"/>
              </w:rPr>
              <w:t>в 2014 году – 389968,75 тыс. руб.;</w:t>
            </w:r>
          </w:p>
          <w:p w:rsidR="004B5AE3" w:rsidRPr="00D34E39" w:rsidRDefault="002423E0" w:rsidP="004B5AE3">
            <w:pPr>
              <w:jc w:val="both"/>
              <w:rPr>
                <w:lang w:eastAsia="ar-SA"/>
              </w:rPr>
            </w:pPr>
            <w:r>
              <w:rPr>
                <w:lang w:eastAsia="ar-SA"/>
              </w:rPr>
              <w:t xml:space="preserve">в 2015 году – 277 </w:t>
            </w:r>
            <w:r w:rsidR="004B5AE3" w:rsidRPr="00D34E39">
              <w:rPr>
                <w:lang w:eastAsia="ar-SA"/>
              </w:rPr>
              <w:t>155,56 тыс. руб.;</w:t>
            </w:r>
          </w:p>
          <w:p w:rsidR="004B5AE3" w:rsidRPr="00D34E39" w:rsidRDefault="002423E0" w:rsidP="004B5AE3">
            <w:pPr>
              <w:jc w:val="both"/>
              <w:rPr>
                <w:lang w:eastAsia="ar-SA"/>
              </w:rPr>
            </w:pPr>
            <w:r>
              <w:rPr>
                <w:lang w:eastAsia="ar-SA"/>
              </w:rPr>
              <w:t xml:space="preserve">в 2016 году – 54 </w:t>
            </w:r>
            <w:r w:rsidR="004B5AE3" w:rsidRPr="00D34E39">
              <w:rPr>
                <w:lang w:eastAsia="ar-SA"/>
              </w:rPr>
              <w:t>462,6 тыс. руб.;</w:t>
            </w:r>
          </w:p>
          <w:p w:rsidR="004B5AE3" w:rsidRPr="00D34E39" w:rsidRDefault="004B5AE3" w:rsidP="004B5AE3">
            <w:pPr>
              <w:jc w:val="both"/>
              <w:rPr>
                <w:lang w:eastAsia="ar-SA"/>
              </w:rPr>
            </w:pPr>
            <w:r w:rsidRPr="00D34E39">
              <w:rPr>
                <w:lang w:eastAsia="ar-SA"/>
              </w:rPr>
              <w:t>в 2017 году – 66417,91 тыс. руб.;</w:t>
            </w:r>
          </w:p>
          <w:p w:rsidR="004B5AE3" w:rsidRPr="00D34E39" w:rsidRDefault="004B5AE3" w:rsidP="004B5AE3">
            <w:pPr>
              <w:jc w:val="both"/>
              <w:rPr>
                <w:lang w:eastAsia="ar-SA"/>
              </w:rPr>
            </w:pPr>
            <w:r w:rsidRPr="00D34E39">
              <w:rPr>
                <w:lang w:eastAsia="ar-SA"/>
              </w:rPr>
              <w:t>в 2018 го</w:t>
            </w:r>
            <w:r w:rsidR="002423E0">
              <w:rPr>
                <w:lang w:eastAsia="ar-SA"/>
              </w:rPr>
              <w:t xml:space="preserve">ду – 65 </w:t>
            </w:r>
            <w:r w:rsidRPr="00D34E39">
              <w:rPr>
                <w:lang w:eastAsia="ar-SA"/>
              </w:rPr>
              <w:t>892,0 тыс. руб.;</w:t>
            </w:r>
          </w:p>
          <w:p w:rsidR="004B5AE3" w:rsidRPr="00D34E39" w:rsidRDefault="002423E0" w:rsidP="004B5AE3">
            <w:pPr>
              <w:jc w:val="both"/>
              <w:rPr>
                <w:lang w:eastAsia="ar-SA"/>
              </w:rPr>
            </w:pPr>
            <w:r>
              <w:rPr>
                <w:lang w:eastAsia="ar-SA"/>
              </w:rPr>
              <w:t xml:space="preserve">в 2019 году – 65 </w:t>
            </w:r>
            <w:r w:rsidR="004B5AE3" w:rsidRPr="00D34E39">
              <w:rPr>
                <w:lang w:eastAsia="ar-SA"/>
              </w:rPr>
              <w:t>842,0 тыс. руб.;</w:t>
            </w:r>
          </w:p>
          <w:p w:rsidR="004B5AE3" w:rsidRPr="00D34E39" w:rsidRDefault="002423E0" w:rsidP="004B5AE3">
            <w:pPr>
              <w:jc w:val="both"/>
              <w:rPr>
                <w:lang w:eastAsia="ar-SA"/>
              </w:rPr>
            </w:pPr>
            <w:r>
              <w:rPr>
                <w:lang w:eastAsia="ar-SA"/>
              </w:rPr>
              <w:t xml:space="preserve">в 2020 году – 65 </w:t>
            </w:r>
            <w:r w:rsidR="004B5AE3" w:rsidRPr="00D34E39">
              <w:rPr>
                <w:lang w:eastAsia="ar-SA"/>
              </w:rPr>
              <w:t>842,0 тыс. руб.;</w:t>
            </w:r>
          </w:p>
          <w:p w:rsidR="004B5AE3" w:rsidRPr="00D34E39" w:rsidRDefault="004B5AE3" w:rsidP="004B5AE3">
            <w:pPr>
              <w:jc w:val="both"/>
            </w:pPr>
            <w:r w:rsidRPr="00D34E39">
              <w:t>за счет средств бюджета поселений:</w:t>
            </w:r>
          </w:p>
          <w:p w:rsidR="004B5AE3" w:rsidRDefault="004B5AE3" w:rsidP="004B5AE3">
            <w:pPr>
              <w:jc w:val="both"/>
              <w:rPr>
                <w:lang w:eastAsia="ar-SA"/>
              </w:rPr>
            </w:pPr>
            <w:r w:rsidRPr="00D34E39">
              <w:rPr>
                <w:lang w:eastAsia="ar-SA"/>
              </w:rPr>
              <w:t>в 2016 году – 61,37 тыс. руб.»</w:t>
            </w:r>
            <w:r>
              <w:rPr>
                <w:lang w:eastAsia="ar-SA"/>
              </w:rPr>
              <w:t>.</w:t>
            </w:r>
          </w:p>
        </w:tc>
      </w:tr>
    </w:tbl>
    <w:p w:rsidR="00D34E39" w:rsidRPr="00D34E39" w:rsidRDefault="00D34E39" w:rsidP="004B5AE3">
      <w:pPr>
        <w:ind w:firstLine="709"/>
        <w:jc w:val="both"/>
      </w:pPr>
      <w:r w:rsidRPr="00D34E39">
        <w:lastRenderedPageBreak/>
        <w:t>1.3. Приложение 2 к муниципальной программе изложить в новой реда</w:t>
      </w:r>
      <w:r w:rsidRPr="00D34E39">
        <w:t>к</w:t>
      </w:r>
      <w:r w:rsidRPr="00D34E39">
        <w:t>ции, согласно приложению.</w:t>
      </w:r>
    </w:p>
    <w:p w:rsidR="00D34E39" w:rsidRPr="00D34E39" w:rsidRDefault="00D34E39" w:rsidP="004B5AE3">
      <w:pPr>
        <w:ind w:firstLine="709"/>
        <w:jc w:val="both"/>
      </w:pPr>
    </w:p>
    <w:p w:rsidR="00D34E39" w:rsidRPr="00D34E39" w:rsidRDefault="00D34E39" w:rsidP="004B5AE3">
      <w:pPr>
        <w:ind w:firstLine="709"/>
        <w:jc w:val="both"/>
      </w:pPr>
      <w:r w:rsidRPr="00D34E39">
        <w:t>2. Службе документационного обеспечения управления организации де</w:t>
      </w:r>
      <w:r w:rsidRPr="00D34E39">
        <w:t>я</w:t>
      </w:r>
      <w:r w:rsidRPr="00D34E39">
        <w:t xml:space="preserve">тельности администрации района (Ю.В Мороз) разместить постановление на официальном веб-сайте администрации района: </w:t>
      </w:r>
      <w:r w:rsidRPr="00D34E39">
        <w:rPr>
          <w:lang w:val="en-US"/>
        </w:rPr>
        <w:t>www</w:t>
      </w:r>
      <w:r w:rsidRPr="00D34E39">
        <w:t>.</w:t>
      </w:r>
      <w:r w:rsidRPr="00D34E39">
        <w:rPr>
          <w:lang w:val="en-US"/>
        </w:rPr>
        <w:t>nvraion</w:t>
      </w:r>
      <w:r w:rsidRPr="00D34E39">
        <w:t>.</w:t>
      </w:r>
      <w:r w:rsidRPr="00D34E39">
        <w:rPr>
          <w:lang w:val="en-US"/>
        </w:rPr>
        <w:t>ru</w:t>
      </w:r>
      <w:r w:rsidRPr="00D34E39">
        <w:t>.</w:t>
      </w:r>
    </w:p>
    <w:p w:rsidR="00D34E39" w:rsidRPr="00D34E39" w:rsidRDefault="00D34E39" w:rsidP="004B5AE3">
      <w:pPr>
        <w:ind w:firstLine="709"/>
        <w:jc w:val="both"/>
      </w:pPr>
    </w:p>
    <w:p w:rsidR="00D34E39" w:rsidRDefault="00D34E39" w:rsidP="004B5AE3">
      <w:pPr>
        <w:ind w:firstLine="709"/>
        <w:jc w:val="both"/>
      </w:pPr>
      <w:r w:rsidRPr="00D34E39">
        <w:t>3. Постановление вступает в силу после его официального опубликования (обнародования).</w:t>
      </w:r>
    </w:p>
    <w:p w:rsidR="002423E0" w:rsidRPr="00D34E39" w:rsidRDefault="002423E0" w:rsidP="004B5AE3">
      <w:pPr>
        <w:ind w:firstLine="709"/>
        <w:jc w:val="both"/>
      </w:pPr>
    </w:p>
    <w:p w:rsidR="00D34E39" w:rsidRPr="00D34E39" w:rsidRDefault="00D34E39" w:rsidP="004B5AE3">
      <w:pPr>
        <w:ind w:firstLine="709"/>
        <w:jc w:val="both"/>
      </w:pPr>
      <w:r w:rsidRPr="00D34E39">
        <w:t>4. Контроль за выполнением постановления возложить на заместителя главы администрации района по жилищно-коммунальному хозяйству и стро</w:t>
      </w:r>
      <w:r w:rsidRPr="00D34E39">
        <w:t>и</w:t>
      </w:r>
      <w:r w:rsidRPr="00D34E39">
        <w:t>тельству А.Ю. Бурылова.</w:t>
      </w:r>
    </w:p>
    <w:p w:rsidR="00D34E39" w:rsidRPr="00D34E39" w:rsidRDefault="00D34E39" w:rsidP="004B5AE3">
      <w:pPr>
        <w:ind w:firstLine="709"/>
        <w:jc w:val="both"/>
      </w:pPr>
    </w:p>
    <w:p w:rsidR="00D34E39" w:rsidRPr="00D34E39" w:rsidRDefault="00D34E39" w:rsidP="004B5AE3">
      <w:pPr>
        <w:ind w:firstLine="709"/>
        <w:jc w:val="both"/>
      </w:pPr>
    </w:p>
    <w:p w:rsidR="00D34E39" w:rsidRPr="00D34E39" w:rsidRDefault="00D34E39" w:rsidP="004B5AE3">
      <w:pPr>
        <w:ind w:firstLine="709"/>
        <w:jc w:val="both"/>
      </w:pPr>
    </w:p>
    <w:p w:rsidR="00D34E39" w:rsidRPr="00D34E39" w:rsidRDefault="00D34E39" w:rsidP="004B5AE3">
      <w:pPr>
        <w:jc w:val="both"/>
      </w:pPr>
      <w:r w:rsidRPr="00D34E39">
        <w:t>Глава администрации района                                                           Б.А. Саломатин</w:t>
      </w:r>
    </w:p>
    <w:p w:rsidR="00D34E39" w:rsidRPr="00D34E39" w:rsidRDefault="00D34E39" w:rsidP="004B5AE3">
      <w:pPr>
        <w:ind w:firstLine="709"/>
        <w:jc w:val="both"/>
      </w:pPr>
    </w:p>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 w:rsidR="00D34E39" w:rsidRPr="00D34E39" w:rsidRDefault="00D34E39" w:rsidP="00D34E39">
      <w:pPr>
        <w:sectPr w:rsidR="00D34E39" w:rsidRPr="00D34E39" w:rsidSect="004B5AE3">
          <w:headerReference w:type="default" r:id="rId9"/>
          <w:pgSz w:w="11906" w:h="16838"/>
          <w:pgMar w:top="1134" w:right="567" w:bottom="1135" w:left="1701" w:header="720" w:footer="720" w:gutter="0"/>
          <w:cols w:space="720"/>
        </w:sectPr>
      </w:pPr>
    </w:p>
    <w:p w:rsidR="002423E0" w:rsidRDefault="002423E0" w:rsidP="002423E0">
      <w:pPr>
        <w:ind w:left="9639"/>
        <w:jc w:val="both"/>
      </w:pPr>
      <w:r>
        <w:lastRenderedPageBreak/>
        <w:t>Приложение к постановлению</w:t>
      </w:r>
    </w:p>
    <w:p w:rsidR="002423E0" w:rsidRDefault="002423E0" w:rsidP="002423E0">
      <w:pPr>
        <w:ind w:left="9639"/>
        <w:jc w:val="both"/>
      </w:pPr>
      <w:r>
        <w:t xml:space="preserve">администрации района </w:t>
      </w:r>
    </w:p>
    <w:p w:rsidR="002423E0" w:rsidRDefault="002423E0" w:rsidP="002423E0">
      <w:pPr>
        <w:ind w:left="9639"/>
        <w:jc w:val="both"/>
      </w:pPr>
      <w:r>
        <w:t xml:space="preserve">от </w:t>
      </w:r>
      <w:r w:rsidR="005D3E58">
        <w:t>10.08.2015</w:t>
      </w:r>
      <w:r>
        <w:t xml:space="preserve"> № </w:t>
      </w:r>
      <w:r w:rsidR="005D3E58">
        <w:t>1491</w:t>
      </w:r>
      <w:bookmarkStart w:id="0" w:name="_GoBack"/>
      <w:bookmarkEnd w:id="0"/>
    </w:p>
    <w:p w:rsidR="002423E0" w:rsidRDefault="002423E0" w:rsidP="002423E0">
      <w:pPr>
        <w:ind w:left="9639"/>
        <w:jc w:val="both"/>
      </w:pPr>
    </w:p>
    <w:p w:rsidR="00D34E39" w:rsidRPr="00D34E39" w:rsidRDefault="002423E0" w:rsidP="002423E0">
      <w:pPr>
        <w:ind w:left="9639"/>
        <w:jc w:val="both"/>
      </w:pPr>
      <w:r>
        <w:t>«</w:t>
      </w:r>
      <w:r w:rsidR="00D34E39" w:rsidRPr="00D34E39">
        <w:t>Приложение 2 к муниципальной программе «Развитие жилищно-коммунального ко</w:t>
      </w:r>
      <w:r w:rsidR="00D34E39" w:rsidRPr="00D34E39">
        <w:t>м</w:t>
      </w:r>
      <w:r w:rsidR="00D34E39" w:rsidRPr="00D34E39">
        <w:t>плекса и повышение энергетической эффе</w:t>
      </w:r>
      <w:r w:rsidR="00D34E39" w:rsidRPr="00D34E39">
        <w:t>к</w:t>
      </w:r>
      <w:r w:rsidR="00D34E39" w:rsidRPr="00D34E39">
        <w:t xml:space="preserve">тивности вНижневартовском районе на 2014−2020 годы» </w:t>
      </w:r>
    </w:p>
    <w:p w:rsidR="00D34E39" w:rsidRDefault="002423E0" w:rsidP="002423E0">
      <w:pPr>
        <w:tabs>
          <w:tab w:val="left" w:pos="2355"/>
        </w:tabs>
      </w:pPr>
      <w:r>
        <w:tab/>
      </w:r>
    </w:p>
    <w:p w:rsidR="002423E0" w:rsidRPr="00D34E39" w:rsidRDefault="002423E0" w:rsidP="00D34E39"/>
    <w:p w:rsidR="00D34E39" w:rsidRPr="002423E0" w:rsidRDefault="00D34E39" w:rsidP="002423E0">
      <w:pPr>
        <w:jc w:val="center"/>
        <w:rPr>
          <w:b/>
        </w:rPr>
      </w:pPr>
      <w:r w:rsidRPr="002423E0">
        <w:rPr>
          <w:b/>
        </w:rPr>
        <w:t>Перечень программных мероприятий муниципальной программы</w:t>
      </w:r>
    </w:p>
    <w:p w:rsidR="00D34E39" w:rsidRPr="002423E0" w:rsidRDefault="00D34E39" w:rsidP="002423E0">
      <w:pPr>
        <w:jc w:val="center"/>
        <w:rPr>
          <w:b/>
        </w:rPr>
      </w:pPr>
      <w:r w:rsidRPr="002423E0">
        <w:rPr>
          <w:b/>
        </w:rPr>
        <w:t>«Развитие жилищно-коммунального комплекса и повышение энергетической эффективности</w:t>
      </w:r>
    </w:p>
    <w:p w:rsidR="00D34E39" w:rsidRPr="002423E0" w:rsidRDefault="00D34E39" w:rsidP="002423E0">
      <w:pPr>
        <w:jc w:val="center"/>
        <w:rPr>
          <w:b/>
        </w:rPr>
      </w:pPr>
      <w:r w:rsidRPr="002423E0">
        <w:rPr>
          <w:b/>
        </w:rPr>
        <w:t>вНижневартовском районе на 2014−2020 годы»</w:t>
      </w:r>
    </w:p>
    <w:p w:rsidR="00D34E39" w:rsidRPr="002423E0" w:rsidRDefault="00D34E39" w:rsidP="002423E0">
      <w:pPr>
        <w:jc w:val="center"/>
        <w:rPr>
          <w:b/>
        </w:rPr>
      </w:pPr>
    </w:p>
    <w:tbl>
      <w:tblPr>
        <w:tblStyle w:val="1fff3"/>
        <w:tblW w:w="15402" w:type="dxa"/>
        <w:tblLayout w:type="fixed"/>
        <w:tblLook w:val="04A0"/>
      </w:tblPr>
      <w:tblGrid>
        <w:gridCol w:w="959"/>
        <w:gridCol w:w="1326"/>
        <w:gridCol w:w="233"/>
        <w:gridCol w:w="1326"/>
        <w:gridCol w:w="1202"/>
        <w:gridCol w:w="1420"/>
        <w:gridCol w:w="1640"/>
        <w:gridCol w:w="1476"/>
        <w:gridCol w:w="1240"/>
        <w:gridCol w:w="1160"/>
        <w:gridCol w:w="1140"/>
        <w:gridCol w:w="1140"/>
        <w:gridCol w:w="1140"/>
      </w:tblGrid>
      <w:tr w:rsidR="00D34E39" w:rsidRPr="002423E0" w:rsidTr="000C58A2">
        <w:trPr>
          <w:trHeight w:val="300"/>
        </w:trPr>
        <w:tc>
          <w:tcPr>
            <w:tcW w:w="959" w:type="dxa"/>
            <w:vMerge w:val="restart"/>
            <w:noWrap/>
            <w:hideMark/>
          </w:tcPr>
          <w:p w:rsidR="0015781F" w:rsidRDefault="002423E0" w:rsidP="002423E0">
            <w:pPr>
              <w:ind w:firstLine="0"/>
              <w:jc w:val="center"/>
              <w:rPr>
                <w:rFonts w:ascii="Times New Roman" w:hAnsi="Times New Roman"/>
                <w:b/>
                <w:sz w:val="24"/>
                <w:szCs w:val="24"/>
              </w:rPr>
            </w:pPr>
            <w:r w:rsidRPr="002423E0">
              <w:rPr>
                <w:rFonts w:ascii="Times New Roman" w:hAnsi="Times New Roman"/>
                <w:b/>
                <w:sz w:val="24"/>
                <w:szCs w:val="24"/>
              </w:rPr>
              <w:t xml:space="preserve">№ </w:t>
            </w:r>
          </w:p>
          <w:p w:rsidR="00D34E39" w:rsidRPr="002423E0" w:rsidRDefault="002423E0" w:rsidP="002423E0">
            <w:pPr>
              <w:ind w:firstLine="0"/>
              <w:jc w:val="center"/>
              <w:rPr>
                <w:rFonts w:ascii="Times New Roman" w:hAnsi="Times New Roman"/>
                <w:b/>
                <w:sz w:val="24"/>
                <w:szCs w:val="24"/>
              </w:rPr>
            </w:pPr>
            <w:r w:rsidRPr="002423E0">
              <w:rPr>
                <w:rFonts w:ascii="Times New Roman" w:hAnsi="Times New Roman"/>
                <w:b/>
                <w:sz w:val="24"/>
                <w:szCs w:val="24"/>
              </w:rPr>
              <w:t>п/</w:t>
            </w:r>
            <w:r w:rsidR="00D34E39" w:rsidRPr="002423E0">
              <w:rPr>
                <w:rFonts w:ascii="Times New Roman" w:hAnsi="Times New Roman"/>
                <w:b/>
                <w:sz w:val="24"/>
                <w:szCs w:val="24"/>
              </w:rPr>
              <w:t>п</w:t>
            </w:r>
          </w:p>
        </w:tc>
        <w:tc>
          <w:tcPr>
            <w:tcW w:w="1559" w:type="dxa"/>
            <w:gridSpan w:val="2"/>
            <w:vMerge w:val="restart"/>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Основные меропри</w:t>
            </w:r>
            <w:r w:rsidRPr="002423E0">
              <w:rPr>
                <w:rFonts w:ascii="Times New Roman" w:hAnsi="Times New Roman"/>
                <w:b/>
                <w:sz w:val="24"/>
                <w:szCs w:val="24"/>
              </w:rPr>
              <w:t>я</w:t>
            </w:r>
            <w:r w:rsidRPr="002423E0">
              <w:rPr>
                <w:rFonts w:ascii="Times New Roman" w:hAnsi="Times New Roman"/>
                <w:b/>
                <w:sz w:val="24"/>
                <w:szCs w:val="24"/>
              </w:rPr>
              <w:t>тия мун</w:t>
            </w:r>
            <w:r w:rsidRPr="002423E0">
              <w:rPr>
                <w:rFonts w:ascii="Times New Roman" w:hAnsi="Times New Roman"/>
                <w:b/>
                <w:sz w:val="24"/>
                <w:szCs w:val="24"/>
              </w:rPr>
              <w:t>и</w:t>
            </w:r>
            <w:r w:rsidRPr="002423E0">
              <w:rPr>
                <w:rFonts w:ascii="Times New Roman" w:hAnsi="Times New Roman"/>
                <w:b/>
                <w:sz w:val="24"/>
                <w:szCs w:val="24"/>
              </w:rPr>
              <w:t>ципальной программы</w:t>
            </w:r>
          </w:p>
        </w:tc>
        <w:tc>
          <w:tcPr>
            <w:tcW w:w="1326" w:type="dxa"/>
            <w:vMerge w:val="restart"/>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Ответс</w:t>
            </w:r>
            <w:r w:rsidRPr="002423E0">
              <w:rPr>
                <w:rFonts w:ascii="Times New Roman" w:hAnsi="Times New Roman"/>
                <w:b/>
                <w:sz w:val="24"/>
                <w:szCs w:val="24"/>
              </w:rPr>
              <w:t>т</w:t>
            </w:r>
            <w:r w:rsidRPr="002423E0">
              <w:rPr>
                <w:rFonts w:ascii="Times New Roman" w:hAnsi="Times New Roman"/>
                <w:b/>
                <w:sz w:val="24"/>
                <w:szCs w:val="24"/>
              </w:rPr>
              <w:t>венный исполн</w:t>
            </w:r>
            <w:r w:rsidRPr="002423E0">
              <w:rPr>
                <w:rFonts w:ascii="Times New Roman" w:hAnsi="Times New Roman"/>
                <w:b/>
                <w:sz w:val="24"/>
                <w:szCs w:val="24"/>
              </w:rPr>
              <w:t>и</w:t>
            </w:r>
            <w:r w:rsidR="002423E0">
              <w:rPr>
                <w:rFonts w:ascii="Times New Roman" w:hAnsi="Times New Roman"/>
                <w:b/>
                <w:sz w:val="24"/>
                <w:szCs w:val="24"/>
              </w:rPr>
              <w:t>тель/</w:t>
            </w:r>
            <w:r w:rsidRPr="002423E0">
              <w:rPr>
                <w:rFonts w:ascii="Times New Roman" w:hAnsi="Times New Roman"/>
                <w:b/>
                <w:sz w:val="24"/>
                <w:szCs w:val="24"/>
              </w:rPr>
              <w:t>соисполн</w:t>
            </w:r>
            <w:r w:rsidRPr="002423E0">
              <w:rPr>
                <w:rFonts w:ascii="Times New Roman" w:hAnsi="Times New Roman"/>
                <w:b/>
                <w:sz w:val="24"/>
                <w:szCs w:val="24"/>
              </w:rPr>
              <w:t>и</w:t>
            </w:r>
            <w:r w:rsidRPr="002423E0">
              <w:rPr>
                <w:rFonts w:ascii="Times New Roman" w:hAnsi="Times New Roman"/>
                <w:b/>
                <w:sz w:val="24"/>
                <w:szCs w:val="24"/>
              </w:rPr>
              <w:t>тель</w:t>
            </w:r>
          </w:p>
        </w:tc>
        <w:tc>
          <w:tcPr>
            <w:tcW w:w="1202" w:type="dxa"/>
            <w:vMerge w:val="restart"/>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Исто</w:t>
            </w:r>
            <w:r w:rsidRPr="002423E0">
              <w:rPr>
                <w:rFonts w:ascii="Times New Roman" w:hAnsi="Times New Roman"/>
                <w:b/>
                <w:sz w:val="24"/>
                <w:szCs w:val="24"/>
              </w:rPr>
              <w:t>ч</w:t>
            </w:r>
            <w:r w:rsidRPr="002423E0">
              <w:rPr>
                <w:rFonts w:ascii="Times New Roman" w:hAnsi="Times New Roman"/>
                <w:b/>
                <w:sz w:val="24"/>
                <w:szCs w:val="24"/>
              </w:rPr>
              <w:t>ник ф</w:t>
            </w:r>
            <w:r w:rsidRPr="002423E0">
              <w:rPr>
                <w:rFonts w:ascii="Times New Roman" w:hAnsi="Times New Roman"/>
                <w:b/>
                <w:sz w:val="24"/>
                <w:szCs w:val="24"/>
              </w:rPr>
              <w:t>и</w:t>
            </w:r>
            <w:r w:rsidRPr="002423E0">
              <w:rPr>
                <w:rFonts w:ascii="Times New Roman" w:hAnsi="Times New Roman"/>
                <w:b/>
                <w:sz w:val="24"/>
                <w:szCs w:val="24"/>
              </w:rPr>
              <w:t>нанс</w:t>
            </w:r>
            <w:r w:rsidRPr="002423E0">
              <w:rPr>
                <w:rFonts w:ascii="Times New Roman" w:hAnsi="Times New Roman"/>
                <w:b/>
                <w:sz w:val="24"/>
                <w:szCs w:val="24"/>
              </w:rPr>
              <w:t>и</w:t>
            </w:r>
            <w:r w:rsidRPr="002423E0">
              <w:rPr>
                <w:rFonts w:ascii="Times New Roman" w:hAnsi="Times New Roman"/>
                <w:b/>
                <w:sz w:val="24"/>
                <w:szCs w:val="24"/>
              </w:rPr>
              <w:t>рования</w:t>
            </w:r>
          </w:p>
        </w:tc>
        <w:tc>
          <w:tcPr>
            <w:tcW w:w="10356" w:type="dxa"/>
            <w:gridSpan w:val="8"/>
            <w:noWrap/>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Финансовые затраты на реализацию (тыс.рублей)</w:t>
            </w:r>
          </w:p>
        </w:tc>
      </w:tr>
      <w:tr w:rsidR="00D34E39" w:rsidRPr="002423E0" w:rsidTr="000C58A2">
        <w:trPr>
          <w:trHeight w:val="300"/>
        </w:trPr>
        <w:tc>
          <w:tcPr>
            <w:tcW w:w="959" w:type="dxa"/>
            <w:vMerge/>
            <w:hideMark/>
          </w:tcPr>
          <w:p w:rsidR="00D34E39" w:rsidRPr="002423E0" w:rsidRDefault="00D34E39" w:rsidP="002423E0">
            <w:pPr>
              <w:ind w:firstLine="0"/>
              <w:jc w:val="center"/>
              <w:rPr>
                <w:rFonts w:ascii="Times New Roman" w:hAnsi="Times New Roman"/>
                <w:b/>
                <w:sz w:val="24"/>
                <w:szCs w:val="24"/>
              </w:rPr>
            </w:pPr>
          </w:p>
        </w:tc>
        <w:tc>
          <w:tcPr>
            <w:tcW w:w="1559" w:type="dxa"/>
            <w:gridSpan w:val="2"/>
            <w:vMerge/>
            <w:hideMark/>
          </w:tcPr>
          <w:p w:rsidR="00D34E39" w:rsidRPr="002423E0" w:rsidRDefault="00D34E39" w:rsidP="002423E0">
            <w:pPr>
              <w:ind w:firstLine="0"/>
              <w:jc w:val="center"/>
              <w:rPr>
                <w:rFonts w:ascii="Times New Roman" w:hAnsi="Times New Roman"/>
                <w:b/>
                <w:sz w:val="24"/>
                <w:szCs w:val="24"/>
              </w:rPr>
            </w:pPr>
          </w:p>
        </w:tc>
        <w:tc>
          <w:tcPr>
            <w:tcW w:w="1326" w:type="dxa"/>
            <w:vMerge/>
            <w:hideMark/>
          </w:tcPr>
          <w:p w:rsidR="00D34E39" w:rsidRPr="002423E0" w:rsidRDefault="00D34E39" w:rsidP="002423E0">
            <w:pPr>
              <w:ind w:firstLine="0"/>
              <w:jc w:val="center"/>
              <w:rPr>
                <w:rFonts w:ascii="Times New Roman" w:hAnsi="Times New Roman"/>
                <w:b/>
                <w:sz w:val="24"/>
                <w:szCs w:val="24"/>
              </w:rPr>
            </w:pPr>
          </w:p>
        </w:tc>
        <w:tc>
          <w:tcPr>
            <w:tcW w:w="1202" w:type="dxa"/>
            <w:vMerge/>
            <w:hideMark/>
          </w:tcPr>
          <w:p w:rsidR="00D34E39" w:rsidRPr="002423E0" w:rsidRDefault="00D34E39" w:rsidP="002423E0">
            <w:pPr>
              <w:ind w:firstLine="0"/>
              <w:jc w:val="center"/>
              <w:rPr>
                <w:rFonts w:ascii="Times New Roman" w:hAnsi="Times New Roman"/>
                <w:b/>
                <w:sz w:val="24"/>
                <w:szCs w:val="24"/>
              </w:rPr>
            </w:pPr>
          </w:p>
        </w:tc>
        <w:tc>
          <w:tcPr>
            <w:tcW w:w="1420" w:type="dxa"/>
            <w:vMerge w:val="restart"/>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всего</w:t>
            </w:r>
          </w:p>
        </w:tc>
        <w:tc>
          <w:tcPr>
            <w:tcW w:w="8936" w:type="dxa"/>
            <w:gridSpan w:val="7"/>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в том числе</w:t>
            </w:r>
          </w:p>
        </w:tc>
      </w:tr>
      <w:tr w:rsidR="00D34E39" w:rsidRPr="002423E0" w:rsidTr="000C58A2">
        <w:trPr>
          <w:trHeight w:val="300"/>
        </w:trPr>
        <w:tc>
          <w:tcPr>
            <w:tcW w:w="959" w:type="dxa"/>
            <w:vMerge/>
            <w:hideMark/>
          </w:tcPr>
          <w:p w:rsidR="00D34E39" w:rsidRPr="002423E0" w:rsidRDefault="00D34E39" w:rsidP="002423E0">
            <w:pPr>
              <w:ind w:firstLine="0"/>
              <w:jc w:val="center"/>
              <w:rPr>
                <w:rFonts w:ascii="Times New Roman" w:hAnsi="Times New Roman"/>
                <w:b/>
                <w:sz w:val="24"/>
                <w:szCs w:val="24"/>
              </w:rPr>
            </w:pPr>
          </w:p>
        </w:tc>
        <w:tc>
          <w:tcPr>
            <w:tcW w:w="1559" w:type="dxa"/>
            <w:gridSpan w:val="2"/>
            <w:vMerge/>
            <w:hideMark/>
          </w:tcPr>
          <w:p w:rsidR="00D34E39" w:rsidRPr="002423E0" w:rsidRDefault="00D34E39" w:rsidP="002423E0">
            <w:pPr>
              <w:ind w:firstLine="0"/>
              <w:jc w:val="center"/>
              <w:rPr>
                <w:rFonts w:ascii="Times New Roman" w:hAnsi="Times New Roman"/>
                <w:b/>
                <w:sz w:val="24"/>
                <w:szCs w:val="24"/>
              </w:rPr>
            </w:pPr>
          </w:p>
        </w:tc>
        <w:tc>
          <w:tcPr>
            <w:tcW w:w="1326" w:type="dxa"/>
            <w:vMerge/>
            <w:hideMark/>
          </w:tcPr>
          <w:p w:rsidR="00D34E39" w:rsidRPr="002423E0" w:rsidRDefault="00D34E39" w:rsidP="002423E0">
            <w:pPr>
              <w:ind w:firstLine="0"/>
              <w:jc w:val="center"/>
              <w:rPr>
                <w:rFonts w:ascii="Times New Roman" w:hAnsi="Times New Roman"/>
                <w:b/>
                <w:sz w:val="24"/>
                <w:szCs w:val="24"/>
              </w:rPr>
            </w:pPr>
          </w:p>
        </w:tc>
        <w:tc>
          <w:tcPr>
            <w:tcW w:w="1202" w:type="dxa"/>
            <w:vMerge/>
            <w:hideMark/>
          </w:tcPr>
          <w:p w:rsidR="00D34E39" w:rsidRPr="002423E0" w:rsidRDefault="00D34E39" w:rsidP="002423E0">
            <w:pPr>
              <w:ind w:firstLine="0"/>
              <w:jc w:val="center"/>
              <w:rPr>
                <w:rFonts w:ascii="Times New Roman" w:hAnsi="Times New Roman"/>
                <w:b/>
                <w:sz w:val="24"/>
                <w:szCs w:val="24"/>
              </w:rPr>
            </w:pPr>
          </w:p>
        </w:tc>
        <w:tc>
          <w:tcPr>
            <w:tcW w:w="1420" w:type="dxa"/>
            <w:vMerge/>
            <w:hideMark/>
          </w:tcPr>
          <w:p w:rsidR="00D34E39" w:rsidRPr="002423E0" w:rsidRDefault="00D34E39" w:rsidP="002423E0">
            <w:pPr>
              <w:ind w:firstLine="0"/>
              <w:jc w:val="center"/>
              <w:rPr>
                <w:rFonts w:ascii="Times New Roman" w:hAnsi="Times New Roman"/>
                <w:b/>
                <w:sz w:val="24"/>
                <w:szCs w:val="24"/>
              </w:rPr>
            </w:pPr>
          </w:p>
        </w:tc>
        <w:tc>
          <w:tcPr>
            <w:tcW w:w="1640" w:type="dxa"/>
            <w:noWrap/>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2014 г</w:t>
            </w:r>
            <w:r w:rsidR="002423E0">
              <w:rPr>
                <w:rFonts w:ascii="Times New Roman" w:hAnsi="Times New Roman"/>
                <w:b/>
                <w:sz w:val="24"/>
                <w:szCs w:val="24"/>
              </w:rPr>
              <w:t>од</w:t>
            </w:r>
          </w:p>
        </w:tc>
        <w:tc>
          <w:tcPr>
            <w:tcW w:w="1476" w:type="dxa"/>
            <w:noWrap/>
            <w:hideMark/>
          </w:tcPr>
          <w:p w:rsidR="00D34E39" w:rsidRPr="002423E0" w:rsidRDefault="002423E0" w:rsidP="002423E0">
            <w:pPr>
              <w:ind w:firstLine="0"/>
              <w:jc w:val="center"/>
              <w:rPr>
                <w:rFonts w:ascii="Times New Roman" w:hAnsi="Times New Roman"/>
                <w:b/>
                <w:sz w:val="24"/>
                <w:szCs w:val="24"/>
              </w:rPr>
            </w:pPr>
            <w:r>
              <w:rPr>
                <w:rFonts w:ascii="Times New Roman" w:hAnsi="Times New Roman"/>
                <w:b/>
                <w:sz w:val="24"/>
                <w:szCs w:val="24"/>
              </w:rPr>
              <w:t>2015 год</w:t>
            </w:r>
          </w:p>
        </w:tc>
        <w:tc>
          <w:tcPr>
            <w:tcW w:w="1240" w:type="dxa"/>
            <w:noWrap/>
            <w:hideMark/>
          </w:tcPr>
          <w:p w:rsidR="00D34E39" w:rsidRPr="002423E0" w:rsidRDefault="002423E0" w:rsidP="002423E0">
            <w:pPr>
              <w:ind w:firstLine="0"/>
              <w:jc w:val="center"/>
              <w:rPr>
                <w:rFonts w:ascii="Times New Roman" w:hAnsi="Times New Roman"/>
                <w:b/>
                <w:sz w:val="24"/>
                <w:szCs w:val="24"/>
              </w:rPr>
            </w:pPr>
            <w:r>
              <w:rPr>
                <w:rFonts w:ascii="Times New Roman" w:hAnsi="Times New Roman"/>
                <w:b/>
                <w:sz w:val="24"/>
                <w:szCs w:val="24"/>
              </w:rPr>
              <w:t>2016 год</w:t>
            </w:r>
          </w:p>
        </w:tc>
        <w:tc>
          <w:tcPr>
            <w:tcW w:w="1160" w:type="dxa"/>
            <w:noWrap/>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2017 г</w:t>
            </w:r>
            <w:r w:rsidR="002423E0">
              <w:rPr>
                <w:rFonts w:ascii="Times New Roman" w:hAnsi="Times New Roman"/>
                <w:b/>
                <w:sz w:val="24"/>
                <w:szCs w:val="24"/>
              </w:rPr>
              <w:t>од</w:t>
            </w:r>
          </w:p>
        </w:tc>
        <w:tc>
          <w:tcPr>
            <w:tcW w:w="1140" w:type="dxa"/>
            <w:noWrap/>
            <w:hideMark/>
          </w:tcPr>
          <w:p w:rsidR="00D34E39" w:rsidRPr="002423E0" w:rsidRDefault="00D34E39" w:rsidP="002423E0">
            <w:pPr>
              <w:ind w:firstLine="0"/>
              <w:jc w:val="center"/>
              <w:rPr>
                <w:rFonts w:ascii="Times New Roman" w:hAnsi="Times New Roman"/>
                <w:b/>
                <w:sz w:val="24"/>
                <w:szCs w:val="24"/>
              </w:rPr>
            </w:pPr>
            <w:r w:rsidRPr="002423E0">
              <w:rPr>
                <w:rFonts w:ascii="Times New Roman" w:hAnsi="Times New Roman"/>
                <w:b/>
                <w:sz w:val="24"/>
                <w:szCs w:val="24"/>
              </w:rPr>
              <w:t>2018 г</w:t>
            </w:r>
            <w:r w:rsidR="002423E0">
              <w:rPr>
                <w:rFonts w:ascii="Times New Roman" w:hAnsi="Times New Roman"/>
                <w:b/>
                <w:sz w:val="24"/>
                <w:szCs w:val="24"/>
              </w:rPr>
              <w:t>од</w:t>
            </w:r>
          </w:p>
        </w:tc>
        <w:tc>
          <w:tcPr>
            <w:tcW w:w="1140" w:type="dxa"/>
            <w:noWrap/>
            <w:hideMark/>
          </w:tcPr>
          <w:p w:rsidR="00D34E39" w:rsidRPr="002423E0" w:rsidRDefault="002423E0" w:rsidP="002423E0">
            <w:pPr>
              <w:ind w:firstLine="0"/>
              <w:jc w:val="center"/>
              <w:rPr>
                <w:rFonts w:ascii="Times New Roman" w:hAnsi="Times New Roman"/>
                <w:b/>
                <w:sz w:val="24"/>
                <w:szCs w:val="24"/>
              </w:rPr>
            </w:pPr>
            <w:r>
              <w:rPr>
                <w:rFonts w:ascii="Times New Roman" w:hAnsi="Times New Roman"/>
                <w:b/>
                <w:sz w:val="24"/>
                <w:szCs w:val="24"/>
              </w:rPr>
              <w:t>2019 год</w:t>
            </w:r>
          </w:p>
        </w:tc>
        <w:tc>
          <w:tcPr>
            <w:tcW w:w="1140" w:type="dxa"/>
            <w:noWrap/>
            <w:hideMark/>
          </w:tcPr>
          <w:p w:rsidR="00D34E39" w:rsidRPr="002423E0" w:rsidRDefault="002423E0" w:rsidP="002423E0">
            <w:pPr>
              <w:ind w:firstLine="0"/>
              <w:jc w:val="center"/>
              <w:rPr>
                <w:rFonts w:ascii="Times New Roman" w:hAnsi="Times New Roman"/>
                <w:b/>
                <w:sz w:val="24"/>
                <w:szCs w:val="24"/>
              </w:rPr>
            </w:pPr>
            <w:r>
              <w:rPr>
                <w:rFonts w:ascii="Times New Roman" w:hAnsi="Times New Roman"/>
                <w:b/>
                <w:sz w:val="24"/>
                <w:szCs w:val="24"/>
              </w:rPr>
              <w:t>2020 год</w:t>
            </w:r>
          </w:p>
        </w:tc>
      </w:tr>
      <w:tr w:rsidR="002423E0" w:rsidRPr="002423E0" w:rsidTr="002423E0">
        <w:trPr>
          <w:trHeight w:val="300"/>
        </w:trPr>
        <w:tc>
          <w:tcPr>
            <w:tcW w:w="15402" w:type="dxa"/>
            <w:gridSpan w:val="13"/>
            <w:noWrap/>
            <w:hideMark/>
          </w:tcPr>
          <w:p w:rsidR="002423E0" w:rsidRPr="002423E0" w:rsidRDefault="002423E0" w:rsidP="002423E0">
            <w:pPr>
              <w:ind w:firstLine="0"/>
              <w:jc w:val="center"/>
              <w:rPr>
                <w:rFonts w:ascii="Times New Roman" w:hAnsi="Times New Roman"/>
                <w:b/>
                <w:sz w:val="24"/>
                <w:szCs w:val="24"/>
              </w:rPr>
            </w:pPr>
            <w:r w:rsidRPr="002423E0">
              <w:rPr>
                <w:rFonts w:ascii="Times New Roman" w:hAnsi="Times New Roman"/>
                <w:b/>
                <w:sz w:val="24"/>
                <w:szCs w:val="24"/>
              </w:rPr>
              <w:t>Цель 1 «Повышение надежности и качества предоставления жилищно-коммунальных услуг»</w:t>
            </w:r>
          </w:p>
        </w:tc>
      </w:tr>
      <w:tr w:rsidR="002423E0" w:rsidRPr="002423E0" w:rsidTr="002423E0">
        <w:trPr>
          <w:trHeight w:val="300"/>
        </w:trPr>
        <w:tc>
          <w:tcPr>
            <w:tcW w:w="15402" w:type="dxa"/>
            <w:gridSpan w:val="13"/>
            <w:noWrap/>
            <w:hideMark/>
          </w:tcPr>
          <w:p w:rsidR="002423E0" w:rsidRPr="002423E0" w:rsidRDefault="002423E0" w:rsidP="002423E0">
            <w:pPr>
              <w:ind w:firstLine="0"/>
              <w:jc w:val="center"/>
              <w:rPr>
                <w:rFonts w:ascii="Times New Roman" w:hAnsi="Times New Roman"/>
                <w:b/>
                <w:sz w:val="24"/>
                <w:szCs w:val="24"/>
              </w:rPr>
            </w:pPr>
            <w:r w:rsidRPr="002423E0">
              <w:rPr>
                <w:rFonts w:ascii="Times New Roman" w:hAnsi="Times New Roman"/>
                <w:b/>
                <w:sz w:val="24"/>
                <w:szCs w:val="24"/>
              </w:rPr>
              <w:t>Подпрограмма 1 «Создание условий для обеспечения качественными коммунальными услугами»</w:t>
            </w:r>
          </w:p>
        </w:tc>
      </w:tr>
      <w:tr w:rsidR="002423E0" w:rsidRPr="002423E0" w:rsidTr="002423E0">
        <w:trPr>
          <w:trHeight w:val="300"/>
        </w:trPr>
        <w:tc>
          <w:tcPr>
            <w:tcW w:w="15402" w:type="dxa"/>
            <w:gridSpan w:val="13"/>
            <w:noWrap/>
            <w:hideMark/>
          </w:tcPr>
          <w:p w:rsidR="002423E0" w:rsidRPr="002423E0" w:rsidRDefault="002423E0" w:rsidP="002423E0">
            <w:pPr>
              <w:ind w:firstLine="0"/>
              <w:jc w:val="center"/>
              <w:rPr>
                <w:rFonts w:ascii="Times New Roman" w:hAnsi="Times New Roman"/>
                <w:b/>
                <w:sz w:val="24"/>
                <w:szCs w:val="24"/>
              </w:rPr>
            </w:pPr>
            <w:r w:rsidRPr="002423E0">
              <w:rPr>
                <w:rFonts w:ascii="Times New Roman" w:hAnsi="Times New Roman"/>
                <w:b/>
                <w:sz w:val="24"/>
                <w:szCs w:val="24"/>
              </w:rPr>
              <w:t>Задача 1.Реконструкция,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r>
      <w:tr w:rsidR="00D34E39" w:rsidRPr="002423E0" w:rsidTr="000C58A2">
        <w:trPr>
          <w:trHeight w:val="300"/>
        </w:trPr>
        <w:tc>
          <w:tcPr>
            <w:tcW w:w="959" w:type="dxa"/>
            <w:vMerge w:val="restart"/>
            <w:noWrap/>
            <w:hideMark/>
          </w:tcPr>
          <w:p w:rsidR="00D34E39" w:rsidRDefault="00D34E39" w:rsidP="002423E0">
            <w:pPr>
              <w:ind w:firstLine="0"/>
              <w:jc w:val="center"/>
              <w:rPr>
                <w:rFonts w:ascii="Times New Roman" w:hAnsi="Times New Roman"/>
                <w:sz w:val="24"/>
                <w:szCs w:val="24"/>
              </w:rPr>
            </w:pPr>
            <w:r w:rsidRPr="002423E0">
              <w:rPr>
                <w:rFonts w:ascii="Times New Roman" w:hAnsi="Times New Roman"/>
                <w:sz w:val="24"/>
                <w:szCs w:val="24"/>
              </w:rPr>
              <w:t>1.1.1</w:t>
            </w:r>
            <w:r w:rsidR="002423E0">
              <w:rPr>
                <w:rFonts w:ascii="Times New Roman" w:hAnsi="Times New Roman"/>
                <w:sz w:val="24"/>
                <w:szCs w:val="24"/>
              </w:rPr>
              <w:t>.</w:t>
            </w:r>
          </w:p>
          <w:p w:rsidR="008E61A0" w:rsidRDefault="008E61A0" w:rsidP="002423E0">
            <w:pPr>
              <w:ind w:firstLine="0"/>
              <w:jc w:val="center"/>
              <w:rPr>
                <w:rFonts w:ascii="Times New Roman" w:hAnsi="Times New Roman"/>
                <w:sz w:val="24"/>
                <w:szCs w:val="24"/>
              </w:rPr>
            </w:pPr>
          </w:p>
          <w:p w:rsidR="008E61A0" w:rsidRDefault="008E61A0" w:rsidP="002423E0">
            <w:pPr>
              <w:ind w:firstLine="0"/>
              <w:jc w:val="center"/>
              <w:rPr>
                <w:rFonts w:ascii="Times New Roman" w:hAnsi="Times New Roman"/>
                <w:sz w:val="24"/>
                <w:szCs w:val="24"/>
              </w:rPr>
            </w:pPr>
          </w:p>
          <w:p w:rsidR="008E61A0" w:rsidRDefault="008E61A0" w:rsidP="002423E0">
            <w:pPr>
              <w:ind w:firstLine="0"/>
              <w:jc w:val="center"/>
              <w:rPr>
                <w:rFonts w:ascii="Times New Roman" w:hAnsi="Times New Roman"/>
                <w:sz w:val="24"/>
                <w:szCs w:val="24"/>
              </w:rPr>
            </w:pPr>
          </w:p>
          <w:p w:rsidR="008E61A0" w:rsidRDefault="008E61A0" w:rsidP="002423E0">
            <w:pPr>
              <w:ind w:firstLine="0"/>
              <w:jc w:val="center"/>
              <w:rPr>
                <w:rFonts w:ascii="Times New Roman" w:hAnsi="Times New Roman"/>
                <w:sz w:val="24"/>
                <w:szCs w:val="24"/>
              </w:rPr>
            </w:pPr>
          </w:p>
          <w:p w:rsidR="008E61A0" w:rsidRDefault="008E61A0" w:rsidP="002423E0">
            <w:pPr>
              <w:ind w:firstLine="0"/>
              <w:jc w:val="center"/>
              <w:rPr>
                <w:rFonts w:ascii="Times New Roman" w:hAnsi="Times New Roman"/>
                <w:sz w:val="24"/>
                <w:szCs w:val="24"/>
              </w:rPr>
            </w:pPr>
          </w:p>
          <w:p w:rsidR="008E61A0" w:rsidRDefault="008E61A0" w:rsidP="002423E0">
            <w:pPr>
              <w:ind w:firstLine="0"/>
              <w:jc w:val="center"/>
              <w:rPr>
                <w:rFonts w:ascii="Times New Roman" w:hAnsi="Times New Roman"/>
                <w:sz w:val="24"/>
                <w:szCs w:val="24"/>
              </w:rPr>
            </w:pPr>
          </w:p>
          <w:p w:rsidR="008E61A0" w:rsidRPr="002423E0" w:rsidRDefault="008E61A0" w:rsidP="002423E0">
            <w:pPr>
              <w:ind w:firstLine="0"/>
              <w:jc w:val="center"/>
              <w:rPr>
                <w:rFonts w:ascii="Times New Roman" w:hAnsi="Times New Roman"/>
                <w:sz w:val="24"/>
                <w:szCs w:val="24"/>
              </w:rPr>
            </w:pPr>
          </w:p>
        </w:tc>
        <w:tc>
          <w:tcPr>
            <w:tcW w:w="1559" w:type="dxa"/>
            <w:gridSpan w:val="2"/>
            <w:vMerge w:val="restart"/>
            <w:hideMark/>
          </w:tcPr>
          <w:p w:rsidR="00D34E39" w:rsidRDefault="00D34E39" w:rsidP="002423E0">
            <w:pPr>
              <w:ind w:firstLine="0"/>
              <w:jc w:val="both"/>
              <w:rPr>
                <w:rFonts w:ascii="Times New Roman" w:hAnsi="Times New Roman"/>
                <w:sz w:val="24"/>
                <w:szCs w:val="24"/>
              </w:rPr>
            </w:pPr>
            <w:r w:rsidRPr="002423E0">
              <w:rPr>
                <w:rFonts w:ascii="Times New Roman" w:hAnsi="Times New Roman"/>
                <w:sz w:val="24"/>
                <w:szCs w:val="24"/>
              </w:rPr>
              <w:lastRenderedPageBreak/>
              <w:t>П.Аган:                                                                                                                        наружный газопровод (Лукойл ЗС)</w:t>
            </w:r>
          </w:p>
          <w:p w:rsidR="008E61A0" w:rsidRDefault="008E61A0" w:rsidP="002423E0">
            <w:pPr>
              <w:ind w:firstLine="0"/>
              <w:jc w:val="both"/>
              <w:rPr>
                <w:rFonts w:ascii="Times New Roman" w:hAnsi="Times New Roman"/>
                <w:sz w:val="24"/>
                <w:szCs w:val="24"/>
              </w:rPr>
            </w:pPr>
          </w:p>
          <w:p w:rsidR="008E61A0" w:rsidRDefault="008E61A0" w:rsidP="002423E0">
            <w:pPr>
              <w:ind w:firstLine="0"/>
              <w:jc w:val="both"/>
              <w:rPr>
                <w:rFonts w:ascii="Times New Roman" w:hAnsi="Times New Roman"/>
                <w:sz w:val="24"/>
                <w:szCs w:val="24"/>
              </w:rPr>
            </w:pPr>
          </w:p>
          <w:p w:rsidR="008E61A0" w:rsidRDefault="008E61A0" w:rsidP="002423E0">
            <w:pPr>
              <w:ind w:firstLine="0"/>
              <w:jc w:val="both"/>
              <w:rPr>
                <w:rFonts w:ascii="Times New Roman" w:hAnsi="Times New Roman"/>
                <w:sz w:val="24"/>
                <w:szCs w:val="24"/>
              </w:rPr>
            </w:pPr>
          </w:p>
          <w:p w:rsidR="008E61A0" w:rsidRPr="002423E0" w:rsidRDefault="008E61A0" w:rsidP="002423E0">
            <w:pPr>
              <w:ind w:firstLine="0"/>
              <w:jc w:val="both"/>
              <w:rPr>
                <w:rFonts w:ascii="Times New Roman" w:hAnsi="Times New Roman"/>
                <w:sz w:val="24"/>
                <w:szCs w:val="24"/>
              </w:rPr>
            </w:pPr>
          </w:p>
        </w:tc>
        <w:tc>
          <w:tcPr>
            <w:tcW w:w="1326" w:type="dxa"/>
            <w:vMerge w:val="restart"/>
            <w:hideMark/>
          </w:tcPr>
          <w:p w:rsidR="00D34E39" w:rsidRPr="002423E0" w:rsidRDefault="002423E0" w:rsidP="002423E0">
            <w:pPr>
              <w:ind w:firstLine="0"/>
              <w:jc w:val="both"/>
              <w:rPr>
                <w:rFonts w:ascii="Times New Roman" w:hAnsi="Times New Roman"/>
                <w:sz w:val="24"/>
                <w:szCs w:val="24"/>
              </w:rPr>
            </w:pPr>
            <w:r>
              <w:rPr>
                <w:rFonts w:ascii="Times New Roman" w:hAnsi="Times New Roman"/>
                <w:sz w:val="24"/>
                <w:szCs w:val="24"/>
              </w:rPr>
              <w:lastRenderedPageBreak/>
              <w:t>м</w:t>
            </w:r>
            <w:r w:rsidR="00D34E39" w:rsidRPr="002423E0">
              <w:rPr>
                <w:rFonts w:ascii="Times New Roman" w:hAnsi="Times New Roman"/>
                <w:sz w:val="24"/>
                <w:szCs w:val="24"/>
              </w:rPr>
              <w:t>униц</w:t>
            </w:r>
            <w:r w:rsidR="00D34E39" w:rsidRPr="002423E0">
              <w:rPr>
                <w:rFonts w:ascii="Times New Roman" w:hAnsi="Times New Roman"/>
                <w:sz w:val="24"/>
                <w:szCs w:val="24"/>
              </w:rPr>
              <w:t>и</w:t>
            </w:r>
            <w:r w:rsidR="00D34E39" w:rsidRPr="002423E0">
              <w:rPr>
                <w:rFonts w:ascii="Times New Roman" w:hAnsi="Times New Roman"/>
                <w:sz w:val="24"/>
                <w:szCs w:val="24"/>
              </w:rPr>
              <w:t>пальное казенное учрежд</w:t>
            </w:r>
            <w:r w:rsidR="00D34E39" w:rsidRPr="002423E0">
              <w:rPr>
                <w:rFonts w:ascii="Times New Roman" w:hAnsi="Times New Roman"/>
                <w:sz w:val="24"/>
                <w:szCs w:val="24"/>
              </w:rPr>
              <w:t>е</w:t>
            </w:r>
            <w:r>
              <w:rPr>
                <w:rFonts w:ascii="Times New Roman" w:hAnsi="Times New Roman"/>
                <w:sz w:val="24"/>
                <w:szCs w:val="24"/>
              </w:rPr>
              <w:t>ние «</w:t>
            </w:r>
            <w:r w:rsidR="00D34E39" w:rsidRPr="002423E0">
              <w:rPr>
                <w:rFonts w:ascii="Times New Roman" w:hAnsi="Times New Roman"/>
                <w:sz w:val="24"/>
                <w:szCs w:val="24"/>
              </w:rPr>
              <w:t>Упра</w:t>
            </w:r>
            <w:r w:rsidR="00D34E39" w:rsidRPr="002423E0">
              <w:rPr>
                <w:rFonts w:ascii="Times New Roman" w:hAnsi="Times New Roman"/>
                <w:sz w:val="24"/>
                <w:szCs w:val="24"/>
              </w:rPr>
              <w:t>в</w:t>
            </w:r>
            <w:r w:rsidR="00D34E39" w:rsidRPr="002423E0">
              <w:rPr>
                <w:rFonts w:ascii="Times New Roman" w:hAnsi="Times New Roman"/>
                <w:sz w:val="24"/>
                <w:szCs w:val="24"/>
              </w:rPr>
              <w:lastRenderedPageBreak/>
              <w:t>ление к</w:t>
            </w:r>
            <w:r w:rsidR="00D34E39" w:rsidRPr="002423E0">
              <w:rPr>
                <w:rFonts w:ascii="Times New Roman" w:hAnsi="Times New Roman"/>
                <w:sz w:val="24"/>
                <w:szCs w:val="24"/>
              </w:rPr>
              <w:t>а</w:t>
            </w:r>
            <w:r w:rsidR="00D34E39" w:rsidRPr="002423E0">
              <w:rPr>
                <w:rFonts w:ascii="Times New Roman" w:hAnsi="Times New Roman"/>
                <w:sz w:val="24"/>
                <w:szCs w:val="24"/>
              </w:rPr>
              <w:t>питальн</w:t>
            </w:r>
            <w:r w:rsidR="00D34E39" w:rsidRPr="002423E0">
              <w:rPr>
                <w:rFonts w:ascii="Times New Roman" w:hAnsi="Times New Roman"/>
                <w:sz w:val="24"/>
                <w:szCs w:val="24"/>
              </w:rPr>
              <w:t>о</w:t>
            </w:r>
            <w:r w:rsidR="00D34E39" w:rsidRPr="002423E0">
              <w:rPr>
                <w:rFonts w:ascii="Times New Roman" w:hAnsi="Times New Roman"/>
                <w:sz w:val="24"/>
                <w:szCs w:val="24"/>
              </w:rPr>
              <w:t>го стро</w:t>
            </w:r>
            <w:r w:rsidR="00D34E39" w:rsidRPr="002423E0">
              <w:rPr>
                <w:rFonts w:ascii="Times New Roman" w:hAnsi="Times New Roman"/>
                <w:sz w:val="24"/>
                <w:szCs w:val="24"/>
              </w:rPr>
              <w:t>и</w:t>
            </w:r>
            <w:r w:rsidR="00D34E39" w:rsidRPr="002423E0">
              <w:rPr>
                <w:rFonts w:ascii="Times New Roman" w:hAnsi="Times New Roman"/>
                <w:sz w:val="24"/>
                <w:szCs w:val="24"/>
              </w:rPr>
              <w:t>тельства по з</w:t>
            </w:r>
            <w:r w:rsidR="00D34E39" w:rsidRPr="002423E0">
              <w:rPr>
                <w:rFonts w:ascii="Times New Roman" w:hAnsi="Times New Roman"/>
                <w:sz w:val="24"/>
                <w:szCs w:val="24"/>
              </w:rPr>
              <w:t>а</w:t>
            </w:r>
            <w:r w:rsidR="00D34E39" w:rsidRPr="002423E0">
              <w:rPr>
                <w:rFonts w:ascii="Times New Roman" w:hAnsi="Times New Roman"/>
                <w:sz w:val="24"/>
                <w:szCs w:val="24"/>
              </w:rPr>
              <w:t>стройке Нижн</w:t>
            </w:r>
            <w:r w:rsidR="00D34E39" w:rsidRPr="002423E0">
              <w:rPr>
                <w:rFonts w:ascii="Times New Roman" w:hAnsi="Times New Roman"/>
                <w:sz w:val="24"/>
                <w:szCs w:val="24"/>
              </w:rPr>
              <w:t>е</w:t>
            </w:r>
            <w:r w:rsidR="00D34E39"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53 095,05</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53 095,05</w:t>
            </w:r>
          </w:p>
        </w:tc>
        <w:tc>
          <w:tcPr>
            <w:tcW w:w="12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D34E39" w:rsidRPr="002423E0" w:rsidTr="000C58A2">
        <w:trPr>
          <w:trHeight w:val="720"/>
        </w:trPr>
        <w:tc>
          <w:tcPr>
            <w:tcW w:w="959" w:type="dxa"/>
            <w:vMerge/>
            <w:hideMark/>
          </w:tcPr>
          <w:p w:rsidR="00D34E39" w:rsidRPr="002423E0" w:rsidRDefault="00D34E39" w:rsidP="002423E0">
            <w:pPr>
              <w:ind w:firstLine="0"/>
              <w:jc w:val="cente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2423E0">
            <w:pPr>
              <w:ind w:firstLine="0"/>
              <w:jc w:val="center"/>
              <w:rPr>
                <w:rFonts w:ascii="Times New Roman" w:hAnsi="Times New Roman"/>
                <w:sz w:val="24"/>
                <w:szCs w:val="24"/>
              </w:rPr>
            </w:pPr>
          </w:p>
        </w:tc>
        <w:tc>
          <w:tcPr>
            <w:tcW w:w="1476" w:type="dxa"/>
            <w:noWrap/>
            <w:hideMark/>
          </w:tcPr>
          <w:p w:rsidR="00D34E39" w:rsidRPr="002423E0" w:rsidRDefault="00D34E39" w:rsidP="002423E0">
            <w:pPr>
              <w:ind w:firstLine="0"/>
              <w:jc w:val="center"/>
              <w:rPr>
                <w:rFonts w:ascii="Times New Roman" w:hAnsi="Times New Roman"/>
                <w:sz w:val="24"/>
                <w:szCs w:val="24"/>
              </w:rPr>
            </w:pP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D34E39" w:rsidRPr="002423E0" w:rsidTr="000C58A2">
        <w:trPr>
          <w:trHeight w:val="480"/>
        </w:trPr>
        <w:tc>
          <w:tcPr>
            <w:tcW w:w="959" w:type="dxa"/>
            <w:vMerge/>
            <w:hideMark/>
          </w:tcPr>
          <w:p w:rsidR="00D34E39" w:rsidRPr="002423E0" w:rsidRDefault="00D34E39" w:rsidP="002423E0">
            <w:pPr>
              <w:ind w:firstLine="0"/>
              <w:jc w:val="cente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 xml:space="preserve">бюджет </w:t>
            </w:r>
            <w:r w:rsidRPr="002423E0">
              <w:rPr>
                <w:rFonts w:ascii="Times New Roman" w:hAnsi="Times New Roman"/>
                <w:sz w:val="24"/>
                <w:szCs w:val="24"/>
              </w:rPr>
              <w:lastRenderedPageBreak/>
              <w:t>района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lastRenderedPageBreak/>
              <w:t>53 095,05</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53 095,05</w:t>
            </w: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D34E39" w:rsidRPr="002423E0" w:rsidTr="000C58A2">
        <w:trPr>
          <w:trHeight w:val="1920"/>
        </w:trPr>
        <w:tc>
          <w:tcPr>
            <w:tcW w:w="959" w:type="dxa"/>
            <w:vMerge/>
            <w:hideMark/>
          </w:tcPr>
          <w:p w:rsidR="00D34E39" w:rsidRPr="002423E0" w:rsidRDefault="00D34E39" w:rsidP="002423E0">
            <w:pPr>
              <w:ind w:firstLine="0"/>
              <w:jc w:val="cente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 xml:space="preserve">в </w:t>
            </w:r>
            <w:r w:rsidR="002423E0">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53 095,05</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53 095,05</w:t>
            </w: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2423E0" w:rsidRPr="002423E0" w:rsidTr="000C58A2">
        <w:trPr>
          <w:trHeight w:val="300"/>
        </w:trPr>
        <w:tc>
          <w:tcPr>
            <w:tcW w:w="959" w:type="dxa"/>
            <w:vMerge w:val="restart"/>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1.1.2</w:t>
            </w:r>
            <w:r>
              <w:rPr>
                <w:rFonts w:ascii="Times New Roman" w:hAnsi="Times New Roman"/>
                <w:sz w:val="24"/>
                <w:szCs w:val="24"/>
              </w:rPr>
              <w:t>.</w:t>
            </w:r>
          </w:p>
        </w:tc>
        <w:tc>
          <w:tcPr>
            <w:tcW w:w="1559" w:type="dxa"/>
            <w:gridSpan w:val="2"/>
            <w:vMerge w:val="restart"/>
            <w:hideMark/>
          </w:tcPr>
          <w:p w:rsidR="002423E0" w:rsidRPr="002423E0" w:rsidRDefault="002423E0" w:rsidP="002423E0">
            <w:pPr>
              <w:ind w:firstLine="0"/>
              <w:jc w:val="both"/>
              <w:rPr>
                <w:rFonts w:ascii="Times New Roman" w:hAnsi="Times New Roman"/>
                <w:sz w:val="24"/>
                <w:szCs w:val="24"/>
              </w:rPr>
            </w:pPr>
            <w:r w:rsidRPr="002423E0">
              <w:rPr>
                <w:rFonts w:ascii="Times New Roman" w:hAnsi="Times New Roman"/>
                <w:sz w:val="24"/>
                <w:szCs w:val="24"/>
              </w:rPr>
              <w:t>С. Варь</w:t>
            </w:r>
            <w:r w:rsidRPr="002423E0">
              <w:rPr>
                <w:rFonts w:ascii="Times New Roman" w:hAnsi="Times New Roman"/>
                <w:sz w:val="24"/>
                <w:szCs w:val="24"/>
              </w:rPr>
              <w:t>е</w:t>
            </w:r>
            <w:r w:rsidRPr="002423E0">
              <w:rPr>
                <w:rFonts w:ascii="Times New Roman" w:hAnsi="Times New Roman"/>
                <w:sz w:val="24"/>
                <w:szCs w:val="24"/>
              </w:rPr>
              <w:t xml:space="preserve">ган:газопровод               </w:t>
            </w:r>
          </w:p>
        </w:tc>
        <w:tc>
          <w:tcPr>
            <w:tcW w:w="1326" w:type="dxa"/>
            <w:vMerge w:val="restart"/>
          </w:tcPr>
          <w:p w:rsidR="002423E0" w:rsidRPr="002423E0" w:rsidRDefault="002423E0" w:rsidP="002423E0">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2423E0" w:rsidRPr="002423E0" w:rsidRDefault="002423E0"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19 750,76</w:t>
            </w:r>
          </w:p>
        </w:tc>
        <w:tc>
          <w:tcPr>
            <w:tcW w:w="16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1 650,81</w:t>
            </w:r>
          </w:p>
        </w:tc>
        <w:tc>
          <w:tcPr>
            <w:tcW w:w="1476"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18 099,95</w:t>
            </w:r>
          </w:p>
        </w:tc>
        <w:tc>
          <w:tcPr>
            <w:tcW w:w="12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2423E0" w:rsidRPr="002423E0" w:rsidTr="000C58A2">
        <w:trPr>
          <w:trHeight w:val="720"/>
        </w:trPr>
        <w:tc>
          <w:tcPr>
            <w:tcW w:w="959" w:type="dxa"/>
            <w:vMerge/>
            <w:hideMark/>
          </w:tcPr>
          <w:p w:rsidR="002423E0" w:rsidRPr="002423E0" w:rsidRDefault="002423E0" w:rsidP="002423E0">
            <w:pPr>
              <w:ind w:firstLine="0"/>
              <w:jc w:val="center"/>
              <w:rPr>
                <w:rFonts w:ascii="Times New Roman" w:hAnsi="Times New Roman"/>
                <w:sz w:val="24"/>
                <w:szCs w:val="24"/>
              </w:rPr>
            </w:pPr>
          </w:p>
        </w:tc>
        <w:tc>
          <w:tcPr>
            <w:tcW w:w="1559" w:type="dxa"/>
            <w:gridSpan w:val="2"/>
            <w:vMerge/>
            <w:hideMark/>
          </w:tcPr>
          <w:p w:rsidR="002423E0" w:rsidRPr="002423E0" w:rsidRDefault="002423E0" w:rsidP="002423E0">
            <w:pPr>
              <w:ind w:firstLine="0"/>
              <w:jc w:val="both"/>
              <w:rPr>
                <w:rFonts w:ascii="Times New Roman" w:hAnsi="Times New Roman"/>
                <w:sz w:val="24"/>
                <w:szCs w:val="24"/>
              </w:rPr>
            </w:pPr>
          </w:p>
        </w:tc>
        <w:tc>
          <w:tcPr>
            <w:tcW w:w="1326" w:type="dxa"/>
            <w:vMerge/>
          </w:tcPr>
          <w:p w:rsidR="002423E0" w:rsidRPr="002423E0" w:rsidRDefault="002423E0" w:rsidP="002423E0">
            <w:pPr>
              <w:ind w:firstLine="0"/>
              <w:jc w:val="both"/>
              <w:rPr>
                <w:rFonts w:ascii="Times New Roman" w:hAnsi="Times New Roman"/>
                <w:sz w:val="24"/>
                <w:szCs w:val="24"/>
              </w:rPr>
            </w:pPr>
          </w:p>
        </w:tc>
        <w:tc>
          <w:tcPr>
            <w:tcW w:w="1202" w:type="dxa"/>
            <w:hideMark/>
          </w:tcPr>
          <w:p w:rsidR="002423E0" w:rsidRPr="002423E0" w:rsidRDefault="002423E0"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2423E0" w:rsidRPr="002423E0" w:rsidRDefault="002423E0" w:rsidP="002423E0">
            <w:pPr>
              <w:ind w:firstLine="0"/>
              <w:jc w:val="center"/>
              <w:rPr>
                <w:rFonts w:ascii="Times New Roman" w:hAnsi="Times New Roman"/>
                <w:sz w:val="24"/>
                <w:szCs w:val="24"/>
              </w:rPr>
            </w:pPr>
          </w:p>
        </w:tc>
        <w:tc>
          <w:tcPr>
            <w:tcW w:w="1476" w:type="dxa"/>
            <w:noWrap/>
            <w:hideMark/>
          </w:tcPr>
          <w:p w:rsidR="002423E0" w:rsidRPr="002423E0" w:rsidRDefault="002423E0" w:rsidP="002423E0">
            <w:pPr>
              <w:ind w:firstLine="0"/>
              <w:jc w:val="center"/>
              <w:rPr>
                <w:rFonts w:ascii="Times New Roman" w:hAnsi="Times New Roman"/>
                <w:sz w:val="24"/>
                <w:szCs w:val="24"/>
              </w:rPr>
            </w:pPr>
          </w:p>
        </w:tc>
        <w:tc>
          <w:tcPr>
            <w:tcW w:w="1240" w:type="dxa"/>
            <w:noWrap/>
            <w:hideMark/>
          </w:tcPr>
          <w:p w:rsidR="002423E0" w:rsidRPr="002423E0" w:rsidRDefault="002423E0" w:rsidP="002423E0">
            <w:pPr>
              <w:ind w:firstLine="0"/>
              <w:jc w:val="center"/>
              <w:rPr>
                <w:rFonts w:ascii="Times New Roman" w:hAnsi="Times New Roman"/>
                <w:sz w:val="24"/>
                <w:szCs w:val="24"/>
              </w:rPr>
            </w:pPr>
          </w:p>
        </w:tc>
        <w:tc>
          <w:tcPr>
            <w:tcW w:w="116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r>
      <w:tr w:rsidR="002423E0" w:rsidRPr="002423E0" w:rsidTr="000C58A2">
        <w:trPr>
          <w:trHeight w:val="480"/>
        </w:trPr>
        <w:tc>
          <w:tcPr>
            <w:tcW w:w="959" w:type="dxa"/>
            <w:vMerge/>
            <w:hideMark/>
          </w:tcPr>
          <w:p w:rsidR="002423E0" w:rsidRPr="002423E0" w:rsidRDefault="002423E0" w:rsidP="002423E0">
            <w:pPr>
              <w:ind w:firstLine="0"/>
              <w:jc w:val="center"/>
              <w:rPr>
                <w:rFonts w:ascii="Times New Roman" w:hAnsi="Times New Roman"/>
                <w:sz w:val="24"/>
                <w:szCs w:val="24"/>
              </w:rPr>
            </w:pPr>
          </w:p>
        </w:tc>
        <w:tc>
          <w:tcPr>
            <w:tcW w:w="1559" w:type="dxa"/>
            <w:gridSpan w:val="2"/>
            <w:vMerge/>
            <w:hideMark/>
          </w:tcPr>
          <w:p w:rsidR="002423E0" w:rsidRPr="002423E0" w:rsidRDefault="002423E0" w:rsidP="002423E0">
            <w:pPr>
              <w:ind w:firstLine="0"/>
              <w:jc w:val="both"/>
              <w:rPr>
                <w:rFonts w:ascii="Times New Roman" w:hAnsi="Times New Roman"/>
                <w:sz w:val="24"/>
                <w:szCs w:val="24"/>
              </w:rPr>
            </w:pPr>
          </w:p>
        </w:tc>
        <w:tc>
          <w:tcPr>
            <w:tcW w:w="1326" w:type="dxa"/>
            <w:vMerge/>
          </w:tcPr>
          <w:p w:rsidR="002423E0" w:rsidRPr="002423E0" w:rsidRDefault="002423E0" w:rsidP="002423E0">
            <w:pPr>
              <w:ind w:firstLine="0"/>
              <w:jc w:val="both"/>
              <w:rPr>
                <w:rFonts w:ascii="Times New Roman" w:hAnsi="Times New Roman"/>
                <w:sz w:val="24"/>
                <w:szCs w:val="24"/>
              </w:rPr>
            </w:pPr>
          </w:p>
        </w:tc>
        <w:tc>
          <w:tcPr>
            <w:tcW w:w="1202" w:type="dxa"/>
            <w:hideMark/>
          </w:tcPr>
          <w:p w:rsidR="002423E0" w:rsidRPr="002423E0" w:rsidRDefault="002423E0"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19 750,76</w:t>
            </w:r>
          </w:p>
        </w:tc>
        <w:tc>
          <w:tcPr>
            <w:tcW w:w="16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1 650,81</w:t>
            </w:r>
          </w:p>
        </w:tc>
        <w:tc>
          <w:tcPr>
            <w:tcW w:w="1476"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18 099,95</w:t>
            </w:r>
          </w:p>
        </w:tc>
        <w:tc>
          <w:tcPr>
            <w:tcW w:w="1240" w:type="dxa"/>
            <w:noWrap/>
            <w:hideMark/>
          </w:tcPr>
          <w:p w:rsidR="002423E0" w:rsidRPr="002423E0" w:rsidRDefault="002423E0" w:rsidP="002423E0">
            <w:pPr>
              <w:ind w:firstLine="0"/>
              <w:jc w:val="center"/>
              <w:rPr>
                <w:rFonts w:ascii="Times New Roman" w:hAnsi="Times New Roman"/>
                <w:sz w:val="24"/>
                <w:szCs w:val="24"/>
              </w:rPr>
            </w:pPr>
          </w:p>
        </w:tc>
        <w:tc>
          <w:tcPr>
            <w:tcW w:w="116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c>
          <w:tcPr>
            <w:tcW w:w="1140" w:type="dxa"/>
            <w:noWrap/>
            <w:hideMark/>
          </w:tcPr>
          <w:p w:rsidR="002423E0" w:rsidRPr="002423E0" w:rsidRDefault="002423E0" w:rsidP="002423E0">
            <w:pPr>
              <w:ind w:firstLine="0"/>
              <w:jc w:val="center"/>
              <w:rPr>
                <w:rFonts w:ascii="Times New Roman" w:hAnsi="Times New Roman"/>
                <w:sz w:val="24"/>
                <w:szCs w:val="24"/>
              </w:rPr>
            </w:pPr>
          </w:p>
        </w:tc>
      </w:tr>
      <w:tr w:rsidR="002423E0" w:rsidRPr="002423E0" w:rsidTr="000C58A2">
        <w:trPr>
          <w:trHeight w:val="300"/>
        </w:trPr>
        <w:tc>
          <w:tcPr>
            <w:tcW w:w="959" w:type="dxa"/>
            <w:vMerge w:val="restart"/>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1.1.3</w:t>
            </w:r>
            <w:r>
              <w:rPr>
                <w:rFonts w:ascii="Times New Roman" w:hAnsi="Times New Roman"/>
                <w:sz w:val="24"/>
                <w:szCs w:val="24"/>
              </w:rPr>
              <w:t>.</w:t>
            </w:r>
          </w:p>
        </w:tc>
        <w:tc>
          <w:tcPr>
            <w:tcW w:w="1559" w:type="dxa"/>
            <w:gridSpan w:val="2"/>
            <w:vMerge w:val="restart"/>
            <w:hideMark/>
          </w:tcPr>
          <w:p w:rsidR="002423E0" w:rsidRPr="002423E0" w:rsidRDefault="000C58A2" w:rsidP="0015781F">
            <w:pPr>
              <w:ind w:firstLine="0"/>
              <w:jc w:val="both"/>
              <w:rPr>
                <w:rFonts w:ascii="Times New Roman" w:hAnsi="Times New Roman"/>
                <w:sz w:val="24"/>
                <w:szCs w:val="24"/>
              </w:rPr>
            </w:pPr>
            <w:r>
              <w:rPr>
                <w:rFonts w:ascii="Times New Roman" w:hAnsi="Times New Roman"/>
                <w:sz w:val="24"/>
                <w:szCs w:val="24"/>
              </w:rPr>
              <w:t>П</w:t>
            </w:r>
            <w:r w:rsidR="002423E0" w:rsidRPr="002423E0">
              <w:rPr>
                <w:rFonts w:ascii="Times New Roman" w:hAnsi="Times New Roman"/>
                <w:sz w:val="24"/>
                <w:szCs w:val="24"/>
              </w:rPr>
              <w:t>. Ваховск: газопровод (коррект</w:t>
            </w:r>
            <w:r w:rsidR="002423E0" w:rsidRPr="002423E0">
              <w:rPr>
                <w:rFonts w:ascii="Times New Roman" w:hAnsi="Times New Roman"/>
                <w:sz w:val="24"/>
                <w:szCs w:val="24"/>
              </w:rPr>
              <w:t>и</w:t>
            </w:r>
            <w:r w:rsidR="002423E0" w:rsidRPr="002423E0">
              <w:rPr>
                <w:rFonts w:ascii="Times New Roman" w:hAnsi="Times New Roman"/>
                <w:sz w:val="24"/>
                <w:szCs w:val="24"/>
              </w:rPr>
              <w:t>ровка ПИР)</w:t>
            </w:r>
          </w:p>
        </w:tc>
        <w:tc>
          <w:tcPr>
            <w:tcW w:w="1326" w:type="dxa"/>
            <w:vMerge w:val="restart"/>
          </w:tcPr>
          <w:p w:rsidR="002423E0" w:rsidRPr="002423E0" w:rsidRDefault="002423E0" w:rsidP="002423E0">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 xml:space="preserve">ние </w:t>
            </w:r>
            <w:r>
              <w:rPr>
                <w:rFonts w:ascii="Times New Roman" w:hAnsi="Times New Roman"/>
                <w:sz w:val="24"/>
                <w:szCs w:val="24"/>
              </w:rPr>
              <w:lastRenderedPageBreak/>
              <w:t>«</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2423E0" w:rsidRPr="002423E0" w:rsidRDefault="002423E0"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2 516,45</w:t>
            </w:r>
          </w:p>
        </w:tc>
        <w:tc>
          <w:tcPr>
            <w:tcW w:w="16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1 417,99</w:t>
            </w:r>
          </w:p>
        </w:tc>
        <w:tc>
          <w:tcPr>
            <w:tcW w:w="1476"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1 098,46</w:t>
            </w:r>
          </w:p>
        </w:tc>
        <w:tc>
          <w:tcPr>
            <w:tcW w:w="12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D34E39" w:rsidRPr="002423E0" w:rsidTr="000C58A2">
        <w:trPr>
          <w:trHeight w:val="720"/>
        </w:trPr>
        <w:tc>
          <w:tcPr>
            <w:tcW w:w="959" w:type="dxa"/>
            <w:vMerge/>
            <w:hideMark/>
          </w:tcPr>
          <w:p w:rsidR="00D34E39" w:rsidRPr="002423E0" w:rsidRDefault="00D34E39" w:rsidP="002423E0">
            <w:pPr>
              <w:ind w:firstLine="0"/>
              <w:jc w:val="cente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2423E0">
            <w:pPr>
              <w:ind w:firstLine="0"/>
              <w:jc w:val="center"/>
              <w:rPr>
                <w:rFonts w:ascii="Times New Roman" w:hAnsi="Times New Roman"/>
                <w:sz w:val="24"/>
                <w:szCs w:val="24"/>
              </w:rPr>
            </w:pPr>
          </w:p>
        </w:tc>
        <w:tc>
          <w:tcPr>
            <w:tcW w:w="1476" w:type="dxa"/>
            <w:noWrap/>
            <w:hideMark/>
          </w:tcPr>
          <w:p w:rsidR="00D34E39" w:rsidRPr="002423E0" w:rsidRDefault="00D34E39" w:rsidP="002423E0">
            <w:pPr>
              <w:ind w:firstLine="0"/>
              <w:jc w:val="center"/>
              <w:rPr>
                <w:rFonts w:ascii="Times New Roman" w:hAnsi="Times New Roman"/>
                <w:sz w:val="24"/>
                <w:szCs w:val="24"/>
              </w:rPr>
            </w:pP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D34E39" w:rsidRPr="002423E0" w:rsidTr="000C58A2">
        <w:trPr>
          <w:trHeight w:val="480"/>
        </w:trPr>
        <w:tc>
          <w:tcPr>
            <w:tcW w:w="959" w:type="dxa"/>
            <w:vMerge/>
            <w:hideMark/>
          </w:tcPr>
          <w:p w:rsidR="00D34E39" w:rsidRPr="002423E0" w:rsidRDefault="00D34E39" w:rsidP="002423E0">
            <w:pPr>
              <w:ind w:firstLine="0"/>
              <w:jc w:val="cente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2 516,45</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1 417,99</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1 098,46</w:t>
            </w: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1.1.4</w:t>
            </w:r>
            <w:r>
              <w:rPr>
                <w:rFonts w:ascii="Times New Roman" w:hAnsi="Times New Roman"/>
                <w:sz w:val="24"/>
                <w:szCs w:val="24"/>
              </w:rPr>
              <w:t>.</w:t>
            </w:r>
          </w:p>
        </w:tc>
        <w:tc>
          <w:tcPr>
            <w:tcW w:w="1559" w:type="dxa"/>
            <w:gridSpan w:val="2"/>
            <w:vMerge w:val="restart"/>
            <w:hideMark/>
          </w:tcPr>
          <w:p w:rsidR="0015781F" w:rsidRPr="002423E0" w:rsidRDefault="000C58A2" w:rsidP="002423E0">
            <w:pPr>
              <w:ind w:firstLine="0"/>
              <w:jc w:val="both"/>
              <w:rPr>
                <w:rFonts w:ascii="Times New Roman" w:hAnsi="Times New Roman"/>
                <w:sz w:val="24"/>
                <w:szCs w:val="24"/>
              </w:rPr>
            </w:pPr>
            <w:r>
              <w:rPr>
                <w:rFonts w:ascii="Times New Roman" w:hAnsi="Times New Roman"/>
                <w:sz w:val="24"/>
                <w:szCs w:val="24"/>
              </w:rPr>
              <w:t>П</w:t>
            </w:r>
            <w:r w:rsidR="0015781F" w:rsidRPr="002423E0">
              <w:rPr>
                <w:rFonts w:ascii="Times New Roman" w:hAnsi="Times New Roman"/>
                <w:sz w:val="24"/>
                <w:szCs w:val="24"/>
              </w:rPr>
              <w:t>. Аган:                                                                                                   газовая к</w:t>
            </w:r>
            <w:r w:rsidR="0015781F" w:rsidRPr="002423E0">
              <w:rPr>
                <w:rFonts w:ascii="Times New Roman" w:hAnsi="Times New Roman"/>
                <w:sz w:val="24"/>
                <w:szCs w:val="24"/>
              </w:rPr>
              <w:t>о</w:t>
            </w:r>
            <w:r w:rsidR="0015781F" w:rsidRPr="002423E0">
              <w:rPr>
                <w:rFonts w:ascii="Times New Roman" w:hAnsi="Times New Roman"/>
                <w:sz w:val="24"/>
                <w:szCs w:val="24"/>
              </w:rPr>
              <w:t>тельная (коррект</w:t>
            </w:r>
            <w:r w:rsidR="0015781F" w:rsidRPr="002423E0">
              <w:rPr>
                <w:rFonts w:ascii="Times New Roman" w:hAnsi="Times New Roman"/>
                <w:sz w:val="24"/>
                <w:szCs w:val="24"/>
              </w:rPr>
              <w:t>и</w:t>
            </w:r>
            <w:r w:rsidR="0015781F" w:rsidRPr="002423E0">
              <w:rPr>
                <w:rFonts w:ascii="Times New Roman" w:hAnsi="Times New Roman"/>
                <w:sz w:val="24"/>
                <w:szCs w:val="24"/>
              </w:rPr>
              <w:t>ровка ПИР)</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102,93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102,93</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102,93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102,93</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1.1.5</w:t>
            </w:r>
            <w:r>
              <w:rPr>
                <w:rFonts w:ascii="Times New Roman" w:hAnsi="Times New Roman"/>
                <w:sz w:val="24"/>
                <w:szCs w:val="24"/>
              </w:rPr>
              <w:t>.</w:t>
            </w:r>
          </w:p>
        </w:tc>
        <w:tc>
          <w:tcPr>
            <w:tcW w:w="1559" w:type="dxa"/>
            <w:gridSpan w:val="2"/>
            <w:vMerge w:val="restart"/>
            <w:hideMark/>
          </w:tcPr>
          <w:p w:rsidR="0015781F" w:rsidRPr="002423E0" w:rsidRDefault="000C58A2" w:rsidP="002423E0">
            <w:pPr>
              <w:ind w:firstLine="0"/>
              <w:jc w:val="both"/>
              <w:rPr>
                <w:rFonts w:ascii="Times New Roman" w:hAnsi="Times New Roman"/>
                <w:sz w:val="24"/>
                <w:szCs w:val="24"/>
              </w:rPr>
            </w:pPr>
            <w:r>
              <w:rPr>
                <w:rFonts w:ascii="Times New Roman" w:hAnsi="Times New Roman"/>
                <w:sz w:val="24"/>
                <w:szCs w:val="24"/>
              </w:rPr>
              <w:t>П</w:t>
            </w:r>
            <w:r w:rsidR="0015781F" w:rsidRPr="002423E0">
              <w:rPr>
                <w:rFonts w:ascii="Times New Roman" w:hAnsi="Times New Roman"/>
                <w:sz w:val="24"/>
                <w:szCs w:val="24"/>
              </w:rPr>
              <w:t>. Аган:                                                                                                     газовая к</w:t>
            </w:r>
            <w:r w:rsidR="0015781F" w:rsidRPr="002423E0">
              <w:rPr>
                <w:rFonts w:ascii="Times New Roman" w:hAnsi="Times New Roman"/>
                <w:sz w:val="24"/>
                <w:szCs w:val="24"/>
              </w:rPr>
              <w:t>о</w:t>
            </w:r>
            <w:r w:rsidR="0015781F" w:rsidRPr="002423E0">
              <w:rPr>
                <w:rFonts w:ascii="Times New Roman" w:hAnsi="Times New Roman"/>
                <w:sz w:val="24"/>
                <w:szCs w:val="24"/>
              </w:rPr>
              <w:t>тельная (ПИР)</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lastRenderedPageBreak/>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19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2 000,00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1.1.6</w:t>
            </w:r>
            <w:r>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П. В</w:t>
            </w:r>
            <w:r w:rsidRPr="002423E0">
              <w:rPr>
                <w:rFonts w:ascii="Times New Roman" w:hAnsi="Times New Roman"/>
                <w:sz w:val="24"/>
                <w:szCs w:val="24"/>
              </w:rPr>
              <w:t>а</w:t>
            </w:r>
            <w:r w:rsidRPr="002423E0">
              <w:rPr>
                <w:rFonts w:ascii="Times New Roman" w:hAnsi="Times New Roman"/>
                <w:sz w:val="24"/>
                <w:szCs w:val="24"/>
              </w:rPr>
              <w:t xml:space="preserve">ховск:газовая котельная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2 200,00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1 250,00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950,00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2 200,00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1 250,00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950,00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1.1.7</w:t>
            </w:r>
            <w:r>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С. Варь</w:t>
            </w:r>
            <w:r w:rsidRPr="002423E0">
              <w:rPr>
                <w:rFonts w:ascii="Times New Roman" w:hAnsi="Times New Roman"/>
                <w:sz w:val="24"/>
                <w:szCs w:val="24"/>
              </w:rPr>
              <w:t>е</w:t>
            </w:r>
            <w:r w:rsidRPr="002423E0">
              <w:rPr>
                <w:rFonts w:ascii="Times New Roman" w:hAnsi="Times New Roman"/>
                <w:sz w:val="24"/>
                <w:szCs w:val="24"/>
              </w:rPr>
              <w:t xml:space="preserve">ган:газовая котельная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lastRenderedPageBreak/>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1 622,21</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1 622,21</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1 622,21</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1 622,21</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1.1.8</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П. Аган:                                                                                                                                                           наружный газопровод</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994,50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994,50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994,50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994,50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1.1.9</w:t>
            </w:r>
            <w:r>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Реконстру</w:t>
            </w:r>
            <w:r w:rsidRPr="002423E0">
              <w:rPr>
                <w:rFonts w:ascii="Times New Roman" w:hAnsi="Times New Roman"/>
                <w:sz w:val="24"/>
                <w:szCs w:val="24"/>
              </w:rPr>
              <w:t>к</w:t>
            </w:r>
            <w:r w:rsidRPr="002423E0">
              <w:rPr>
                <w:rFonts w:ascii="Times New Roman" w:hAnsi="Times New Roman"/>
                <w:sz w:val="24"/>
                <w:szCs w:val="24"/>
              </w:rPr>
              <w:t>ция сетей водоснабж</w:t>
            </w:r>
            <w:r w:rsidRPr="002423E0">
              <w:rPr>
                <w:rFonts w:ascii="Times New Roman" w:hAnsi="Times New Roman"/>
                <w:sz w:val="24"/>
                <w:szCs w:val="24"/>
              </w:rPr>
              <w:t>е</w:t>
            </w:r>
            <w:r w:rsidRPr="002423E0">
              <w:rPr>
                <w:rFonts w:ascii="Times New Roman" w:hAnsi="Times New Roman"/>
                <w:sz w:val="24"/>
                <w:szCs w:val="24"/>
              </w:rPr>
              <w:t>ния с з</w:t>
            </w:r>
            <w:r w:rsidRPr="002423E0">
              <w:rPr>
                <w:rFonts w:ascii="Times New Roman" w:hAnsi="Times New Roman"/>
                <w:sz w:val="24"/>
                <w:szCs w:val="24"/>
              </w:rPr>
              <w:t>а</w:t>
            </w:r>
            <w:r w:rsidRPr="002423E0">
              <w:rPr>
                <w:rFonts w:ascii="Times New Roman" w:hAnsi="Times New Roman"/>
                <w:sz w:val="24"/>
                <w:szCs w:val="24"/>
              </w:rPr>
              <w:t>кольцовкой трассы в с.Большетархово</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lastRenderedPageBreak/>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900,75</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900,75</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900,75</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900,75</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1.1.10</w:t>
            </w:r>
            <w:r>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Реконстру</w:t>
            </w:r>
            <w:r w:rsidRPr="002423E0">
              <w:rPr>
                <w:rFonts w:ascii="Times New Roman" w:hAnsi="Times New Roman"/>
                <w:sz w:val="24"/>
                <w:szCs w:val="24"/>
              </w:rPr>
              <w:t>к</w:t>
            </w:r>
            <w:r w:rsidRPr="002423E0">
              <w:rPr>
                <w:rFonts w:ascii="Times New Roman" w:hAnsi="Times New Roman"/>
                <w:sz w:val="24"/>
                <w:szCs w:val="24"/>
              </w:rPr>
              <w:t>ция сетей водоснабж</w:t>
            </w:r>
            <w:r w:rsidRPr="002423E0">
              <w:rPr>
                <w:rFonts w:ascii="Times New Roman" w:hAnsi="Times New Roman"/>
                <w:sz w:val="24"/>
                <w:szCs w:val="24"/>
              </w:rPr>
              <w:t>е</w:t>
            </w:r>
            <w:r w:rsidRPr="002423E0">
              <w:rPr>
                <w:rFonts w:ascii="Times New Roman" w:hAnsi="Times New Roman"/>
                <w:sz w:val="24"/>
                <w:szCs w:val="24"/>
              </w:rPr>
              <w:t>ния с з</w:t>
            </w:r>
            <w:r w:rsidRPr="002423E0">
              <w:rPr>
                <w:rFonts w:ascii="Times New Roman" w:hAnsi="Times New Roman"/>
                <w:sz w:val="24"/>
                <w:szCs w:val="24"/>
              </w:rPr>
              <w:t>а</w:t>
            </w:r>
            <w:r w:rsidRPr="002423E0">
              <w:rPr>
                <w:rFonts w:ascii="Times New Roman" w:hAnsi="Times New Roman"/>
                <w:sz w:val="24"/>
                <w:szCs w:val="24"/>
              </w:rPr>
              <w:t>кольцовкой трассы в с.Охтеурье</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1 048,78</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1 048,78</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1 048,78</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1 048,78</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1.1.11</w:t>
            </w:r>
            <w:r>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rPr>
                <w:rFonts w:ascii="Times New Roman" w:hAnsi="Times New Roman"/>
                <w:sz w:val="24"/>
                <w:szCs w:val="24"/>
              </w:rPr>
            </w:pPr>
            <w:r w:rsidRPr="002423E0">
              <w:rPr>
                <w:rFonts w:ascii="Times New Roman" w:hAnsi="Times New Roman"/>
                <w:sz w:val="24"/>
                <w:szCs w:val="24"/>
              </w:rPr>
              <w:t>С. Ларьяк: строител</w:t>
            </w:r>
            <w:r w:rsidRPr="002423E0">
              <w:rPr>
                <w:rFonts w:ascii="Times New Roman" w:hAnsi="Times New Roman"/>
                <w:sz w:val="24"/>
                <w:szCs w:val="24"/>
              </w:rPr>
              <w:t>ь</w:t>
            </w:r>
            <w:r w:rsidRPr="002423E0">
              <w:rPr>
                <w:rFonts w:ascii="Times New Roman" w:hAnsi="Times New Roman"/>
                <w:sz w:val="24"/>
                <w:szCs w:val="24"/>
              </w:rPr>
              <w:t>ство</w:t>
            </w:r>
            <w:r>
              <w:rPr>
                <w:rFonts w:ascii="Times New Roman" w:hAnsi="Times New Roman"/>
                <w:sz w:val="24"/>
                <w:szCs w:val="24"/>
              </w:rPr>
              <w:t xml:space="preserve"> к</w:t>
            </w:r>
            <w:r w:rsidRPr="002423E0">
              <w:rPr>
                <w:rFonts w:ascii="Times New Roman" w:hAnsi="Times New Roman"/>
                <w:sz w:val="24"/>
                <w:szCs w:val="24"/>
              </w:rPr>
              <w:t>анал</w:t>
            </w:r>
            <w:r w:rsidRPr="002423E0">
              <w:rPr>
                <w:rFonts w:ascii="Times New Roman" w:hAnsi="Times New Roman"/>
                <w:sz w:val="24"/>
                <w:szCs w:val="24"/>
              </w:rPr>
              <w:t>и</w:t>
            </w:r>
            <w:r w:rsidRPr="002423E0">
              <w:rPr>
                <w:rFonts w:ascii="Times New Roman" w:hAnsi="Times New Roman"/>
                <w:sz w:val="24"/>
                <w:szCs w:val="24"/>
              </w:rPr>
              <w:t>за</w:t>
            </w:r>
            <w:r>
              <w:rPr>
                <w:rFonts w:ascii="Times New Roman" w:hAnsi="Times New Roman"/>
                <w:sz w:val="24"/>
                <w:szCs w:val="24"/>
              </w:rPr>
              <w:t xml:space="preserve">ционных </w:t>
            </w:r>
            <w:r w:rsidRPr="002423E0">
              <w:rPr>
                <w:rFonts w:ascii="Times New Roman" w:hAnsi="Times New Roman"/>
                <w:sz w:val="24"/>
                <w:szCs w:val="24"/>
              </w:rPr>
              <w:t>о</w:t>
            </w:r>
            <w:r>
              <w:rPr>
                <w:rFonts w:ascii="Times New Roman" w:hAnsi="Times New Roman"/>
                <w:sz w:val="24"/>
                <w:szCs w:val="24"/>
              </w:rPr>
              <w:t xml:space="preserve">чистных </w:t>
            </w:r>
            <w:r w:rsidRPr="002423E0">
              <w:rPr>
                <w:rFonts w:ascii="Times New Roman" w:hAnsi="Times New Roman"/>
                <w:sz w:val="24"/>
                <w:szCs w:val="24"/>
              </w:rPr>
              <w:t>сооружени</w:t>
            </w:r>
            <w:r>
              <w:rPr>
                <w:rFonts w:ascii="Times New Roman" w:hAnsi="Times New Roman"/>
                <w:sz w:val="24"/>
                <w:szCs w:val="24"/>
              </w:rPr>
              <w:t>й</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19 814,63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16 827,13</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2 987,50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13 454,00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13 454,00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6 360,63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3 373,13</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2 987,50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1.1.12</w:t>
            </w:r>
            <w:r>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С. Покур:     строител</w:t>
            </w:r>
            <w:r w:rsidRPr="002423E0">
              <w:rPr>
                <w:rFonts w:ascii="Times New Roman" w:hAnsi="Times New Roman"/>
                <w:sz w:val="24"/>
                <w:szCs w:val="24"/>
              </w:rPr>
              <w:t>ь</w:t>
            </w:r>
            <w:r w:rsidRPr="002423E0">
              <w:rPr>
                <w:rFonts w:ascii="Times New Roman" w:hAnsi="Times New Roman"/>
                <w:sz w:val="24"/>
                <w:szCs w:val="24"/>
              </w:rPr>
              <w:t xml:space="preserve">ство </w:t>
            </w:r>
            <w:r>
              <w:rPr>
                <w:rFonts w:ascii="Times New Roman" w:hAnsi="Times New Roman"/>
                <w:sz w:val="24"/>
                <w:szCs w:val="24"/>
              </w:rPr>
              <w:t>к</w:t>
            </w:r>
            <w:r w:rsidRPr="002423E0">
              <w:rPr>
                <w:rFonts w:ascii="Times New Roman" w:hAnsi="Times New Roman"/>
                <w:sz w:val="24"/>
                <w:szCs w:val="24"/>
              </w:rPr>
              <w:t>анал</w:t>
            </w:r>
            <w:r w:rsidRPr="002423E0">
              <w:rPr>
                <w:rFonts w:ascii="Times New Roman" w:hAnsi="Times New Roman"/>
                <w:sz w:val="24"/>
                <w:szCs w:val="24"/>
              </w:rPr>
              <w:t>и</w:t>
            </w:r>
            <w:r w:rsidRPr="002423E0">
              <w:rPr>
                <w:rFonts w:ascii="Times New Roman" w:hAnsi="Times New Roman"/>
                <w:sz w:val="24"/>
                <w:szCs w:val="24"/>
              </w:rPr>
              <w:t>зационны</w:t>
            </w:r>
            <w:r>
              <w:rPr>
                <w:rFonts w:ascii="Times New Roman" w:hAnsi="Times New Roman"/>
                <w:sz w:val="24"/>
                <w:szCs w:val="24"/>
              </w:rPr>
              <w:t xml:space="preserve">х очистных </w:t>
            </w:r>
            <w:r w:rsidRPr="002423E0">
              <w:rPr>
                <w:rFonts w:ascii="Times New Roman" w:hAnsi="Times New Roman"/>
                <w:sz w:val="24"/>
                <w:szCs w:val="24"/>
              </w:rPr>
              <w:t>сооружени</w:t>
            </w:r>
            <w:r>
              <w:rPr>
                <w:rFonts w:ascii="Times New Roman" w:hAnsi="Times New Roman"/>
                <w:sz w:val="24"/>
                <w:szCs w:val="24"/>
              </w:rPr>
              <w:t>й</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25 255,73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18 804,81</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6 450,92</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20 764,72</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15 964,00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4 800,72</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4 491,01</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2 840,81</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1 650,20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1.1.13</w:t>
            </w:r>
            <w:r>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С. Охтеурье: берег</w:t>
            </w:r>
            <w:r>
              <w:rPr>
                <w:rFonts w:ascii="Times New Roman" w:hAnsi="Times New Roman"/>
                <w:sz w:val="24"/>
                <w:szCs w:val="24"/>
              </w:rPr>
              <w:t>о</w:t>
            </w:r>
            <w:r w:rsidRPr="002423E0">
              <w:rPr>
                <w:rFonts w:ascii="Times New Roman" w:hAnsi="Times New Roman"/>
                <w:sz w:val="24"/>
                <w:szCs w:val="24"/>
              </w:rPr>
              <w:t>укр</w:t>
            </w:r>
            <w:r w:rsidRPr="002423E0">
              <w:rPr>
                <w:rFonts w:ascii="Times New Roman" w:hAnsi="Times New Roman"/>
                <w:sz w:val="24"/>
                <w:szCs w:val="24"/>
              </w:rPr>
              <w:t>е</w:t>
            </w:r>
            <w:r w:rsidRPr="002423E0">
              <w:rPr>
                <w:rFonts w:ascii="Times New Roman" w:hAnsi="Times New Roman"/>
                <w:sz w:val="24"/>
                <w:szCs w:val="24"/>
              </w:rPr>
              <w:t>п</w:t>
            </w:r>
            <w:r>
              <w:rPr>
                <w:rFonts w:ascii="Times New Roman" w:hAnsi="Times New Roman"/>
                <w:sz w:val="24"/>
                <w:szCs w:val="24"/>
              </w:rPr>
              <w:t>ле</w:t>
            </w:r>
            <w:r w:rsidRPr="002423E0">
              <w:rPr>
                <w:rFonts w:ascii="Times New Roman" w:hAnsi="Times New Roman"/>
                <w:sz w:val="24"/>
                <w:szCs w:val="24"/>
              </w:rPr>
              <w:t>ние р. Вах</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lastRenderedPageBreak/>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1.1.14</w:t>
            </w:r>
            <w:r>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Пгт. Нов</w:t>
            </w:r>
            <w:r w:rsidRPr="002423E0">
              <w:rPr>
                <w:rFonts w:ascii="Times New Roman" w:hAnsi="Times New Roman"/>
                <w:sz w:val="24"/>
                <w:szCs w:val="24"/>
              </w:rPr>
              <w:t>о</w:t>
            </w:r>
            <w:r w:rsidRPr="002423E0">
              <w:rPr>
                <w:rFonts w:ascii="Times New Roman" w:hAnsi="Times New Roman"/>
                <w:sz w:val="24"/>
                <w:szCs w:val="24"/>
              </w:rPr>
              <w:t>аганск:строительство</w:t>
            </w:r>
            <w:r>
              <w:rPr>
                <w:rFonts w:ascii="Times New Roman" w:hAnsi="Times New Roman"/>
                <w:sz w:val="24"/>
                <w:szCs w:val="24"/>
              </w:rPr>
              <w:t xml:space="preserve"> к</w:t>
            </w:r>
            <w:r w:rsidRPr="002423E0">
              <w:rPr>
                <w:rFonts w:ascii="Times New Roman" w:hAnsi="Times New Roman"/>
                <w:sz w:val="24"/>
                <w:szCs w:val="24"/>
              </w:rPr>
              <w:t>а</w:t>
            </w:r>
            <w:r w:rsidRPr="002423E0">
              <w:rPr>
                <w:rFonts w:ascii="Times New Roman" w:hAnsi="Times New Roman"/>
                <w:sz w:val="24"/>
                <w:szCs w:val="24"/>
              </w:rPr>
              <w:t>нализацио</w:t>
            </w:r>
            <w:r w:rsidRPr="002423E0">
              <w:rPr>
                <w:rFonts w:ascii="Times New Roman" w:hAnsi="Times New Roman"/>
                <w:sz w:val="24"/>
                <w:szCs w:val="24"/>
              </w:rPr>
              <w:t>н</w:t>
            </w:r>
            <w:r w:rsidRPr="002423E0">
              <w:rPr>
                <w:rFonts w:ascii="Times New Roman" w:hAnsi="Times New Roman"/>
                <w:sz w:val="24"/>
                <w:szCs w:val="24"/>
              </w:rPr>
              <w:t>ны</w:t>
            </w:r>
            <w:r>
              <w:rPr>
                <w:rFonts w:ascii="Times New Roman" w:hAnsi="Times New Roman"/>
                <w:sz w:val="24"/>
                <w:szCs w:val="24"/>
              </w:rPr>
              <w:t>х очис</w:t>
            </w:r>
            <w:r>
              <w:rPr>
                <w:rFonts w:ascii="Times New Roman" w:hAnsi="Times New Roman"/>
                <w:sz w:val="24"/>
                <w:szCs w:val="24"/>
              </w:rPr>
              <w:t>т</w:t>
            </w:r>
            <w:r>
              <w:rPr>
                <w:rFonts w:ascii="Times New Roman" w:hAnsi="Times New Roman"/>
                <w:sz w:val="24"/>
                <w:szCs w:val="24"/>
              </w:rPr>
              <w:t>ных</w:t>
            </w:r>
            <w:r w:rsidRPr="002423E0">
              <w:rPr>
                <w:rFonts w:ascii="Times New Roman" w:hAnsi="Times New Roman"/>
                <w:sz w:val="24"/>
                <w:szCs w:val="24"/>
              </w:rPr>
              <w:t xml:space="preserve"> соор</w:t>
            </w:r>
            <w:r w:rsidRPr="002423E0">
              <w:rPr>
                <w:rFonts w:ascii="Times New Roman" w:hAnsi="Times New Roman"/>
                <w:sz w:val="24"/>
                <w:szCs w:val="24"/>
              </w:rPr>
              <w:t>у</w:t>
            </w:r>
            <w:r w:rsidRPr="002423E0">
              <w:rPr>
                <w:rFonts w:ascii="Times New Roman" w:hAnsi="Times New Roman"/>
                <w:sz w:val="24"/>
                <w:szCs w:val="24"/>
              </w:rPr>
              <w:t>же</w:t>
            </w:r>
            <w:r>
              <w:rPr>
                <w:rFonts w:ascii="Times New Roman" w:hAnsi="Times New Roman"/>
                <w:sz w:val="24"/>
                <w:szCs w:val="24"/>
              </w:rPr>
              <w:t>ний</w:t>
            </w:r>
            <w:r w:rsidRPr="002423E0">
              <w:rPr>
                <w:rFonts w:ascii="Times New Roman" w:hAnsi="Times New Roman"/>
                <w:sz w:val="24"/>
                <w:szCs w:val="24"/>
              </w:rPr>
              <w:t xml:space="preserve"> с и</w:t>
            </w:r>
            <w:r w:rsidRPr="002423E0">
              <w:rPr>
                <w:rFonts w:ascii="Times New Roman" w:hAnsi="Times New Roman"/>
                <w:sz w:val="24"/>
                <w:szCs w:val="24"/>
              </w:rPr>
              <w:t>н</w:t>
            </w:r>
            <w:r w:rsidRPr="002423E0">
              <w:rPr>
                <w:rFonts w:ascii="Times New Roman" w:hAnsi="Times New Roman"/>
                <w:sz w:val="24"/>
                <w:szCs w:val="24"/>
              </w:rPr>
              <w:t xml:space="preserve">женерными сетями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1.1.15</w:t>
            </w:r>
            <w:r>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 xml:space="preserve">Пгт.Новоаганск:строительство </w:t>
            </w:r>
            <w:r>
              <w:rPr>
                <w:rFonts w:ascii="Times New Roman" w:hAnsi="Times New Roman"/>
                <w:sz w:val="24"/>
                <w:szCs w:val="24"/>
              </w:rPr>
              <w:t>н</w:t>
            </w:r>
            <w:r w:rsidRPr="002423E0">
              <w:rPr>
                <w:rFonts w:ascii="Times New Roman" w:hAnsi="Times New Roman"/>
                <w:sz w:val="24"/>
                <w:szCs w:val="24"/>
              </w:rPr>
              <w:t>ак</w:t>
            </w:r>
            <w:r w:rsidRPr="002423E0">
              <w:rPr>
                <w:rFonts w:ascii="Times New Roman" w:hAnsi="Times New Roman"/>
                <w:sz w:val="24"/>
                <w:szCs w:val="24"/>
              </w:rPr>
              <w:t>о</w:t>
            </w:r>
            <w:r w:rsidRPr="002423E0">
              <w:rPr>
                <w:rFonts w:ascii="Times New Roman" w:hAnsi="Times New Roman"/>
                <w:sz w:val="24"/>
                <w:szCs w:val="24"/>
              </w:rPr>
              <w:t>пи</w:t>
            </w:r>
            <w:r>
              <w:rPr>
                <w:rFonts w:ascii="Times New Roman" w:hAnsi="Times New Roman"/>
                <w:sz w:val="24"/>
                <w:szCs w:val="24"/>
              </w:rPr>
              <w:t xml:space="preserve">тельных </w:t>
            </w:r>
            <w:r w:rsidRPr="002423E0">
              <w:rPr>
                <w:rFonts w:ascii="Times New Roman" w:hAnsi="Times New Roman"/>
                <w:sz w:val="24"/>
                <w:szCs w:val="24"/>
              </w:rPr>
              <w:t>резервуа</w:t>
            </w:r>
            <w:r>
              <w:rPr>
                <w:rFonts w:ascii="Times New Roman" w:hAnsi="Times New Roman"/>
                <w:sz w:val="24"/>
                <w:szCs w:val="24"/>
              </w:rPr>
              <w:t>ров</w:t>
            </w:r>
            <w:r w:rsidRPr="002423E0">
              <w:rPr>
                <w:rFonts w:ascii="Times New Roman" w:hAnsi="Times New Roman"/>
                <w:sz w:val="24"/>
                <w:szCs w:val="24"/>
              </w:rPr>
              <w:t xml:space="preserve"> чистой воды на водооч</w:t>
            </w:r>
            <w:r w:rsidRPr="002423E0">
              <w:rPr>
                <w:rFonts w:ascii="Times New Roman" w:hAnsi="Times New Roman"/>
                <w:sz w:val="24"/>
                <w:szCs w:val="24"/>
              </w:rPr>
              <w:t>и</w:t>
            </w:r>
            <w:r w:rsidRPr="002423E0">
              <w:rPr>
                <w:rFonts w:ascii="Times New Roman" w:hAnsi="Times New Roman"/>
                <w:sz w:val="24"/>
                <w:szCs w:val="24"/>
              </w:rPr>
              <w:t>стных с</w:t>
            </w:r>
            <w:r w:rsidRPr="002423E0">
              <w:rPr>
                <w:rFonts w:ascii="Times New Roman" w:hAnsi="Times New Roman"/>
                <w:sz w:val="24"/>
                <w:szCs w:val="24"/>
              </w:rPr>
              <w:t>о</w:t>
            </w:r>
            <w:r w:rsidRPr="002423E0">
              <w:rPr>
                <w:rFonts w:ascii="Times New Roman" w:hAnsi="Times New Roman"/>
                <w:sz w:val="24"/>
                <w:szCs w:val="24"/>
              </w:rPr>
              <w:t>оруже</w:t>
            </w:r>
            <w:r>
              <w:rPr>
                <w:rFonts w:ascii="Times New Roman" w:hAnsi="Times New Roman"/>
                <w:sz w:val="24"/>
                <w:szCs w:val="24"/>
              </w:rPr>
              <w:t>ниях</w:t>
            </w:r>
            <w:r w:rsidRPr="002423E0">
              <w:rPr>
                <w:rFonts w:ascii="Times New Roman" w:hAnsi="Times New Roman"/>
                <w:sz w:val="24"/>
                <w:szCs w:val="24"/>
              </w:rPr>
              <w:t xml:space="preserve"> (2 шт.)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lastRenderedPageBreak/>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27 491,90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27 491,90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27 491,90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27 491,90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19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 xml:space="preserve">ских и </w:t>
            </w:r>
            <w:r w:rsidRPr="002423E0">
              <w:rPr>
                <w:rFonts w:ascii="Times New Roman" w:hAnsi="Times New Roman"/>
                <w:sz w:val="24"/>
                <w:szCs w:val="24"/>
              </w:rPr>
              <w:lastRenderedPageBreak/>
              <w:t>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248,23</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1.1.16</w:t>
            </w:r>
            <w:r>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П.Аган:                                                                                                                                                                                      канализац</w:t>
            </w:r>
            <w:r w:rsidRPr="002423E0">
              <w:rPr>
                <w:rFonts w:ascii="Times New Roman" w:hAnsi="Times New Roman"/>
                <w:sz w:val="24"/>
                <w:szCs w:val="24"/>
              </w:rPr>
              <w:t>и</w:t>
            </w:r>
            <w:r w:rsidRPr="002423E0">
              <w:rPr>
                <w:rFonts w:ascii="Times New Roman" w:hAnsi="Times New Roman"/>
                <w:sz w:val="24"/>
                <w:szCs w:val="24"/>
              </w:rPr>
              <w:t>онные оч</w:t>
            </w:r>
            <w:r w:rsidRPr="002423E0">
              <w:rPr>
                <w:rFonts w:ascii="Times New Roman" w:hAnsi="Times New Roman"/>
                <w:sz w:val="24"/>
                <w:szCs w:val="24"/>
              </w:rPr>
              <w:t>и</w:t>
            </w:r>
            <w:r w:rsidRPr="002423E0">
              <w:rPr>
                <w:rFonts w:ascii="Times New Roman" w:hAnsi="Times New Roman"/>
                <w:sz w:val="24"/>
                <w:szCs w:val="24"/>
              </w:rPr>
              <w:t>стные с</w:t>
            </w:r>
            <w:r w:rsidRPr="002423E0">
              <w:rPr>
                <w:rFonts w:ascii="Times New Roman" w:hAnsi="Times New Roman"/>
                <w:sz w:val="24"/>
                <w:szCs w:val="24"/>
              </w:rPr>
              <w:t>о</w:t>
            </w:r>
            <w:r w:rsidRPr="002423E0">
              <w:rPr>
                <w:rFonts w:ascii="Times New Roman" w:hAnsi="Times New Roman"/>
                <w:sz w:val="24"/>
                <w:szCs w:val="24"/>
              </w:rPr>
              <w:t>оруже</w:t>
            </w:r>
            <w:r w:rsidR="000C58A2">
              <w:rPr>
                <w:rFonts w:ascii="Times New Roman" w:hAnsi="Times New Roman"/>
                <w:sz w:val="24"/>
                <w:szCs w:val="24"/>
              </w:rPr>
              <w:t>ния 200 куб</w:t>
            </w:r>
            <w:r>
              <w:rPr>
                <w:rFonts w:ascii="Times New Roman" w:hAnsi="Times New Roman"/>
                <w:sz w:val="24"/>
                <w:szCs w:val="24"/>
              </w:rPr>
              <w:t xml:space="preserve">.м </w:t>
            </w:r>
            <w:r w:rsidRPr="002423E0">
              <w:rPr>
                <w:rFonts w:ascii="Times New Roman" w:hAnsi="Times New Roman"/>
                <w:sz w:val="24"/>
                <w:szCs w:val="24"/>
              </w:rPr>
              <w:t>/сут. (Л</w:t>
            </w:r>
            <w:r w:rsidRPr="002423E0">
              <w:rPr>
                <w:rFonts w:ascii="Times New Roman" w:hAnsi="Times New Roman"/>
                <w:sz w:val="24"/>
                <w:szCs w:val="24"/>
              </w:rPr>
              <w:t>у</w:t>
            </w:r>
            <w:r w:rsidRPr="002423E0">
              <w:rPr>
                <w:rFonts w:ascii="Times New Roman" w:hAnsi="Times New Roman"/>
                <w:sz w:val="24"/>
                <w:szCs w:val="24"/>
              </w:rPr>
              <w:t>койл ЗС)</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0C58A2" w:rsidRPr="002423E0" w:rsidTr="000C58A2">
        <w:trPr>
          <w:trHeight w:val="1920"/>
        </w:trPr>
        <w:tc>
          <w:tcPr>
            <w:tcW w:w="959" w:type="dxa"/>
            <w:vMerge/>
            <w:hideMark/>
          </w:tcPr>
          <w:p w:rsidR="000C58A2" w:rsidRPr="002423E0" w:rsidRDefault="000C58A2" w:rsidP="002423E0">
            <w:pPr>
              <w:ind w:firstLine="0"/>
              <w:jc w:val="center"/>
              <w:rPr>
                <w:rFonts w:ascii="Times New Roman" w:hAnsi="Times New Roman"/>
                <w:sz w:val="24"/>
                <w:szCs w:val="24"/>
              </w:rPr>
            </w:pPr>
          </w:p>
        </w:tc>
        <w:tc>
          <w:tcPr>
            <w:tcW w:w="1559" w:type="dxa"/>
            <w:gridSpan w:val="2"/>
            <w:vMerge/>
            <w:hideMark/>
          </w:tcPr>
          <w:p w:rsidR="000C58A2" w:rsidRPr="002423E0" w:rsidRDefault="000C58A2" w:rsidP="002423E0">
            <w:pPr>
              <w:ind w:firstLine="0"/>
              <w:jc w:val="both"/>
              <w:rPr>
                <w:rFonts w:ascii="Times New Roman" w:hAnsi="Times New Roman"/>
                <w:sz w:val="24"/>
                <w:szCs w:val="24"/>
              </w:rPr>
            </w:pPr>
          </w:p>
        </w:tc>
        <w:tc>
          <w:tcPr>
            <w:tcW w:w="1326" w:type="dxa"/>
            <w:vMerge/>
            <w:hideMark/>
          </w:tcPr>
          <w:p w:rsidR="000C58A2" w:rsidRPr="002423E0" w:rsidRDefault="000C58A2" w:rsidP="002423E0">
            <w:pPr>
              <w:ind w:firstLine="0"/>
              <w:jc w:val="both"/>
              <w:rPr>
                <w:rFonts w:ascii="Times New Roman" w:hAnsi="Times New Roman"/>
                <w:sz w:val="24"/>
                <w:szCs w:val="24"/>
              </w:rPr>
            </w:pPr>
          </w:p>
        </w:tc>
        <w:tc>
          <w:tcPr>
            <w:tcW w:w="1202" w:type="dxa"/>
            <w:hideMark/>
          </w:tcPr>
          <w:p w:rsidR="000C58A2" w:rsidRPr="002423E0" w:rsidRDefault="000C58A2" w:rsidP="000C58A2">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0C58A2" w:rsidRPr="002423E0" w:rsidRDefault="000C58A2"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640" w:type="dxa"/>
            <w:noWrap/>
            <w:hideMark/>
          </w:tcPr>
          <w:p w:rsidR="000C58A2" w:rsidRPr="002423E0" w:rsidRDefault="000C58A2"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C58A2" w:rsidRPr="002423E0" w:rsidRDefault="000C58A2" w:rsidP="002423E0">
            <w:pPr>
              <w:ind w:firstLine="0"/>
              <w:jc w:val="center"/>
              <w:rPr>
                <w:rFonts w:ascii="Times New Roman" w:hAnsi="Times New Roman"/>
                <w:sz w:val="24"/>
                <w:szCs w:val="24"/>
              </w:rPr>
            </w:pPr>
            <w:r w:rsidRPr="002423E0">
              <w:rPr>
                <w:rFonts w:ascii="Times New Roman" w:hAnsi="Times New Roman"/>
                <w:sz w:val="24"/>
                <w:szCs w:val="24"/>
              </w:rPr>
              <w:t>26,47</w:t>
            </w:r>
          </w:p>
        </w:tc>
        <w:tc>
          <w:tcPr>
            <w:tcW w:w="1240" w:type="dxa"/>
            <w:noWrap/>
            <w:hideMark/>
          </w:tcPr>
          <w:p w:rsidR="000C58A2" w:rsidRPr="002423E0" w:rsidRDefault="000C58A2" w:rsidP="002423E0">
            <w:pPr>
              <w:ind w:firstLine="0"/>
              <w:jc w:val="center"/>
              <w:rPr>
                <w:rFonts w:ascii="Times New Roman" w:hAnsi="Times New Roman"/>
                <w:sz w:val="24"/>
                <w:szCs w:val="24"/>
              </w:rPr>
            </w:pPr>
          </w:p>
        </w:tc>
        <w:tc>
          <w:tcPr>
            <w:tcW w:w="1160" w:type="dxa"/>
            <w:noWrap/>
            <w:hideMark/>
          </w:tcPr>
          <w:p w:rsidR="000C58A2" w:rsidRPr="002423E0" w:rsidRDefault="000C58A2" w:rsidP="002423E0">
            <w:pPr>
              <w:ind w:firstLine="0"/>
              <w:jc w:val="center"/>
              <w:rPr>
                <w:rFonts w:ascii="Times New Roman" w:hAnsi="Times New Roman"/>
                <w:sz w:val="24"/>
                <w:szCs w:val="24"/>
              </w:rPr>
            </w:pPr>
          </w:p>
        </w:tc>
        <w:tc>
          <w:tcPr>
            <w:tcW w:w="1140" w:type="dxa"/>
            <w:noWrap/>
            <w:hideMark/>
          </w:tcPr>
          <w:p w:rsidR="000C58A2" w:rsidRPr="002423E0" w:rsidRDefault="000C58A2" w:rsidP="002423E0">
            <w:pPr>
              <w:ind w:firstLine="0"/>
              <w:jc w:val="center"/>
              <w:rPr>
                <w:rFonts w:ascii="Times New Roman" w:hAnsi="Times New Roman"/>
                <w:sz w:val="24"/>
                <w:szCs w:val="24"/>
              </w:rPr>
            </w:pPr>
          </w:p>
        </w:tc>
        <w:tc>
          <w:tcPr>
            <w:tcW w:w="1140" w:type="dxa"/>
            <w:noWrap/>
            <w:hideMark/>
          </w:tcPr>
          <w:p w:rsidR="000C58A2" w:rsidRPr="002423E0" w:rsidRDefault="000C58A2" w:rsidP="002423E0">
            <w:pPr>
              <w:ind w:firstLine="0"/>
              <w:jc w:val="center"/>
              <w:rPr>
                <w:rFonts w:ascii="Times New Roman" w:hAnsi="Times New Roman"/>
                <w:sz w:val="24"/>
                <w:szCs w:val="24"/>
              </w:rPr>
            </w:pPr>
          </w:p>
        </w:tc>
        <w:tc>
          <w:tcPr>
            <w:tcW w:w="1140" w:type="dxa"/>
            <w:noWrap/>
            <w:hideMark/>
          </w:tcPr>
          <w:p w:rsidR="000C58A2" w:rsidRPr="002423E0" w:rsidRDefault="000C58A2"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1.1.17</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С. Больш</w:t>
            </w:r>
            <w:r w:rsidRPr="002423E0">
              <w:rPr>
                <w:rFonts w:ascii="Times New Roman" w:hAnsi="Times New Roman"/>
                <w:sz w:val="24"/>
                <w:szCs w:val="24"/>
              </w:rPr>
              <w:t>е</w:t>
            </w:r>
            <w:r w:rsidRPr="002423E0">
              <w:rPr>
                <w:rFonts w:ascii="Times New Roman" w:hAnsi="Times New Roman"/>
                <w:sz w:val="24"/>
                <w:szCs w:val="24"/>
              </w:rPr>
              <w:t>т</w:t>
            </w:r>
            <w:r w:rsidR="000C58A2">
              <w:rPr>
                <w:rFonts w:ascii="Times New Roman" w:hAnsi="Times New Roman"/>
                <w:sz w:val="24"/>
                <w:szCs w:val="24"/>
              </w:rPr>
              <w:t>а</w:t>
            </w:r>
            <w:r w:rsidRPr="002423E0">
              <w:rPr>
                <w:rFonts w:ascii="Times New Roman" w:hAnsi="Times New Roman"/>
                <w:sz w:val="24"/>
                <w:szCs w:val="24"/>
              </w:rPr>
              <w:t>рхово: строител</w:t>
            </w:r>
            <w:r w:rsidRPr="002423E0">
              <w:rPr>
                <w:rFonts w:ascii="Times New Roman" w:hAnsi="Times New Roman"/>
                <w:sz w:val="24"/>
                <w:szCs w:val="24"/>
              </w:rPr>
              <w:t>ь</w:t>
            </w:r>
            <w:r w:rsidRPr="002423E0">
              <w:rPr>
                <w:rFonts w:ascii="Times New Roman" w:hAnsi="Times New Roman"/>
                <w:sz w:val="24"/>
                <w:szCs w:val="24"/>
              </w:rPr>
              <w:t xml:space="preserve">ство </w:t>
            </w:r>
            <w:r w:rsidR="000C58A2">
              <w:rPr>
                <w:rFonts w:ascii="Times New Roman" w:hAnsi="Times New Roman"/>
                <w:sz w:val="24"/>
                <w:szCs w:val="24"/>
              </w:rPr>
              <w:t>а</w:t>
            </w:r>
            <w:r w:rsidRPr="002423E0">
              <w:rPr>
                <w:rFonts w:ascii="Times New Roman" w:hAnsi="Times New Roman"/>
                <w:sz w:val="24"/>
                <w:szCs w:val="24"/>
              </w:rPr>
              <w:t>ртез</w:t>
            </w:r>
            <w:r w:rsidRPr="002423E0">
              <w:rPr>
                <w:rFonts w:ascii="Times New Roman" w:hAnsi="Times New Roman"/>
                <w:sz w:val="24"/>
                <w:szCs w:val="24"/>
              </w:rPr>
              <w:t>и</w:t>
            </w:r>
            <w:r w:rsidRPr="002423E0">
              <w:rPr>
                <w:rFonts w:ascii="Times New Roman" w:hAnsi="Times New Roman"/>
                <w:sz w:val="24"/>
                <w:szCs w:val="24"/>
              </w:rPr>
              <w:t>ан</w:t>
            </w:r>
            <w:r w:rsidR="000C58A2">
              <w:rPr>
                <w:rFonts w:ascii="Times New Roman" w:hAnsi="Times New Roman"/>
                <w:sz w:val="24"/>
                <w:szCs w:val="24"/>
              </w:rPr>
              <w:t>ской</w:t>
            </w:r>
            <w:r w:rsidRPr="002423E0">
              <w:rPr>
                <w:rFonts w:ascii="Times New Roman" w:hAnsi="Times New Roman"/>
                <w:sz w:val="24"/>
                <w:szCs w:val="24"/>
              </w:rPr>
              <w:t xml:space="preserve"> сква</w:t>
            </w:r>
            <w:r w:rsidR="000C58A2">
              <w:rPr>
                <w:rFonts w:ascii="Times New Roman" w:hAnsi="Times New Roman"/>
                <w:sz w:val="24"/>
                <w:szCs w:val="24"/>
              </w:rPr>
              <w:t>жины</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lastRenderedPageBreak/>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4 910,08</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4 910,08</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0,00</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4 910,08</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4 910,08</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1.1.18</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Зона сан</w:t>
            </w:r>
            <w:r w:rsidRPr="002423E0">
              <w:rPr>
                <w:rFonts w:ascii="Times New Roman" w:hAnsi="Times New Roman"/>
                <w:sz w:val="24"/>
                <w:szCs w:val="24"/>
              </w:rPr>
              <w:t>и</w:t>
            </w:r>
            <w:r w:rsidRPr="002423E0">
              <w:rPr>
                <w:rFonts w:ascii="Times New Roman" w:hAnsi="Times New Roman"/>
                <w:sz w:val="24"/>
                <w:szCs w:val="24"/>
              </w:rPr>
              <w:t>тарной о</w:t>
            </w:r>
            <w:r w:rsidRPr="002423E0">
              <w:rPr>
                <w:rFonts w:ascii="Times New Roman" w:hAnsi="Times New Roman"/>
                <w:sz w:val="24"/>
                <w:szCs w:val="24"/>
              </w:rPr>
              <w:t>х</w:t>
            </w:r>
            <w:r w:rsidRPr="002423E0">
              <w:rPr>
                <w:rFonts w:ascii="Times New Roman" w:hAnsi="Times New Roman"/>
                <w:sz w:val="24"/>
                <w:szCs w:val="24"/>
              </w:rPr>
              <w:t>раны исто</w:t>
            </w:r>
            <w:r w:rsidRPr="002423E0">
              <w:rPr>
                <w:rFonts w:ascii="Times New Roman" w:hAnsi="Times New Roman"/>
                <w:sz w:val="24"/>
                <w:szCs w:val="24"/>
              </w:rPr>
              <w:t>ч</w:t>
            </w:r>
            <w:r w:rsidRPr="002423E0">
              <w:rPr>
                <w:rFonts w:ascii="Times New Roman" w:hAnsi="Times New Roman"/>
                <w:sz w:val="24"/>
                <w:szCs w:val="24"/>
              </w:rPr>
              <w:t>ников по</w:t>
            </w:r>
            <w:r w:rsidRPr="002423E0">
              <w:rPr>
                <w:rFonts w:ascii="Times New Roman" w:hAnsi="Times New Roman"/>
                <w:sz w:val="24"/>
                <w:szCs w:val="24"/>
              </w:rPr>
              <w:t>д</w:t>
            </w:r>
            <w:r w:rsidRPr="002423E0">
              <w:rPr>
                <w:rFonts w:ascii="Times New Roman" w:hAnsi="Times New Roman"/>
                <w:sz w:val="24"/>
                <w:szCs w:val="24"/>
              </w:rPr>
              <w:t>земного в</w:t>
            </w:r>
            <w:r w:rsidRPr="002423E0">
              <w:rPr>
                <w:rFonts w:ascii="Times New Roman" w:hAnsi="Times New Roman"/>
                <w:sz w:val="24"/>
                <w:szCs w:val="24"/>
              </w:rPr>
              <w:t>о</w:t>
            </w:r>
            <w:r w:rsidRPr="002423E0">
              <w:rPr>
                <w:rFonts w:ascii="Times New Roman" w:hAnsi="Times New Roman"/>
                <w:sz w:val="24"/>
                <w:szCs w:val="24"/>
              </w:rPr>
              <w:t>доснабж</w:t>
            </w:r>
            <w:r w:rsidRPr="002423E0">
              <w:rPr>
                <w:rFonts w:ascii="Times New Roman" w:hAnsi="Times New Roman"/>
                <w:sz w:val="24"/>
                <w:szCs w:val="24"/>
              </w:rPr>
              <w:t>е</w:t>
            </w:r>
            <w:r w:rsidRPr="002423E0">
              <w:rPr>
                <w:rFonts w:ascii="Times New Roman" w:hAnsi="Times New Roman"/>
                <w:sz w:val="24"/>
                <w:szCs w:val="24"/>
              </w:rPr>
              <w:t>ния в нас</w:t>
            </w:r>
            <w:r w:rsidRPr="002423E0">
              <w:rPr>
                <w:rFonts w:ascii="Times New Roman" w:hAnsi="Times New Roman"/>
                <w:sz w:val="24"/>
                <w:szCs w:val="24"/>
              </w:rPr>
              <w:t>е</w:t>
            </w:r>
            <w:r w:rsidRPr="002423E0">
              <w:rPr>
                <w:rFonts w:ascii="Times New Roman" w:hAnsi="Times New Roman"/>
                <w:sz w:val="24"/>
                <w:szCs w:val="24"/>
              </w:rPr>
              <w:t>ленных пунктах Нижнева</w:t>
            </w:r>
            <w:r w:rsidRPr="002423E0">
              <w:rPr>
                <w:rFonts w:ascii="Times New Roman" w:hAnsi="Times New Roman"/>
                <w:sz w:val="24"/>
                <w:szCs w:val="24"/>
              </w:rPr>
              <w:t>р</w:t>
            </w:r>
            <w:r w:rsidRPr="002423E0">
              <w:rPr>
                <w:rFonts w:ascii="Times New Roman" w:hAnsi="Times New Roman"/>
                <w:sz w:val="24"/>
                <w:szCs w:val="24"/>
              </w:rPr>
              <w:t>товского района</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449,40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449,40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449,40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449,40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1.1.19</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Зона сан</w:t>
            </w:r>
            <w:r w:rsidRPr="002423E0">
              <w:rPr>
                <w:rFonts w:ascii="Times New Roman" w:hAnsi="Times New Roman"/>
                <w:sz w:val="24"/>
                <w:szCs w:val="24"/>
              </w:rPr>
              <w:t>и</w:t>
            </w:r>
            <w:r w:rsidRPr="002423E0">
              <w:rPr>
                <w:rFonts w:ascii="Times New Roman" w:hAnsi="Times New Roman"/>
                <w:sz w:val="24"/>
                <w:szCs w:val="24"/>
              </w:rPr>
              <w:t>тарной о</w:t>
            </w:r>
            <w:r w:rsidRPr="002423E0">
              <w:rPr>
                <w:rFonts w:ascii="Times New Roman" w:hAnsi="Times New Roman"/>
                <w:sz w:val="24"/>
                <w:szCs w:val="24"/>
              </w:rPr>
              <w:t>х</w:t>
            </w:r>
            <w:r w:rsidRPr="002423E0">
              <w:rPr>
                <w:rFonts w:ascii="Times New Roman" w:hAnsi="Times New Roman"/>
                <w:sz w:val="24"/>
                <w:szCs w:val="24"/>
              </w:rPr>
              <w:t>раны исто</w:t>
            </w:r>
            <w:r w:rsidRPr="002423E0">
              <w:rPr>
                <w:rFonts w:ascii="Times New Roman" w:hAnsi="Times New Roman"/>
                <w:sz w:val="24"/>
                <w:szCs w:val="24"/>
              </w:rPr>
              <w:t>ч</w:t>
            </w:r>
            <w:r w:rsidRPr="002423E0">
              <w:rPr>
                <w:rFonts w:ascii="Times New Roman" w:hAnsi="Times New Roman"/>
                <w:sz w:val="24"/>
                <w:szCs w:val="24"/>
              </w:rPr>
              <w:t>ников по</w:t>
            </w:r>
            <w:r w:rsidRPr="002423E0">
              <w:rPr>
                <w:rFonts w:ascii="Times New Roman" w:hAnsi="Times New Roman"/>
                <w:sz w:val="24"/>
                <w:szCs w:val="24"/>
              </w:rPr>
              <w:t>д</w:t>
            </w:r>
            <w:r w:rsidRPr="002423E0">
              <w:rPr>
                <w:rFonts w:ascii="Times New Roman" w:hAnsi="Times New Roman"/>
                <w:sz w:val="24"/>
                <w:szCs w:val="24"/>
              </w:rPr>
              <w:t>земного в</w:t>
            </w:r>
            <w:r w:rsidRPr="002423E0">
              <w:rPr>
                <w:rFonts w:ascii="Times New Roman" w:hAnsi="Times New Roman"/>
                <w:sz w:val="24"/>
                <w:szCs w:val="24"/>
              </w:rPr>
              <w:t>о</w:t>
            </w:r>
            <w:r w:rsidRPr="002423E0">
              <w:rPr>
                <w:rFonts w:ascii="Times New Roman" w:hAnsi="Times New Roman"/>
                <w:sz w:val="24"/>
                <w:szCs w:val="24"/>
              </w:rPr>
              <w:t>доснабж</w:t>
            </w:r>
            <w:r w:rsidRPr="002423E0">
              <w:rPr>
                <w:rFonts w:ascii="Times New Roman" w:hAnsi="Times New Roman"/>
                <w:sz w:val="24"/>
                <w:szCs w:val="24"/>
              </w:rPr>
              <w:t>е</w:t>
            </w:r>
            <w:r w:rsidRPr="002423E0">
              <w:rPr>
                <w:rFonts w:ascii="Times New Roman" w:hAnsi="Times New Roman"/>
                <w:sz w:val="24"/>
                <w:szCs w:val="24"/>
              </w:rPr>
              <w:t>ния в нас</w:t>
            </w:r>
            <w:r w:rsidRPr="002423E0">
              <w:rPr>
                <w:rFonts w:ascii="Times New Roman" w:hAnsi="Times New Roman"/>
                <w:sz w:val="24"/>
                <w:szCs w:val="24"/>
              </w:rPr>
              <w:t>е</w:t>
            </w:r>
            <w:r w:rsidRPr="002423E0">
              <w:rPr>
                <w:rFonts w:ascii="Times New Roman" w:hAnsi="Times New Roman"/>
                <w:sz w:val="24"/>
                <w:szCs w:val="24"/>
              </w:rPr>
              <w:t>ленных пунктах Нижнева</w:t>
            </w:r>
            <w:r w:rsidRPr="002423E0">
              <w:rPr>
                <w:rFonts w:ascii="Times New Roman" w:hAnsi="Times New Roman"/>
                <w:sz w:val="24"/>
                <w:szCs w:val="24"/>
              </w:rPr>
              <w:t>р</w:t>
            </w:r>
            <w:r w:rsidRPr="002423E0">
              <w:rPr>
                <w:rFonts w:ascii="Times New Roman" w:hAnsi="Times New Roman"/>
                <w:sz w:val="24"/>
                <w:szCs w:val="24"/>
              </w:rPr>
              <w:t xml:space="preserve">товского </w:t>
            </w:r>
            <w:r w:rsidRPr="002423E0">
              <w:rPr>
                <w:rFonts w:ascii="Times New Roman" w:hAnsi="Times New Roman"/>
                <w:sz w:val="24"/>
                <w:szCs w:val="24"/>
              </w:rPr>
              <w:lastRenderedPageBreak/>
              <w:t>района (2,3 пояс)</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1 638,90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1 638,90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1 638,90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1 638,90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1.1.20</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С.Ларьяк:                             капитальный ремонт по</w:t>
            </w:r>
            <w:r w:rsidRPr="002423E0">
              <w:rPr>
                <w:rFonts w:ascii="Times New Roman" w:hAnsi="Times New Roman"/>
                <w:sz w:val="24"/>
                <w:szCs w:val="24"/>
              </w:rPr>
              <w:t>д</w:t>
            </w:r>
            <w:r w:rsidRPr="002423E0">
              <w:rPr>
                <w:rFonts w:ascii="Times New Roman" w:hAnsi="Times New Roman"/>
                <w:sz w:val="24"/>
                <w:szCs w:val="24"/>
              </w:rPr>
              <w:t>земных в</w:t>
            </w:r>
            <w:r w:rsidRPr="002423E0">
              <w:rPr>
                <w:rFonts w:ascii="Times New Roman" w:hAnsi="Times New Roman"/>
                <w:sz w:val="24"/>
                <w:szCs w:val="24"/>
              </w:rPr>
              <w:t>о</w:t>
            </w:r>
            <w:r w:rsidRPr="002423E0">
              <w:rPr>
                <w:rFonts w:ascii="Times New Roman" w:hAnsi="Times New Roman"/>
                <w:sz w:val="24"/>
                <w:szCs w:val="24"/>
              </w:rPr>
              <w:t>дозаборов</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636,67</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636,67</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636,67</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636,67</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1.1.21</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 Ларьяк:                                                                                                                                                                                                реконстру</w:t>
            </w:r>
            <w:r w:rsidRPr="002423E0">
              <w:rPr>
                <w:rFonts w:ascii="Times New Roman" w:hAnsi="Times New Roman"/>
                <w:sz w:val="24"/>
                <w:szCs w:val="24"/>
              </w:rPr>
              <w:t>к</w:t>
            </w:r>
            <w:r w:rsidRPr="002423E0">
              <w:rPr>
                <w:rFonts w:ascii="Times New Roman" w:hAnsi="Times New Roman"/>
                <w:sz w:val="24"/>
                <w:szCs w:val="24"/>
              </w:rPr>
              <w:t>ция вод</w:t>
            </w:r>
            <w:r w:rsidRPr="002423E0">
              <w:rPr>
                <w:rFonts w:ascii="Times New Roman" w:hAnsi="Times New Roman"/>
                <w:sz w:val="24"/>
                <w:szCs w:val="24"/>
              </w:rPr>
              <w:t>о</w:t>
            </w:r>
            <w:r w:rsidRPr="002423E0">
              <w:rPr>
                <w:rFonts w:ascii="Times New Roman" w:hAnsi="Times New Roman"/>
                <w:sz w:val="24"/>
                <w:szCs w:val="24"/>
              </w:rPr>
              <w:t>очистных комплексов</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lastRenderedPageBreak/>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2 560,00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2 560,00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2 560,00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2 560,00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1.1.22</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Пгт. Нов</w:t>
            </w:r>
            <w:r w:rsidRPr="002423E0">
              <w:rPr>
                <w:rFonts w:ascii="Times New Roman" w:hAnsi="Times New Roman"/>
                <w:sz w:val="24"/>
                <w:szCs w:val="24"/>
              </w:rPr>
              <w:t>о</w:t>
            </w:r>
            <w:r w:rsidRPr="002423E0">
              <w:rPr>
                <w:rFonts w:ascii="Times New Roman" w:hAnsi="Times New Roman"/>
                <w:sz w:val="24"/>
                <w:szCs w:val="24"/>
              </w:rPr>
              <w:t>аганск:капитальный р</w:t>
            </w:r>
            <w:r w:rsidRPr="002423E0">
              <w:rPr>
                <w:rFonts w:ascii="Times New Roman" w:hAnsi="Times New Roman"/>
                <w:sz w:val="24"/>
                <w:szCs w:val="24"/>
              </w:rPr>
              <w:t>е</w:t>
            </w:r>
            <w:r w:rsidRPr="002423E0">
              <w:rPr>
                <w:rFonts w:ascii="Times New Roman" w:hAnsi="Times New Roman"/>
                <w:sz w:val="24"/>
                <w:szCs w:val="24"/>
              </w:rPr>
              <w:t>монт КОС-600 и КОС-200</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22 855,72</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20 541,76</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2 313,96</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22 855,72</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20 541,76</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2 313,96</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1.1.23</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Разработка проектов нормативов допустимого сброса з</w:t>
            </w:r>
            <w:r w:rsidRPr="002423E0">
              <w:rPr>
                <w:rFonts w:ascii="Times New Roman" w:hAnsi="Times New Roman"/>
                <w:sz w:val="24"/>
                <w:szCs w:val="24"/>
              </w:rPr>
              <w:t>а</w:t>
            </w:r>
            <w:r w:rsidRPr="002423E0">
              <w:rPr>
                <w:rFonts w:ascii="Times New Roman" w:hAnsi="Times New Roman"/>
                <w:sz w:val="24"/>
                <w:szCs w:val="24"/>
              </w:rPr>
              <w:t>грязняющих веществ в водоемы со сточными водами от канализац</w:t>
            </w:r>
            <w:r w:rsidRPr="002423E0">
              <w:rPr>
                <w:rFonts w:ascii="Times New Roman" w:hAnsi="Times New Roman"/>
                <w:sz w:val="24"/>
                <w:szCs w:val="24"/>
              </w:rPr>
              <w:t>и</w:t>
            </w:r>
            <w:r w:rsidRPr="002423E0">
              <w:rPr>
                <w:rFonts w:ascii="Times New Roman" w:hAnsi="Times New Roman"/>
                <w:sz w:val="24"/>
                <w:szCs w:val="24"/>
              </w:rPr>
              <w:t>онных оч</w:t>
            </w:r>
            <w:r w:rsidRPr="002423E0">
              <w:rPr>
                <w:rFonts w:ascii="Times New Roman" w:hAnsi="Times New Roman"/>
                <w:sz w:val="24"/>
                <w:szCs w:val="24"/>
              </w:rPr>
              <w:t>и</w:t>
            </w:r>
            <w:r w:rsidRPr="002423E0">
              <w:rPr>
                <w:rFonts w:ascii="Times New Roman" w:hAnsi="Times New Roman"/>
                <w:sz w:val="24"/>
                <w:szCs w:val="24"/>
              </w:rPr>
              <w:t>стных с</w:t>
            </w:r>
            <w:r w:rsidRPr="002423E0">
              <w:rPr>
                <w:rFonts w:ascii="Times New Roman" w:hAnsi="Times New Roman"/>
                <w:sz w:val="24"/>
                <w:szCs w:val="24"/>
              </w:rPr>
              <w:t>о</w:t>
            </w:r>
            <w:r w:rsidRPr="002423E0">
              <w:rPr>
                <w:rFonts w:ascii="Times New Roman" w:hAnsi="Times New Roman"/>
                <w:sz w:val="24"/>
                <w:szCs w:val="24"/>
              </w:rPr>
              <w:t xml:space="preserve">оружений в населенных </w:t>
            </w:r>
            <w:r w:rsidRPr="002423E0">
              <w:rPr>
                <w:rFonts w:ascii="Times New Roman" w:hAnsi="Times New Roman"/>
                <w:sz w:val="24"/>
                <w:szCs w:val="24"/>
              </w:rPr>
              <w:lastRenderedPageBreak/>
              <w:t>пунктах Нижнева</w:t>
            </w:r>
            <w:r w:rsidRPr="002423E0">
              <w:rPr>
                <w:rFonts w:ascii="Times New Roman" w:hAnsi="Times New Roman"/>
                <w:sz w:val="24"/>
                <w:szCs w:val="24"/>
              </w:rPr>
              <w:t>р</w:t>
            </w:r>
            <w:r w:rsidRPr="002423E0">
              <w:rPr>
                <w:rFonts w:ascii="Times New Roman" w:hAnsi="Times New Roman"/>
                <w:sz w:val="24"/>
                <w:szCs w:val="24"/>
              </w:rPr>
              <w:t>товского рай</w:t>
            </w:r>
            <w:r w:rsidR="000C58A2">
              <w:rPr>
                <w:rFonts w:ascii="Times New Roman" w:hAnsi="Times New Roman"/>
                <w:sz w:val="24"/>
                <w:szCs w:val="24"/>
              </w:rPr>
              <w:t>она</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lastRenderedPageBreak/>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2 650,00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600,00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2 050,00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2 650,00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600,00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2 050,00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1.1.24</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С. Охте</w:t>
            </w:r>
            <w:r w:rsidRPr="002423E0">
              <w:rPr>
                <w:rFonts w:ascii="Times New Roman" w:hAnsi="Times New Roman"/>
                <w:sz w:val="24"/>
                <w:szCs w:val="24"/>
              </w:rPr>
              <w:t>у</w:t>
            </w:r>
            <w:r w:rsidRPr="002423E0">
              <w:rPr>
                <w:rFonts w:ascii="Times New Roman" w:hAnsi="Times New Roman"/>
                <w:sz w:val="24"/>
                <w:szCs w:val="24"/>
              </w:rPr>
              <w:t>рье:модернизация вод</w:t>
            </w:r>
            <w:r w:rsidRPr="002423E0">
              <w:rPr>
                <w:rFonts w:ascii="Times New Roman" w:hAnsi="Times New Roman"/>
                <w:sz w:val="24"/>
                <w:szCs w:val="24"/>
              </w:rPr>
              <w:t>о</w:t>
            </w:r>
            <w:r w:rsidRPr="002423E0">
              <w:rPr>
                <w:rFonts w:ascii="Times New Roman" w:hAnsi="Times New Roman"/>
                <w:sz w:val="24"/>
                <w:szCs w:val="24"/>
              </w:rPr>
              <w:t>очистного комплекса</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1.1.25</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 Покур:                                                                                                                                                                    реконстру</w:t>
            </w:r>
            <w:r w:rsidRPr="002423E0">
              <w:rPr>
                <w:rFonts w:ascii="Times New Roman" w:hAnsi="Times New Roman"/>
                <w:sz w:val="24"/>
                <w:szCs w:val="24"/>
              </w:rPr>
              <w:t>к</w:t>
            </w:r>
            <w:r w:rsidRPr="002423E0">
              <w:rPr>
                <w:rFonts w:ascii="Times New Roman" w:hAnsi="Times New Roman"/>
                <w:sz w:val="24"/>
                <w:szCs w:val="24"/>
              </w:rPr>
              <w:t>ция сетей ТВС с з</w:t>
            </w:r>
            <w:r w:rsidRPr="002423E0">
              <w:rPr>
                <w:rFonts w:ascii="Times New Roman" w:hAnsi="Times New Roman"/>
                <w:sz w:val="24"/>
                <w:szCs w:val="24"/>
              </w:rPr>
              <w:t>а</w:t>
            </w:r>
            <w:r w:rsidRPr="002423E0">
              <w:rPr>
                <w:rFonts w:ascii="Times New Roman" w:hAnsi="Times New Roman"/>
                <w:sz w:val="24"/>
                <w:szCs w:val="24"/>
              </w:rPr>
              <w:t>кальцовкой трассы</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lastRenderedPageBreak/>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2 020,00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852,00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1 168,00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2 020,00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852,00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1 168,00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1.1.26</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П. Ваховск: водопон</w:t>
            </w:r>
            <w:r w:rsidRPr="002423E0">
              <w:rPr>
                <w:rFonts w:ascii="Times New Roman" w:hAnsi="Times New Roman"/>
                <w:sz w:val="24"/>
                <w:szCs w:val="24"/>
              </w:rPr>
              <w:t>и</w:t>
            </w:r>
            <w:r w:rsidRPr="002423E0">
              <w:rPr>
                <w:rFonts w:ascii="Times New Roman" w:hAnsi="Times New Roman"/>
                <w:sz w:val="24"/>
                <w:szCs w:val="24"/>
              </w:rPr>
              <w:t>жение п</w:t>
            </w:r>
            <w:r w:rsidRPr="002423E0">
              <w:rPr>
                <w:rFonts w:ascii="Times New Roman" w:hAnsi="Times New Roman"/>
                <w:sz w:val="24"/>
                <w:szCs w:val="24"/>
              </w:rPr>
              <w:t>а</w:t>
            </w:r>
            <w:r w:rsidRPr="002423E0">
              <w:rPr>
                <w:rFonts w:ascii="Times New Roman" w:hAnsi="Times New Roman"/>
                <w:sz w:val="24"/>
                <w:szCs w:val="24"/>
              </w:rPr>
              <w:t>водковых и грунтовых вод на уч</w:t>
            </w:r>
            <w:r w:rsidRPr="002423E0">
              <w:rPr>
                <w:rFonts w:ascii="Times New Roman" w:hAnsi="Times New Roman"/>
                <w:sz w:val="24"/>
                <w:szCs w:val="24"/>
              </w:rPr>
              <w:t>а</w:t>
            </w:r>
            <w:r w:rsidRPr="002423E0">
              <w:rPr>
                <w:rFonts w:ascii="Times New Roman" w:hAnsi="Times New Roman"/>
                <w:sz w:val="24"/>
                <w:szCs w:val="24"/>
              </w:rPr>
              <w:t xml:space="preserve">стке жилых домов по ул.Школьной, ул.Спортивной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57,54</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57,54</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57,54</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57,54</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1.1.27</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С. Охтеурье:                                                                                                                                   поставка, монтаж и пуско-наладка двух накопител</w:t>
            </w:r>
            <w:r w:rsidRPr="002423E0">
              <w:rPr>
                <w:rFonts w:ascii="Times New Roman" w:hAnsi="Times New Roman"/>
                <w:sz w:val="24"/>
                <w:szCs w:val="24"/>
              </w:rPr>
              <w:t>ь</w:t>
            </w:r>
            <w:r w:rsidRPr="002423E0">
              <w:rPr>
                <w:rFonts w:ascii="Times New Roman" w:hAnsi="Times New Roman"/>
                <w:sz w:val="24"/>
                <w:szCs w:val="24"/>
              </w:rPr>
              <w:t>ных резе</w:t>
            </w:r>
            <w:r w:rsidRPr="002423E0">
              <w:rPr>
                <w:rFonts w:ascii="Times New Roman" w:hAnsi="Times New Roman"/>
                <w:sz w:val="24"/>
                <w:szCs w:val="24"/>
              </w:rPr>
              <w:t>р</w:t>
            </w:r>
            <w:r w:rsidRPr="002423E0">
              <w:rPr>
                <w:rFonts w:ascii="Times New Roman" w:hAnsi="Times New Roman"/>
                <w:sz w:val="24"/>
                <w:szCs w:val="24"/>
              </w:rPr>
              <w:t>вуаров чи</w:t>
            </w:r>
            <w:r w:rsidRPr="002423E0">
              <w:rPr>
                <w:rFonts w:ascii="Times New Roman" w:hAnsi="Times New Roman"/>
                <w:sz w:val="24"/>
                <w:szCs w:val="24"/>
              </w:rPr>
              <w:t>с</w:t>
            </w:r>
            <w:r w:rsidRPr="002423E0">
              <w:rPr>
                <w:rFonts w:ascii="Times New Roman" w:hAnsi="Times New Roman"/>
                <w:sz w:val="24"/>
                <w:szCs w:val="24"/>
              </w:rPr>
              <w:t xml:space="preserve">той воды объемомпо 50 </w:t>
            </w:r>
            <w:r w:rsidR="000C58A2">
              <w:rPr>
                <w:rFonts w:ascii="Times New Roman" w:hAnsi="Times New Roman"/>
                <w:sz w:val="24"/>
                <w:szCs w:val="24"/>
              </w:rPr>
              <w:t>куб. м</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4 393,00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4 393,00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4 393,00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4 393,00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1.1.28</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 Былино:                                                                                                                                                                                      модерниз</w:t>
            </w:r>
            <w:r w:rsidRPr="002423E0">
              <w:rPr>
                <w:rFonts w:ascii="Times New Roman" w:hAnsi="Times New Roman"/>
                <w:sz w:val="24"/>
                <w:szCs w:val="24"/>
              </w:rPr>
              <w:t>а</w:t>
            </w:r>
            <w:r w:rsidRPr="002423E0">
              <w:rPr>
                <w:rFonts w:ascii="Times New Roman" w:hAnsi="Times New Roman"/>
                <w:sz w:val="24"/>
                <w:szCs w:val="24"/>
              </w:rPr>
              <w:t>ция системы водоснабж</w:t>
            </w:r>
            <w:r w:rsidRPr="002423E0">
              <w:rPr>
                <w:rFonts w:ascii="Times New Roman" w:hAnsi="Times New Roman"/>
                <w:sz w:val="24"/>
                <w:szCs w:val="24"/>
              </w:rPr>
              <w:t>е</w:t>
            </w:r>
            <w:r w:rsidRPr="002423E0">
              <w:rPr>
                <w:rFonts w:ascii="Times New Roman" w:hAnsi="Times New Roman"/>
                <w:sz w:val="24"/>
                <w:szCs w:val="24"/>
              </w:rPr>
              <w:t xml:space="preserve">ния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2 600,00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2 500,00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2 600,00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2 500,00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1.1.29</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Пгт.Новоаганск: моде</w:t>
            </w:r>
            <w:r w:rsidRPr="002423E0">
              <w:rPr>
                <w:rFonts w:ascii="Times New Roman" w:hAnsi="Times New Roman"/>
                <w:sz w:val="24"/>
                <w:szCs w:val="24"/>
              </w:rPr>
              <w:t>р</w:t>
            </w:r>
            <w:r w:rsidRPr="002423E0">
              <w:rPr>
                <w:rFonts w:ascii="Times New Roman" w:hAnsi="Times New Roman"/>
                <w:sz w:val="24"/>
                <w:szCs w:val="24"/>
              </w:rPr>
              <w:t>низация с</w:t>
            </w:r>
            <w:r w:rsidRPr="002423E0">
              <w:rPr>
                <w:rFonts w:ascii="Times New Roman" w:hAnsi="Times New Roman"/>
                <w:sz w:val="24"/>
                <w:szCs w:val="24"/>
              </w:rPr>
              <w:t>у</w:t>
            </w:r>
            <w:r w:rsidRPr="002423E0">
              <w:rPr>
                <w:rFonts w:ascii="Times New Roman" w:hAnsi="Times New Roman"/>
                <w:sz w:val="24"/>
                <w:szCs w:val="24"/>
              </w:rPr>
              <w:t>ществу</w:t>
            </w:r>
            <w:r w:rsidRPr="002423E0">
              <w:rPr>
                <w:rFonts w:ascii="Times New Roman" w:hAnsi="Times New Roman"/>
                <w:sz w:val="24"/>
                <w:szCs w:val="24"/>
              </w:rPr>
              <w:t>ю</w:t>
            </w:r>
            <w:r w:rsidRPr="002423E0">
              <w:rPr>
                <w:rFonts w:ascii="Times New Roman" w:hAnsi="Times New Roman"/>
                <w:sz w:val="24"/>
                <w:szCs w:val="24"/>
              </w:rPr>
              <w:t>щих вод</w:t>
            </w:r>
            <w:r w:rsidRPr="002423E0">
              <w:rPr>
                <w:rFonts w:ascii="Times New Roman" w:hAnsi="Times New Roman"/>
                <w:sz w:val="24"/>
                <w:szCs w:val="24"/>
              </w:rPr>
              <w:t>о</w:t>
            </w:r>
            <w:r w:rsidRPr="002423E0">
              <w:rPr>
                <w:rFonts w:ascii="Times New Roman" w:hAnsi="Times New Roman"/>
                <w:sz w:val="24"/>
                <w:szCs w:val="24"/>
              </w:rPr>
              <w:t>очистных комплексов (бурение 2 артезиа</w:t>
            </w:r>
            <w:r w:rsidRPr="002423E0">
              <w:rPr>
                <w:rFonts w:ascii="Times New Roman" w:hAnsi="Times New Roman"/>
                <w:sz w:val="24"/>
                <w:szCs w:val="24"/>
              </w:rPr>
              <w:t>н</w:t>
            </w:r>
            <w:r w:rsidRPr="002423E0">
              <w:rPr>
                <w:rFonts w:ascii="Times New Roman" w:hAnsi="Times New Roman"/>
                <w:sz w:val="24"/>
                <w:szCs w:val="24"/>
              </w:rPr>
              <w:t>ских скв</w:t>
            </w:r>
            <w:r w:rsidRPr="002423E0">
              <w:rPr>
                <w:rFonts w:ascii="Times New Roman" w:hAnsi="Times New Roman"/>
                <w:sz w:val="24"/>
                <w:szCs w:val="24"/>
              </w:rPr>
              <w:t>а</w:t>
            </w:r>
            <w:r w:rsidRPr="002423E0">
              <w:rPr>
                <w:rFonts w:ascii="Times New Roman" w:hAnsi="Times New Roman"/>
                <w:sz w:val="24"/>
                <w:szCs w:val="24"/>
              </w:rPr>
              <w:t xml:space="preserve">жин)  </w:t>
            </w:r>
          </w:p>
        </w:tc>
        <w:tc>
          <w:tcPr>
            <w:tcW w:w="1326" w:type="dxa"/>
            <w:vMerge w:val="restart"/>
            <w:hideMark/>
          </w:tcPr>
          <w:p w:rsidR="0015781F"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p w:rsidR="000C58A2" w:rsidRDefault="000C58A2" w:rsidP="0015781F">
            <w:pPr>
              <w:ind w:firstLine="0"/>
              <w:jc w:val="both"/>
              <w:rPr>
                <w:rFonts w:ascii="Times New Roman" w:hAnsi="Times New Roman"/>
                <w:sz w:val="24"/>
                <w:szCs w:val="24"/>
              </w:rPr>
            </w:pPr>
          </w:p>
          <w:p w:rsidR="000C58A2" w:rsidRPr="002423E0" w:rsidRDefault="000C58A2" w:rsidP="0015781F">
            <w:pPr>
              <w:ind w:firstLine="0"/>
              <w:jc w:val="both"/>
              <w:rPr>
                <w:rFonts w:ascii="Times New Roman" w:hAnsi="Times New Roman"/>
                <w:sz w:val="24"/>
                <w:szCs w:val="24"/>
              </w:rPr>
            </w:pP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5 600,00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5 600,00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5 600,00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5 600,00</w:t>
            </w: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1.1.30</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П. Ваховск:  реконстру</w:t>
            </w:r>
            <w:r w:rsidRPr="002423E0">
              <w:rPr>
                <w:rFonts w:ascii="Times New Roman" w:hAnsi="Times New Roman"/>
                <w:sz w:val="24"/>
                <w:szCs w:val="24"/>
              </w:rPr>
              <w:t>к</w:t>
            </w:r>
            <w:r w:rsidRPr="002423E0">
              <w:rPr>
                <w:rFonts w:ascii="Times New Roman" w:hAnsi="Times New Roman"/>
                <w:sz w:val="24"/>
                <w:szCs w:val="24"/>
              </w:rPr>
              <w:t>ция канал</w:t>
            </w:r>
            <w:r w:rsidRPr="002423E0">
              <w:rPr>
                <w:rFonts w:ascii="Times New Roman" w:hAnsi="Times New Roman"/>
                <w:sz w:val="24"/>
                <w:szCs w:val="24"/>
              </w:rPr>
              <w:t>и</w:t>
            </w:r>
            <w:r w:rsidRPr="002423E0">
              <w:rPr>
                <w:rFonts w:ascii="Times New Roman" w:hAnsi="Times New Roman"/>
                <w:sz w:val="24"/>
                <w:szCs w:val="24"/>
              </w:rPr>
              <w:t>зационных очистных сооружений производ</w:t>
            </w:r>
            <w:r w:rsidRPr="002423E0">
              <w:rPr>
                <w:rFonts w:ascii="Times New Roman" w:hAnsi="Times New Roman"/>
                <w:sz w:val="24"/>
                <w:szCs w:val="24"/>
              </w:rPr>
              <w:t>и</w:t>
            </w:r>
            <w:r w:rsidRPr="002423E0">
              <w:rPr>
                <w:rFonts w:ascii="Times New Roman" w:hAnsi="Times New Roman"/>
                <w:sz w:val="24"/>
                <w:szCs w:val="24"/>
              </w:rPr>
              <w:t xml:space="preserve">тельностью 200 </w:t>
            </w:r>
            <w:r w:rsidR="000C58A2">
              <w:rPr>
                <w:rFonts w:ascii="Times New Roman" w:hAnsi="Times New Roman"/>
                <w:sz w:val="24"/>
                <w:szCs w:val="24"/>
              </w:rPr>
              <w:t>куб. м</w:t>
            </w:r>
            <w:r w:rsidRPr="002423E0">
              <w:rPr>
                <w:rFonts w:ascii="Times New Roman" w:hAnsi="Times New Roman"/>
                <w:sz w:val="24"/>
                <w:szCs w:val="24"/>
              </w:rPr>
              <w:t xml:space="preserve">/сут. </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1 450,00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875,00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575,00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1 450,00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875,00</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575,00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1.1.31</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 Ларьяк:  модерниз</w:t>
            </w:r>
            <w:r w:rsidRPr="002423E0">
              <w:rPr>
                <w:rFonts w:ascii="Times New Roman" w:hAnsi="Times New Roman"/>
                <w:sz w:val="24"/>
                <w:szCs w:val="24"/>
              </w:rPr>
              <w:t>а</w:t>
            </w:r>
            <w:r w:rsidRPr="002423E0">
              <w:rPr>
                <w:rFonts w:ascii="Times New Roman" w:hAnsi="Times New Roman"/>
                <w:sz w:val="24"/>
                <w:szCs w:val="24"/>
              </w:rPr>
              <w:t>ция вод</w:t>
            </w:r>
            <w:r w:rsidRPr="002423E0">
              <w:rPr>
                <w:rFonts w:ascii="Times New Roman" w:hAnsi="Times New Roman"/>
                <w:sz w:val="24"/>
                <w:szCs w:val="24"/>
              </w:rPr>
              <w:t>о</w:t>
            </w:r>
            <w:r w:rsidRPr="002423E0">
              <w:rPr>
                <w:rFonts w:ascii="Times New Roman" w:hAnsi="Times New Roman"/>
                <w:sz w:val="24"/>
                <w:szCs w:val="24"/>
              </w:rPr>
              <w:t xml:space="preserve">очистных комплексов </w:t>
            </w:r>
          </w:p>
        </w:tc>
        <w:tc>
          <w:tcPr>
            <w:tcW w:w="1326" w:type="dxa"/>
            <w:vMerge w:val="restart"/>
            <w:hideMark/>
          </w:tcPr>
          <w:p w:rsidR="000C58A2" w:rsidRPr="002423E0" w:rsidRDefault="0015781F" w:rsidP="000C58A2">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2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781F" w:rsidRPr="002423E0" w:rsidRDefault="0015781F" w:rsidP="002423E0">
            <w:pPr>
              <w:ind w:firstLine="0"/>
              <w:jc w:val="center"/>
              <w:rPr>
                <w:rFonts w:ascii="Times New Roman" w:hAnsi="Times New Roman"/>
                <w:sz w:val="24"/>
                <w:szCs w:val="24"/>
              </w:rPr>
            </w:pPr>
          </w:p>
        </w:tc>
        <w:tc>
          <w:tcPr>
            <w:tcW w:w="1640" w:type="dxa"/>
            <w:noWrap/>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640"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2 459,30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1.1.32</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Модерниз</w:t>
            </w:r>
            <w:r w:rsidRPr="002423E0">
              <w:rPr>
                <w:rFonts w:ascii="Times New Roman" w:hAnsi="Times New Roman"/>
                <w:sz w:val="24"/>
                <w:szCs w:val="24"/>
              </w:rPr>
              <w:t>а</w:t>
            </w:r>
            <w:r w:rsidRPr="002423E0">
              <w:rPr>
                <w:rFonts w:ascii="Times New Roman" w:hAnsi="Times New Roman"/>
                <w:sz w:val="24"/>
                <w:szCs w:val="24"/>
              </w:rPr>
              <w:lastRenderedPageBreak/>
              <w:t>ция вод</w:t>
            </w:r>
            <w:r w:rsidRPr="002423E0">
              <w:rPr>
                <w:rFonts w:ascii="Times New Roman" w:hAnsi="Times New Roman"/>
                <w:sz w:val="24"/>
                <w:szCs w:val="24"/>
              </w:rPr>
              <w:t>о</w:t>
            </w:r>
            <w:r w:rsidRPr="002423E0">
              <w:rPr>
                <w:rFonts w:ascii="Times New Roman" w:hAnsi="Times New Roman"/>
                <w:sz w:val="24"/>
                <w:szCs w:val="24"/>
              </w:rPr>
              <w:t>очистного ком</w:t>
            </w:r>
            <w:r w:rsidR="000C58A2">
              <w:rPr>
                <w:rFonts w:ascii="Times New Roman" w:hAnsi="Times New Roman"/>
                <w:sz w:val="24"/>
                <w:szCs w:val="24"/>
              </w:rPr>
              <w:t>плекса «</w:t>
            </w:r>
            <w:r w:rsidRPr="002423E0">
              <w:rPr>
                <w:rFonts w:ascii="Times New Roman" w:hAnsi="Times New Roman"/>
                <w:sz w:val="24"/>
                <w:szCs w:val="24"/>
              </w:rPr>
              <w:t>Импульс</w:t>
            </w:r>
            <w:r w:rsidR="000C58A2">
              <w:rPr>
                <w:rFonts w:ascii="Times New Roman" w:hAnsi="Times New Roman"/>
                <w:sz w:val="24"/>
                <w:szCs w:val="24"/>
              </w:rPr>
              <w:t>»</w:t>
            </w:r>
            <w:r w:rsidRPr="002423E0">
              <w:rPr>
                <w:rFonts w:ascii="Times New Roman" w:hAnsi="Times New Roman"/>
                <w:sz w:val="24"/>
                <w:szCs w:val="24"/>
              </w:rPr>
              <w:t xml:space="preserve"> в д. Ват</w:t>
            </w:r>
            <w:r w:rsidR="000C58A2">
              <w:rPr>
                <w:rFonts w:ascii="Times New Roman" w:hAnsi="Times New Roman"/>
                <w:sz w:val="24"/>
                <w:szCs w:val="24"/>
              </w:rPr>
              <w:t>е</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15781F" w:rsidRPr="002423E0" w:rsidRDefault="0015781F" w:rsidP="002423E0">
            <w:pPr>
              <w:ind w:firstLine="0"/>
              <w:jc w:val="center"/>
              <w:rPr>
                <w:rFonts w:ascii="Times New Roman" w:hAnsi="Times New Roman"/>
                <w:sz w:val="24"/>
                <w:szCs w:val="24"/>
              </w:rPr>
            </w:pPr>
          </w:p>
        </w:tc>
        <w:tc>
          <w:tcPr>
            <w:tcW w:w="1640" w:type="dxa"/>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1.1.33</w:t>
            </w:r>
            <w:r w:rsidR="000C58A2">
              <w:rPr>
                <w:rFonts w:ascii="Times New Roman" w:hAnsi="Times New Roman"/>
                <w:sz w:val="24"/>
                <w:szCs w:val="24"/>
              </w:rPr>
              <w:t>.</w:t>
            </w:r>
          </w:p>
        </w:tc>
        <w:tc>
          <w:tcPr>
            <w:tcW w:w="1559" w:type="dxa"/>
            <w:gridSpan w:val="2"/>
            <w:vMerge w:val="restart"/>
            <w:hideMark/>
          </w:tcPr>
          <w:p w:rsidR="0015781F" w:rsidRPr="002423E0" w:rsidRDefault="0015781F" w:rsidP="0015781F">
            <w:pPr>
              <w:ind w:firstLine="0"/>
              <w:jc w:val="both"/>
              <w:rPr>
                <w:rFonts w:ascii="Times New Roman" w:hAnsi="Times New Roman"/>
                <w:sz w:val="24"/>
                <w:szCs w:val="24"/>
              </w:rPr>
            </w:pPr>
            <w:r w:rsidRPr="002423E0">
              <w:rPr>
                <w:rFonts w:ascii="Times New Roman" w:hAnsi="Times New Roman"/>
                <w:sz w:val="24"/>
                <w:szCs w:val="24"/>
              </w:rPr>
              <w:t>Модерниз</w:t>
            </w:r>
            <w:r w:rsidRPr="002423E0">
              <w:rPr>
                <w:rFonts w:ascii="Times New Roman" w:hAnsi="Times New Roman"/>
                <w:sz w:val="24"/>
                <w:szCs w:val="24"/>
              </w:rPr>
              <w:t>а</w:t>
            </w:r>
            <w:r w:rsidRPr="002423E0">
              <w:rPr>
                <w:rFonts w:ascii="Times New Roman" w:hAnsi="Times New Roman"/>
                <w:sz w:val="24"/>
                <w:szCs w:val="24"/>
              </w:rPr>
              <w:t>ция вод</w:t>
            </w:r>
            <w:r w:rsidRPr="002423E0">
              <w:rPr>
                <w:rFonts w:ascii="Times New Roman" w:hAnsi="Times New Roman"/>
                <w:sz w:val="24"/>
                <w:szCs w:val="24"/>
              </w:rPr>
              <w:t>о</w:t>
            </w:r>
            <w:r w:rsidRPr="002423E0">
              <w:rPr>
                <w:rFonts w:ascii="Times New Roman" w:hAnsi="Times New Roman"/>
                <w:sz w:val="24"/>
                <w:szCs w:val="24"/>
              </w:rPr>
              <w:t>очистного ком</w:t>
            </w:r>
            <w:r>
              <w:rPr>
                <w:rFonts w:ascii="Times New Roman" w:hAnsi="Times New Roman"/>
                <w:sz w:val="24"/>
                <w:szCs w:val="24"/>
              </w:rPr>
              <w:t>плекса «</w:t>
            </w:r>
            <w:r w:rsidRPr="002423E0">
              <w:rPr>
                <w:rFonts w:ascii="Times New Roman" w:hAnsi="Times New Roman"/>
                <w:sz w:val="24"/>
                <w:szCs w:val="24"/>
              </w:rPr>
              <w:t>Импульс</w:t>
            </w:r>
            <w:r>
              <w:rPr>
                <w:rFonts w:ascii="Times New Roman" w:hAnsi="Times New Roman"/>
                <w:sz w:val="24"/>
                <w:szCs w:val="24"/>
              </w:rPr>
              <w:t>»</w:t>
            </w:r>
            <w:r w:rsidRPr="002423E0">
              <w:rPr>
                <w:rFonts w:ascii="Times New Roman" w:hAnsi="Times New Roman"/>
                <w:sz w:val="24"/>
                <w:szCs w:val="24"/>
              </w:rPr>
              <w:t>в с. Покур</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1.1.34</w:t>
            </w:r>
            <w:r w:rsidR="000C58A2">
              <w:rPr>
                <w:rFonts w:ascii="Times New Roman" w:hAnsi="Times New Roman"/>
                <w:sz w:val="24"/>
                <w:szCs w:val="24"/>
              </w:rPr>
              <w:t>.</w:t>
            </w:r>
          </w:p>
        </w:tc>
        <w:tc>
          <w:tcPr>
            <w:tcW w:w="1559" w:type="dxa"/>
            <w:gridSpan w:val="2"/>
            <w:vMerge w:val="restart"/>
            <w:hideMark/>
          </w:tcPr>
          <w:p w:rsidR="0015781F" w:rsidRPr="002423E0" w:rsidRDefault="0015781F" w:rsidP="000C58A2">
            <w:pPr>
              <w:ind w:firstLine="0"/>
              <w:jc w:val="both"/>
              <w:rPr>
                <w:rFonts w:ascii="Times New Roman" w:hAnsi="Times New Roman"/>
                <w:sz w:val="24"/>
                <w:szCs w:val="24"/>
              </w:rPr>
            </w:pPr>
            <w:r w:rsidRPr="002423E0">
              <w:rPr>
                <w:rFonts w:ascii="Times New Roman" w:hAnsi="Times New Roman"/>
                <w:sz w:val="24"/>
                <w:szCs w:val="24"/>
              </w:rPr>
              <w:t>Сети тепл</w:t>
            </w:r>
            <w:r w:rsidRPr="002423E0">
              <w:rPr>
                <w:rFonts w:ascii="Times New Roman" w:hAnsi="Times New Roman"/>
                <w:sz w:val="24"/>
                <w:szCs w:val="24"/>
              </w:rPr>
              <w:t>о</w:t>
            </w:r>
            <w:r w:rsidRPr="002423E0">
              <w:rPr>
                <w:rFonts w:ascii="Times New Roman" w:hAnsi="Times New Roman"/>
                <w:sz w:val="24"/>
                <w:szCs w:val="24"/>
              </w:rPr>
              <w:t>водоснабж</w:t>
            </w:r>
            <w:r w:rsidRPr="002423E0">
              <w:rPr>
                <w:rFonts w:ascii="Times New Roman" w:hAnsi="Times New Roman"/>
                <w:sz w:val="24"/>
                <w:szCs w:val="24"/>
              </w:rPr>
              <w:t>е</w:t>
            </w:r>
            <w:r w:rsidRPr="002423E0">
              <w:rPr>
                <w:rFonts w:ascii="Times New Roman" w:hAnsi="Times New Roman"/>
                <w:sz w:val="24"/>
                <w:szCs w:val="24"/>
              </w:rPr>
              <w:t>ния и кан</w:t>
            </w:r>
            <w:r w:rsidRPr="002423E0">
              <w:rPr>
                <w:rFonts w:ascii="Times New Roman" w:hAnsi="Times New Roman"/>
                <w:sz w:val="24"/>
                <w:szCs w:val="24"/>
              </w:rPr>
              <w:t>а</w:t>
            </w:r>
            <w:r w:rsidRPr="002423E0">
              <w:rPr>
                <w:rFonts w:ascii="Times New Roman" w:hAnsi="Times New Roman"/>
                <w:sz w:val="24"/>
                <w:szCs w:val="24"/>
              </w:rPr>
              <w:lastRenderedPageBreak/>
              <w:t>лизации по ул. Сове</w:t>
            </w:r>
            <w:r w:rsidRPr="002423E0">
              <w:rPr>
                <w:rFonts w:ascii="Times New Roman" w:hAnsi="Times New Roman"/>
                <w:sz w:val="24"/>
                <w:szCs w:val="24"/>
              </w:rPr>
              <w:t>т</w:t>
            </w:r>
            <w:r w:rsidRPr="002423E0">
              <w:rPr>
                <w:rFonts w:ascii="Times New Roman" w:hAnsi="Times New Roman"/>
                <w:sz w:val="24"/>
                <w:szCs w:val="24"/>
              </w:rPr>
              <w:t xml:space="preserve">ской в </w:t>
            </w:r>
            <w:r w:rsidR="000C58A2">
              <w:rPr>
                <w:rFonts w:ascii="Times New Roman" w:hAnsi="Times New Roman"/>
                <w:sz w:val="24"/>
                <w:szCs w:val="24"/>
              </w:rPr>
              <w:t>п</w:t>
            </w:r>
            <w:r w:rsidRPr="002423E0">
              <w:rPr>
                <w:rFonts w:ascii="Times New Roman" w:hAnsi="Times New Roman"/>
                <w:sz w:val="24"/>
                <w:szCs w:val="24"/>
              </w:rPr>
              <w:t>. Аган</w:t>
            </w:r>
            <w:r w:rsidR="000C58A2">
              <w:rPr>
                <w:rFonts w:ascii="Times New Roman" w:hAnsi="Times New Roman"/>
                <w:sz w:val="24"/>
                <w:szCs w:val="24"/>
              </w:rPr>
              <w:t>е</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 xml:space="preserve">пальное казенное </w:t>
            </w:r>
            <w:r w:rsidRPr="002423E0">
              <w:rPr>
                <w:rFonts w:ascii="Times New Roman" w:hAnsi="Times New Roman"/>
                <w:sz w:val="24"/>
                <w:szCs w:val="24"/>
              </w:rPr>
              <w:lastRenderedPageBreak/>
              <w:t>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500,00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500,00</w:t>
            </w:r>
          </w:p>
        </w:tc>
        <w:tc>
          <w:tcPr>
            <w:tcW w:w="12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15781F" w:rsidRPr="002423E0" w:rsidTr="000C58A2">
        <w:trPr>
          <w:trHeight w:val="72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lastRenderedPageBreak/>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lastRenderedPageBreak/>
              <w:t>-</w:t>
            </w:r>
          </w:p>
        </w:tc>
        <w:tc>
          <w:tcPr>
            <w:tcW w:w="1640" w:type="dxa"/>
            <w:hideMark/>
          </w:tcPr>
          <w:p w:rsidR="0015781F" w:rsidRPr="002423E0" w:rsidRDefault="0015781F" w:rsidP="002423E0">
            <w:pPr>
              <w:ind w:firstLine="0"/>
              <w:jc w:val="center"/>
              <w:rPr>
                <w:rFonts w:ascii="Times New Roman" w:hAnsi="Times New Roman"/>
                <w:sz w:val="24"/>
                <w:szCs w:val="24"/>
              </w:rPr>
            </w:pPr>
          </w:p>
        </w:tc>
        <w:tc>
          <w:tcPr>
            <w:tcW w:w="1476" w:type="dxa"/>
            <w:noWrap/>
            <w:hideMark/>
          </w:tcPr>
          <w:p w:rsidR="0015781F" w:rsidRPr="002423E0" w:rsidRDefault="0015781F" w:rsidP="002423E0">
            <w:pPr>
              <w:ind w:firstLine="0"/>
              <w:jc w:val="center"/>
              <w:rPr>
                <w:rFonts w:ascii="Times New Roman" w:hAnsi="Times New Roman"/>
                <w:sz w:val="24"/>
                <w:szCs w:val="24"/>
              </w:rPr>
            </w:pP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480"/>
        </w:trPr>
        <w:tc>
          <w:tcPr>
            <w:tcW w:w="959" w:type="dxa"/>
            <w:vMerge/>
            <w:hideMark/>
          </w:tcPr>
          <w:p w:rsidR="0015781F" w:rsidRPr="002423E0" w:rsidRDefault="0015781F" w:rsidP="002423E0">
            <w:pPr>
              <w:ind w:firstLine="0"/>
              <w:jc w:val="center"/>
              <w:rPr>
                <w:rFonts w:ascii="Times New Roman" w:hAnsi="Times New Roman"/>
                <w:sz w:val="24"/>
                <w:szCs w:val="24"/>
              </w:rPr>
            </w:pPr>
          </w:p>
        </w:tc>
        <w:tc>
          <w:tcPr>
            <w:tcW w:w="1559" w:type="dxa"/>
            <w:gridSpan w:val="2"/>
            <w:vMerge/>
            <w:hideMark/>
          </w:tcPr>
          <w:p w:rsidR="0015781F" w:rsidRPr="002423E0" w:rsidRDefault="0015781F" w:rsidP="002423E0">
            <w:pPr>
              <w:ind w:firstLine="0"/>
              <w:jc w:val="both"/>
              <w:rPr>
                <w:rFonts w:ascii="Times New Roman" w:hAnsi="Times New Roman"/>
                <w:sz w:val="24"/>
                <w:szCs w:val="24"/>
              </w:rPr>
            </w:pPr>
          </w:p>
        </w:tc>
        <w:tc>
          <w:tcPr>
            <w:tcW w:w="1326" w:type="dxa"/>
            <w:vMerge/>
            <w:hideMark/>
          </w:tcPr>
          <w:p w:rsidR="0015781F" w:rsidRPr="002423E0" w:rsidRDefault="0015781F" w:rsidP="002423E0">
            <w:pPr>
              <w:ind w:firstLine="0"/>
              <w:jc w:val="both"/>
              <w:rPr>
                <w:rFonts w:ascii="Times New Roman" w:hAnsi="Times New Roman"/>
                <w:sz w:val="24"/>
                <w:szCs w:val="24"/>
              </w:rPr>
            </w:pPr>
          </w:p>
        </w:tc>
        <w:tc>
          <w:tcPr>
            <w:tcW w:w="1202" w:type="dxa"/>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500,00</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500,00</w:t>
            </w:r>
          </w:p>
        </w:tc>
        <w:tc>
          <w:tcPr>
            <w:tcW w:w="1240" w:type="dxa"/>
            <w:noWrap/>
            <w:hideMark/>
          </w:tcPr>
          <w:p w:rsidR="0015781F" w:rsidRPr="002423E0" w:rsidRDefault="0015781F" w:rsidP="002423E0">
            <w:pPr>
              <w:ind w:firstLine="0"/>
              <w:jc w:val="center"/>
              <w:rPr>
                <w:rFonts w:ascii="Times New Roman" w:hAnsi="Times New Roman"/>
                <w:sz w:val="24"/>
                <w:szCs w:val="24"/>
              </w:rPr>
            </w:pPr>
          </w:p>
        </w:tc>
        <w:tc>
          <w:tcPr>
            <w:tcW w:w="116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c>
          <w:tcPr>
            <w:tcW w:w="1140" w:type="dxa"/>
            <w:noWrap/>
            <w:hideMark/>
          </w:tcPr>
          <w:p w:rsidR="0015781F" w:rsidRPr="002423E0" w:rsidRDefault="0015781F" w:rsidP="002423E0">
            <w:pPr>
              <w:ind w:firstLine="0"/>
              <w:jc w:val="center"/>
              <w:rPr>
                <w:rFonts w:ascii="Times New Roman" w:hAnsi="Times New Roman"/>
                <w:sz w:val="24"/>
                <w:szCs w:val="24"/>
              </w:rPr>
            </w:pPr>
          </w:p>
        </w:tc>
      </w:tr>
      <w:tr w:rsidR="0015781F" w:rsidRPr="002423E0" w:rsidTr="000C58A2">
        <w:trPr>
          <w:trHeight w:val="300"/>
        </w:trPr>
        <w:tc>
          <w:tcPr>
            <w:tcW w:w="959" w:type="dxa"/>
            <w:vMerge w:val="restart"/>
            <w:noWrap/>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1.1.35</w:t>
            </w:r>
            <w:r w:rsidR="000C58A2">
              <w:rPr>
                <w:rFonts w:ascii="Times New Roman" w:hAnsi="Times New Roman"/>
                <w:sz w:val="24"/>
                <w:szCs w:val="24"/>
              </w:rPr>
              <w:t>.</w:t>
            </w:r>
          </w:p>
        </w:tc>
        <w:tc>
          <w:tcPr>
            <w:tcW w:w="1559" w:type="dxa"/>
            <w:gridSpan w:val="2"/>
            <w:vMerge w:val="restart"/>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С. Охтеурье: замена уч</w:t>
            </w:r>
            <w:r w:rsidRPr="002423E0">
              <w:rPr>
                <w:rFonts w:ascii="Times New Roman" w:hAnsi="Times New Roman"/>
                <w:sz w:val="24"/>
                <w:szCs w:val="24"/>
              </w:rPr>
              <w:t>а</w:t>
            </w:r>
            <w:r w:rsidRPr="002423E0">
              <w:rPr>
                <w:rFonts w:ascii="Times New Roman" w:hAnsi="Times New Roman"/>
                <w:sz w:val="24"/>
                <w:szCs w:val="24"/>
              </w:rPr>
              <w:t>стка труб</w:t>
            </w:r>
            <w:r w:rsidRPr="002423E0">
              <w:rPr>
                <w:rFonts w:ascii="Times New Roman" w:hAnsi="Times New Roman"/>
                <w:sz w:val="24"/>
                <w:szCs w:val="24"/>
              </w:rPr>
              <w:t>о</w:t>
            </w:r>
            <w:r w:rsidRPr="002423E0">
              <w:rPr>
                <w:rFonts w:ascii="Times New Roman" w:hAnsi="Times New Roman"/>
                <w:sz w:val="24"/>
                <w:szCs w:val="24"/>
              </w:rPr>
              <w:t>провода ливневой канализации</w:t>
            </w:r>
          </w:p>
        </w:tc>
        <w:tc>
          <w:tcPr>
            <w:tcW w:w="1326" w:type="dxa"/>
            <w:vMerge w:val="restart"/>
            <w:hideMark/>
          </w:tcPr>
          <w:p w:rsidR="0015781F" w:rsidRPr="002423E0" w:rsidRDefault="0015781F" w:rsidP="0015781F">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w:t>
            </w:r>
            <w:r w:rsidRPr="002423E0">
              <w:rPr>
                <w:rFonts w:ascii="Times New Roman" w:hAnsi="Times New Roman"/>
                <w:sz w:val="24"/>
                <w:szCs w:val="24"/>
              </w:rPr>
              <w:t>в</w:t>
            </w:r>
            <w:r w:rsidRPr="002423E0">
              <w:rPr>
                <w:rFonts w:ascii="Times New Roman" w:hAnsi="Times New Roman"/>
                <w:sz w:val="24"/>
                <w:szCs w:val="24"/>
              </w:rPr>
              <w:t>ление к</w:t>
            </w:r>
            <w:r w:rsidRPr="002423E0">
              <w:rPr>
                <w:rFonts w:ascii="Times New Roman" w:hAnsi="Times New Roman"/>
                <w:sz w:val="24"/>
                <w:szCs w:val="24"/>
              </w:rPr>
              <w:t>а</w:t>
            </w:r>
            <w:r w:rsidRPr="002423E0">
              <w:rPr>
                <w:rFonts w:ascii="Times New Roman" w:hAnsi="Times New Roman"/>
                <w:sz w:val="24"/>
                <w:szCs w:val="24"/>
              </w:rPr>
              <w:t>питальн</w:t>
            </w:r>
            <w:r w:rsidRPr="002423E0">
              <w:rPr>
                <w:rFonts w:ascii="Times New Roman" w:hAnsi="Times New Roman"/>
                <w:sz w:val="24"/>
                <w:szCs w:val="24"/>
              </w:rPr>
              <w:t>о</w:t>
            </w:r>
            <w:r w:rsidRPr="002423E0">
              <w:rPr>
                <w:rFonts w:ascii="Times New Roman" w:hAnsi="Times New Roman"/>
                <w:sz w:val="24"/>
                <w:szCs w:val="24"/>
              </w:rPr>
              <w:t>го стро</w:t>
            </w:r>
            <w:r w:rsidRPr="002423E0">
              <w:rPr>
                <w:rFonts w:ascii="Times New Roman" w:hAnsi="Times New Roman"/>
                <w:sz w:val="24"/>
                <w:szCs w:val="24"/>
              </w:rPr>
              <w:t>и</w:t>
            </w:r>
            <w:r w:rsidRPr="002423E0">
              <w:rPr>
                <w:rFonts w:ascii="Times New Roman" w:hAnsi="Times New Roman"/>
                <w:sz w:val="24"/>
                <w:szCs w:val="24"/>
              </w:rPr>
              <w:t>тельства по з</w:t>
            </w:r>
            <w:r w:rsidRPr="002423E0">
              <w:rPr>
                <w:rFonts w:ascii="Times New Roman" w:hAnsi="Times New Roman"/>
                <w:sz w:val="24"/>
                <w:szCs w:val="24"/>
              </w:rPr>
              <w:t>а</w:t>
            </w:r>
            <w:r w:rsidRPr="002423E0">
              <w:rPr>
                <w:rFonts w:ascii="Times New Roman" w:hAnsi="Times New Roman"/>
                <w:sz w:val="24"/>
                <w:szCs w:val="24"/>
              </w:rPr>
              <w:t>стройке Нижн</w:t>
            </w:r>
            <w:r w:rsidRPr="002423E0">
              <w:rPr>
                <w:rFonts w:ascii="Times New Roman" w:hAnsi="Times New Roman"/>
                <w:sz w:val="24"/>
                <w:szCs w:val="24"/>
              </w:rPr>
              <w:t>е</w:t>
            </w:r>
            <w:r w:rsidRPr="002423E0">
              <w:rPr>
                <w:rFonts w:ascii="Times New Roman" w:hAnsi="Times New Roman"/>
                <w:sz w:val="24"/>
                <w:szCs w:val="24"/>
              </w:rPr>
              <w:t>вар</w:t>
            </w:r>
            <w:r>
              <w:rPr>
                <w:rFonts w:ascii="Times New Roman" w:hAnsi="Times New Roman"/>
                <w:sz w:val="24"/>
                <w:szCs w:val="24"/>
              </w:rPr>
              <w:t>то</w:t>
            </w:r>
            <w:r>
              <w:rPr>
                <w:rFonts w:ascii="Times New Roman" w:hAnsi="Times New Roman"/>
                <w:sz w:val="24"/>
                <w:szCs w:val="24"/>
              </w:rPr>
              <w:t>в</w:t>
            </w:r>
            <w:r>
              <w:rPr>
                <w:rFonts w:ascii="Times New Roman" w:hAnsi="Times New Roman"/>
                <w:sz w:val="24"/>
                <w:szCs w:val="24"/>
              </w:rPr>
              <w:t>ского ра</w:t>
            </w:r>
            <w:r>
              <w:rPr>
                <w:rFonts w:ascii="Times New Roman" w:hAnsi="Times New Roman"/>
                <w:sz w:val="24"/>
                <w:szCs w:val="24"/>
              </w:rPr>
              <w:t>й</w:t>
            </w:r>
            <w:r>
              <w:rPr>
                <w:rFonts w:ascii="Times New Roman" w:hAnsi="Times New Roman"/>
                <w:sz w:val="24"/>
                <w:szCs w:val="24"/>
              </w:rPr>
              <w:t>она»</w:t>
            </w:r>
          </w:p>
        </w:tc>
        <w:tc>
          <w:tcPr>
            <w:tcW w:w="1202" w:type="dxa"/>
            <w:noWrap/>
            <w:hideMark/>
          </w:tcPr>
          <w:p w:rsidR="0015781F" w:rsidRPr="002423E0" w:rsidRDefault="0015781F"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102,15</w:t>
            </w:r>
          </w:p>
        </w:tc>
        <w:tc>
          <w:tcPr>
            <w:tcW w:w="16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102,15</w:t>
            </w:r>
          </w:p>
        </w:tc>
        <w:tc>
          <w:tcPr>
            <w:tcW w:w="12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781F" w:rsidRPr="002423E0" w:rsidRDefault="0015781F"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0C58A2">
        <w:trPr>
          <w:trHeight w:val="720"/>
        </w:trPr>
        <w:tc>
          <w:tcPr>
            <w:tcW w:w="959" w:type="dxa"/>
            <w:vMerge/>
            <w:hideMark/>
          </w:tcPr>
          <w:p w:rsidR="00D34E39" w:rsidRPr="002423E0" w:rsidRDefault="00D34E39" w:rsidP="002423E0">
            <w:pP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2423E0">
            <w:pPr>
              <w:ind w:firstLine="0"/>
              <w:jc w:val="center"/>
              <w:rPr>
                <w:rFonts w:ascii="Times New Roman" w:hAnsi="Times New Roman"/>
                <w:sz w:val="24"/>
                <w:szCs w:val="24"/>
              </w:rPr>
            </w:pPr>
          </w:p>
        </w:tc>
        <w:tc>
          <w:tcPr>
            <w:tcW w:w="1476" w:type="dxa"/>
            <w:noWrap/>
            <w:hideMark/>
          </w:tcPr>
          <w:p w:rsidR="00D34E39" w:rsidRPr="002423E0" w:rsidRDefault="00D34E39" w:rsidP="002423E0">
            <w:pPr>
              <w:ind w:firstLine="0"/>
              <w:jc w:val="center"/>
              <w:rPr>
                <w:rFonts w:ascii="Times New Roman" w:hAnsi="Times New Roman"/>
                <w:sz w:val="24"/>
                <w:szCs w:val="24"/>
              </w:rPr>
            </w:pP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D34E39" w:rsidRPr="002423E0" w:rsidTr="000C58A2">
        <w:trPr>
          <w:trHeight w:val="480"/>
        </w:trPr>
        <w:tc>
          <w:tcPr>
            <w:tcW w:w="959" w:type="dxa"/>
            <w:vMerge/>
            <w:hideMark/>
          </w:tcPr>
          <w:p w:rsidR="00D34E39" w:rsidRPr="002423E0" w:rsidRDefault="00D34E39" w:rsidP="002423E0">
            <w:pPr>
              <w:rPr>
                <w:rFonts w:ascii="Times New Roman" w:hAnsi="Times New Roman"/>
                <w:sz w:val="24"/>
                <w:szCs w:val="24"/>
              </w:rPr>
            </w:pPr>
          </w:p>
        </w:tc>
        <w:tc>
          <w:tcPr>
            <w:tcW w:w="1559" w:type="dxa"/>
            <w:gridSpan w:val="2"/>
            <w:vMerge/>
            <w:hideMark/>
          </w:tcPr>
          <w:p w:rsidR="00D34E39" w:rsidRPr="002423E0" w:rsidRDefault="00D34E39" w:rsidP="002423E0">
            <w:pPr>
              <w:ind w:firstLine="0"/>
              <w:jc w:val="both"/>
              <w:rPr>
                <w:rFonts w:ascii="Times New Roman" w:hAnsi="Times New Roman"/>
                <w:sz w:val="24"/>
                <w:szCs w:val="24"/>
              </w:rPr>
            </w:pPr>
          </w:p>
        </w:tc>
        <w:tc>
          <w:tcPr>
            <w:tcW w:w="1326" w:type="dxa"/>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102,15</w:t>
            </w:r>
          </w:p>
        </w:tc>
        <w:tc>
          <w:tcPr>
            <w:tcW w:w="1640" w:type="dxa"/>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102,15</w:t>
            </w:r>
          </w:p>
        </w:tc>
        <w:tc>
          <w:tcPr>
            <w:tcW w:w="1240" w:type="dxa"/>
            <w:noWrap/>
            <w:hideMark/>
          </w:tcPr>
          <w:p w:rsidR="00D34E39" w:rsidRPr="002423E0" w:rsidRDefault="00D34E39" w:rsidP="002423E0">
            <w:pPr>
              <w:ind w:firstLine="0"/>
              <w:jc w:val="center"/>
              <w:rPr>
                <w:rFonts w:ascii="Times New Roman" w:hAnsi="Times New Roman"/>
                <w:sz w:val="24"/>
                <w:szCs w:val="24"/>
              </w:rPr>
            </w:pPr>
          </w:p>
        </w:tc>
        <w:tc>
          <w:tcPr>
            <w:tcW w:w="116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D34E39" w:rsidRPr="002423E0" w:rsidTr="002423E0">
        <w:trPr>
          <w:trHeight w:val="300"/>
        </w:trPr>
        <w:tc>
          <w:tcPr>
            <w:tcW w:w="3844" w:type="dxa"/>
            <w:gridSpan w:val="4"/>
            <w:vMerge w:val="restart"/>
            <w:noWrap/>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Всего по задаче 1</w:t>
            </w:r>
          </w:p>
        </w:tc>
        <w:tc>
          <w:tcPr>
            <w:tcW w:w="1202" w:type="dxa"/>
            <w:noWrap/>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214 662,21</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117 785,47</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96 876,75</w:t>
            </w:r>
          </w:p>
        </w:tc>
        <w:tc>
          <w:tcPr>
            <w:tcW w:w="12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2423E0">
        <w:trPr>
          <w:trHeight w:val="720"/>
        </w:trPr>
        <w:tc>
          <w:tcPr>
            <w:tcW w:w="3844" w:type="dxa"/>
            <w:gridSpan w:val="4"/>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34 218,72</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29 418,00</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4 800,72</w:t>
            </w:r>
          </w:p>
        </w:tc>
        <w:tc>
          <w:tcPr>
            <w:tcW w:w="12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2423E0">
        <w:trPr>
          <w:trHeight w:val="480"/>
        </w:trPr>
        <w:tc>
          <w:tcPr>
            <w:tcW w:w="3844" w:type="dxa"/>
            <w:gridSpan w:val="4"/>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D34E39" w:rsidP="002423E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180 443,50</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88 367,47</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92 076,03</w:t>
            </w:r>
          </w:p>
        </w:tc>
        <w:tc>
          <w:tcPr>
            <w:tcW w:w="12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2423E0">
        <w:trPr>
          <w:trHeight w:val="1920"/>
        </w:trPr>
        <w:tc>
          <w:tcPr>
            <w:tcW w:w="3844" w:type="dxa"/>
            <w:gridSpan w:val="4"/>
            <w:vMerge/>
            <w:hideMark/>
          </w:tcPr>
          <w:p w:rsidR="00D34E39" w:rsidRPr="002423E0" w:rsidRDefault="00D34E39" w:rsidP="002423E0">
            <w:pPr>
              <w:ind w:firstLine="0"/>
              <w:jc w:val="both"/>
              <w:rPr>
                <w:rFonts w:ascii="Times New Roman" w:hAnsi="Times New Roman"/>
                <w:sz w:val="24"/>
                <w:szCs w:val="24"/>
              </w:rPr>
            </w:pPr>
          </w:p>
        </w:tc>
        <w:tc>
          <w:tcPr>
            <w:tcW w:w="1202" w:type="dxa"/>
            <w:hideMark/>
          </w:tcPr>
          <w:p w:rsidR="00D34E39" w:rsidRPr="002423E0" w:rsidRDefault="000C58A2" w:rsidP="002423E0">
            <w:pPr>
              <w:ind w:firstLine="0"/>
              <w:jc w:val="both"/>
              <w:rPr>
                <w:rFonts w:ascii="Times New Roman" w:hAnsi="Times New Roman"/>
                <w:sz w:val="24"/>
                <w:szCs w:val="24"/>
              </w:rPr>
            </w:pPr>
            <w:r>
              <w:rPr>
                <w:rFonts w:ascii="Times New Roman" w:hAnsi="Times New Roman"/>
                <w:sz w:val="24"/>
                <w:szCs w:val="24"/>
              </w:rPr>
              <w:t xml:space="preserve">в том числе </w:t>
            </w:r>
            <w:r w:rsidR="00D34E39" w:rsidRPr="002423E0">
              <w:rPr>
                <w:rFonts w:ascii="Times New Roman" w:hAnsi="Times New Roman"/>
                <w:sz w:val="24"/>
                <w:szCs w:val="24"/>
              </w:rPr>
              <w:t>безво</w:t>
            </w:r>
            <w:r w:rsidR="00D34E39" w:rsidRPr="002423E0">
              <w:rPr>
                <w:rFonts w:ascii="Times New Roman" w:hAnsi="Times New Roman"/>
                <w:sz w:val="24"/>
                <w:szCs w:val="24"/>
              </w:rPr>
              <w:t>з</w:t>
            </w:r>
            <w:r w:rsidR="00D34E39" w:rsidRPr="002423E0">
              <w:rPr>
                <w:rFonts w:ascii="Times New Roman" w:hAnsi="Times New Roman"/>
                <w:sz w:val="24"/>
                <w:szCs w:val="24"/>
              </w:rPr>
              <w:t>мездные посту</w:t>
            </w:r>
            <w:r w:rsidR="00D34E39" w:rsidRPr="002423E0">
              <w:rPr>
                <w:rFonts w:ascii="Times New Roman" w:hAnsi="Times New Roman"/>
                <w:sz w:val="24"/>
                <w:szCs w:val="24"/>
              </w:rPr>
              <w:t>п</w:t>
            </w:r>
            <w:r w:rsidR="00D34E39" w:rsidRPr="002423E0">
              <w:rPr>
                <w:rFonts w:ascii="Times New Roman" w:hAnsi="Times New Roman"/>
                <w:sz w:val="24"/>
                <w:szCs w:val="24"/>
              </w:rPr>
              <w:t>ления физич</w:t>
            </w:r>
            <w:r w:rsidR="00D34E39" w:rsidRPr="002423E0">
              <w:rPr>
                <w:rFonts w:ascii="Times New Roman" w:hAnsi="Times New Roman"/>
                <w:sz w:val="24"/>
                <w:szCs w:val="24"/>
              </w:rPr>
              <w:t>е</w:t>
            </w:r>
            <w:r w:rsidR="00D34E39" w:rsidRPr="002423E0">
              <w:rPr>
                <w:rFonts w:ascii="Times New Roman" w:hAnsi="Times New Roman"/>
                <w:sz w:val="24"/>
                <w:szCs w:val="24"/>
              </w:rPr>
              <w:t>ских и юрид</w:t>
            </w:r>
            <w:r w:rsidR="00D34E39" w:rsidRPr="002423E0">
              <w:rPr>
                <w:rFonts w:ascii="Times New Roman" w:hAnsi="Times New Roman"/>
                <w:sz w:val="24"/>
                <w:szCs w:val="24"/>
              </w:rPr>
              <w:t>и</w:t>
            </w:r>
            <w:r w:rsidR="00D34E39" w:rsidRPr="002423E0">
              <w:rPr>
                <w:rFonts w:ascii="Times New Roman" w:hAnsi="Times New Roman"/>
                <w:sz w:val="24"/>
                <w:szCs w:val="24"/>
              </w:rPr>
              <w:t>ческих лиц</w:t>
            </w:r>
          </w:p>
        </w:tc>
        <w:tc>
          <w:tcPr>
            <w:tcW w:w="142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55 369,75</w:t>
            </w:r>
          </w:p>
        </w:tc>
        <w:tc>
          <w:tcPr>
            <w:tcW w:w="16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55 121,52</w:t>
            </w:r>
          </w:p>
        </w:tc>
        <w:tc>
          <w:tcPr>
            <w:tcW w:w="124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D34E39" w:rsidRPr="002423E0" w:rsidRDefault="00D34E39" w:rsidP="002423E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c>
          <w:tcPr>
            <w:tcW w:w="1140" w:type="dxa"/>
            <w:noWrap/>
            <w:hideMark/>
          </w:tcPr>
          <w:p w:rsidR="00D34E39" w:rsidRPr="002423E0" w:rsidRDefault="00D34E39" w:rsidP="002423E0">
            <w:pPr>
              <w:ind w:firstLine="0"/>
              <w:jc w:val="center"/>
              <w:rPr>
                <w:rFonts w:ascii="Times New Roman" w:hAnsi="Times New Roman"/>
                <w:sz w:val="24"/>
                <w:szCs w:val="24"/>
              </w:rPr>
            </w:pPr>
          </w:p>
        </w:tc>
      </w:tr>
      <w:tr w:rsidR="002423E0" w:rsidRPr="002423E0" w:rsidTr="002423E0">
        <w:trPr>
          <w:trHeight w:val="300"/>
        </w:trPr>
        <w:tc>
          <w:tcPr>
            <w:tcW w:w="15402" w:type="dxa"/>
            <w:gridSpan w:val="13"/>
            <w:noWrap/>
            <w:hideMark/>
          </w:tcPr>
          <w:p w:rsidR="002423E0" w:rsidRPr="002423E0" w:rsidRDefault="002423E0" w:rsidP="002423E0">
            <w:pPr>
              <w:ind w:firstLine="0"/>
              <w:jc w:val="center"/>
              <w:rPr>
                <w:rFonts w:ascii="Times New Roman" w:hAnsi="Times New Roman"/>
                <w:sz w:val="24"/>
                <w:szCs w:val="24"/>
              </w:rPr>
            </w:pPr>
            <w:r w:rsidRPr="002423E0">
              <w:rPr>
                <w:rFonts w:ascii="Times New Roman" w:hAnsi="Times New Roman"/>
                <w:b/>
                <w:sz w:val="24"/>
                <w:szCs w:val="24"/>
              </w:rPr>
              <w:t>Задача2.Капитальный ремонт (с заменой)  систем теплоснабжения, водоснабжения и водоотведения для подготовки к осенне-зимнему п</w:t>
            </w:r>
            <w:r w:rsidRPr="002423E0">
              <w:rPr>
                <w:rFonts w:ascii="Times New Roman" w:hAnsi="Times New Roman"/>
                <w:b/>
                <w:sz w:val="24"/>
                <w:szCs w:val="24"/>
              </w:rPr>
              <w:t>е</w:t>
            </w:r>
            <w:r w:rsidRPr="002423E0">
              <w:rPr>
                <w:rFonts w:ascii="Times New Roman" w:hAnsi="Times New Roman"/>
                <w:b/>
                <w:sz w:val="24"/>
                <w:szCs w:val="24"/>
              </w:rPr>
              <w:t>риоду</w:t>
            </w:r>
          </w:p>
        </w:tc>
      </w:tr>
      <w:tr w:rsidR="00E22CC7" w:rsidRPr="002423E0" w:rsidTr="000C58A2">
        <w:trPr>
          <w:trHeight w:val="300"/>
        </w:trPr>
        <w:tc>
          <w:tcPr>
            <w:tcW w:w="959" w:type="dxa"/>
            <w:vMerge w:val="restart"/>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1.2.1.</w:t>
            </w:r>
          </w:p>
        </w:tc>
        <w:tc>
          <w:tcPr>
            <w:tcW w:w="1326" w:type="dxa"/>
            <w:vMerge w:val="restart"/>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t>Замена ветхих сетей те</w:t>
            </w:r>
            <w:r w:rsidRPr="002423E0">
              <w:rPr>
                <w:rFonts w:ascii="Times New Roman" w:hAnsi="Times New Roman"/>
                <w:sz w:val="24"/>
                <w:szCs w:val="24"/>
              </w:rPr>
              <w:t>п</w:t>
            </w:r>
            <w:r w:rsidRPr="002423E0">
              <w:rPr>
                <w:rFonts w:ascii="Times New Roman" w:hAnsi="Times New Roman"/>
                <w:sz w:val="24"/>
                <w:szCs w:val="24"/>
              </w:rPr>
              <w:t>ловод</w:t>
            </w:r>
            <w:r w:rsidRPr="002423E0">
              <w:rPr>
                <w:rFonts w:ascii="Times New Roman" w:hAnsi="Times New Roman"/>
                <w:sz w:val="24"/>
                <w:szCs w:val="24"/>
              </w:rPr>
              <w:t>о</w:t>
            </w:r>
            <w:r w:rsidRPr="002423E0">
              <w:rPr>
                <w:rFonts w:ascii="Times New Roman" w:hAnsi="Times New Roman"/>
                <w:sz w:val="24"/>
                <w:szCs w:val="24"/>
              </w:rPr>
              <w:t>снабжения</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141 451,47</w:t>
            </w:r>
          </w:p>
        </w:tc>
        <w:tc>
          <w:tcPr>
            <w:tcW w:w="16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42325,79</w:t>
            </w:r>
          </w:p>
        </w:tc>
        <w:tc>
          <w:tcPr>
            <w:tcW w:w="116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39125,68</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r>
      <w:tr w:rsidR="00E22CC7" w:rsidRPr="002423E0" w:rsidTr="000C58A2">
        <w:trPr>
          <w:trHeight w:val="720"/>
        </w:trPr>
        <w:tc>
          <w:tcPr>
            <w:tcW w:w="959" w:type="dxa"/>
            <w:vMerge/>
            <w:hideMark/>
          </w:tcPr>
          <w:p w:rsidR="00E22CC7" w:rsidRPr="002423E0" w:rsidRDefault="00E22CC7" w:rsidP="000C58A2">
            <w:pPr>
              <w:ind w:firstLine="0"/>
              <w:jc w:val="center"/>
              <w:rPr>
                <w:rFonts w:ascii="Times New Roman" w:hAnsi="Times New Roman"/>
                <w:sz w:val="24"/>
                <w:szCs w:val="24"/>
              </w:rPr>
            </w:pPr>
          </w:p>
        </w:tc>
        <w:tc>
          <w:tcPr>
            <w:tcW w:w="1326" w:type="dxa"/>
            <w:vMerge/>
            <w:hideMark/>
          </w:tcPr>
          <w:p w:rsidR="00E22CC7" w:rsidRPr="002423E0" w:rsidRDefault="00E22CC7" w:rsidP="000C58A2">
            <w:pPr>
              <w:ind w:firstLine="0"/>
              <w:jc w:val="both"/>
              <w:rPr>
                <w:rFonts w:ascii="Times New Roman" w:hAnsi="Times New Roman"/>
                <w:sz w:val="24"/>
                <w:szCs w:val="24"/>
              </w:rPr>
            </w:pPr>
          </w:p>
        </w:tc>
        <w:tc>
          <w:tcPr>
            <w:tcW w:w="1559" w:type="dxa"/>
            <w:gridSpan w:val="2"/>
            <w:vMerge/>
            <w:hideMark/>
          </w:tcPr>
          <w:p w:rsidR="00E22CC7" w:rsidRPr="002423E0" w:rsidRDefault="00E22CC7" w:rsidP="000C58A2">
            <w:pPr>
              <w:ind w:firstLine="0"/>
              <w:jc w:val="both"/>
              <w:rPr>
                <w:rFonts w:ascii="Times New Roman" w:hAnsi="Times New Roman"/>
                <w:sz w:val="24"/>
                <w:szCs w:val="24"/>
              </w:rPr>
            </w:pPr>
          </w:p>
        </w:tc>
        <w:tc>
          <w:tcPr>
            <w:tcW w:w="1202" w:type="dxa"/>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39 378,90</w:t>
            </w:r>
          </w:p>
        </w:tc>
        <w:tc>
          <w:tcPr>
            <w:tcW w:w="1640" w:type="dxa"/>
            <w:noWrap/>
            <w:hideMark/>
          </w:tcPr>
          <w:p w:rsidR="00E22CC7" w:rsidRPr="002423E0" w:rsidRDefault="00E22CC7" w:rsidP="000C58A2">
            <w:pPr>
              <w:ind w:firstLine="0"/>
              <w:jc w:val="center"/>
              <w:rPr>
                <w:rFonts w:ascii="Times New Roman" w:hAnsi="Times New Roman"/>
                <w:sz w:val="24"/>
                <w:szCs w:val="24"/>
              </w:rPr>
            </w:pPr>
          </w:p>
        </w:tc>
        <w:tc>
          <w:tcPr>
            <w:tcW w:w="1476"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21209,50</w:t>
            </w:r>
          </w:p>
        </w:tc>
        <w:tc>
          <w:tcPr>
            <w:tcW w:w="116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18169,40</w:t>
            </w:r>
          </w:p>
        </w:tc>
        <w:tc>
          <w:tcPr>
            <w:tcW w:w="1140" w:type="dxa"/>
            <w:noWrap/>
            <w:hideMark/>
          </w:tcPr>
          <w:p w:rsidR="00E22CC7" w:rsidRPr="002423E0" w:rsidRDefault="00E22CC7" w:rsidP="000C58A2">
            <w:pPr>
              <w:ind w:firstLine="0"/>
              <w:jc w:val="center"/>
              <w:rPr>
                <w:rFonts w:ascii="Times New Roman" w:hAnsi="Times New Roman"/>
                <w:sz w:val="24"/>
                <w:szCs w:val="24"/>
              </w:rPr>
            </w:pPr>
          </w:p>
        </w:tc>
        <w:tc>
          <w:tcPr>
            <w:tcW w:w="1140" w:type="dxa"/>
            <w:noWrap/>
            <w:hideMark/>
          </w:tcPr>
          <w:p w:rsidR="00E22CC7" w:rsidRPr="002423E0" w:rsidRDefault="00E22CC7" w:rsidP="000C58A2">
            <w:pPr>
              <w:ind w:firstLine="0"/>
              <w:jc w:val="center"/>
              <w:rPr>
                <w:rFonts w:ascii="Times New Roman" w:hAnsi="Times New Roman"/>
                <w:sz w:val="24"/>
                <w:szCs w:val="24"/>
              </w:rPr>
            </w:pPr>
          </w:p>
        </w:tc>
        <w:tc>
          <w:tcPr>
            <w:tcW w:w="1140" w:type="dxa"/>
            <w:noWrap/>
            <w:hideMark/>
          </w:tcPr>
          <w:p w:rsidR="00E22CC7" w:rsidRPr="002423E0" w:rsidRDefault="00E22CC7" w:rsidP="000C58A2">
            <w:pPr>
              <w:ind w:firstLine="0"/>
              <w:jc w:val="center"/>
              <w:rPr>
                <w:rFonts w:ascii="Times New Roman" w:hAnsi="Times New Roman"/>
                <w:sz w:val="24"/>
                <w:szCs w:val="24"/>
              </w:rPr>
            </w:pPr>
          </w:p>
        </w:tc>
      </w:tr>
      <w:tr w:rsidR="00E22CC7" w:rsidRPr="002423E0" w:rsidTr="000C58A2">
        <w:trPr>
          <w:trHeight w:val="480"/>
        </w:trPr>
        <w:tc>
          <w:tcPr>
            <w:tcW w:w="959" w:type="dxa"/>
            <w:vMerge/>
            <w:hideMark/>
          </w:tcPr>
          <w:p w:rsidR="00E22CC7" w:rsidRPr="002423E0" w:rsidRDefault="00E22CC7" w:rsidP="000C58A2">
            <w:pPr>
              <w:ind w:firstLine="0"/>
              <w:jc w:val="center"/>
              <w:rPr>
                <w:rFonts w:ascii="Times New Roman" w:hAnsi="Times New Roman"/>
                <w:sz w:val="24"/>
                <w:szCs w:val="24"/>
              </w:rPr>
            </w:pPr>
          </w:p>
        </w:tc>
        <w:tc>
          <w:tcPr>
            <w:tcW w:w="1326" w:type="dxa"/>
            <w:vMerge/>
            <w:hideMark/>
          </w:tcPr>
          <w:p w:rsidR="00E22CC7" w:rsidRPr="002423E0" w:rsidRDefault="00E22CC7" w:rsidP="000C58A2">
            <w:pPr>
              <w:ind w:firstLine="0"/>
              <w:jc w:val="both"/>
              <w:rPr>
                <w:rFonts w:ascii="Times New Roman" w:hAnsi="Times New Roman"/>
                <w:sz w:val="24"/>
                <w:szCs w:val="24"/>
              </w:rPr>
            </w:pPr>
          </w:p>
        </w:tc>
        <w:tc>
          <w:tcPr>
            <w:tcW w:w="1559" w:type="dxa"/>
            <w:gridSpan w:val="2"/>
            <w:vMerge/>
            <w:hideMark/>
          </w:tcPr>
          <w:p w:rsidR="00E22CC7" w:rsidRPr="002423E0" w:rsidRDefault="00E22CC7" w:rsidP="000C58A2">
            <w:pPr>
              <w:ind w:firstLine="0"/>
              <w:jc w:val="both"/>
              <w:rPr>
                <w:rFonts w:ascii="Times New Roman" w:hAnsi="Times New Roman"/>
                <w:sz w:val="24"/>
                <w:szCs w:val="24"/>
              </w:rPr>
            </w:pPr>
          </w:p>
        </w:tc>
        <w:tc>
          <w:tcPr>
            <w:tcW w:w="1202" w:type="dxa"/>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102 072,57</w:t>
            </w:r>
          </w:p>
        </w:tc>
        <w:tc>
          <w:tcPr>
            <w:tcW w:w="1640" w:type="dxa"/>
            <w:noWrap/>
            <w:hideMark/>
          </w:tcPr>
          <w:p w:rsidR="00E22CC7" w:rsidRPr="002423E0" w:rsidRDefault="00E22CC7" w:rsidP="000C58A2">
            <w:pPr>
              <w:ind w:firstLine="0"/>
              <w:jc w:val="center"/>
              <w:rPr>
                <w:rFonts w:ascii="Times New Roman" w:hAnsi="Times New Roman"/>
                <w:sz w:val="24"/>
                <w:szCs w:val="24"/>
              </w:rPr>
            </w:pPr>
          </w:p>
        </w:tc>
        <w:tc>
          <w:tcPr>
            <w:tcW w:w="1476"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21116,29</w:t>
            </w:r>
          </w:p>
        </w:tc>
        <w:tc>
          <w:tcPr>
            <w:tcW w:w="116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20956,28</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20000,00</w:t>
            </w:r>
          </w:p>
        </w:tc>
      </w:tr>
      <w:tr w:rsidR="00E22CC7" w:rsidRPr="002423E0" w:rsidTr="000C58A2">
        <w:trPr>
          <w:trHeight w:val="300"/>
        </w:trPr>
        <w:tc>
          <w:tcPr>
            <w:tcW w:w="959" w:type="dxa"/>
            <w:vMerge w:val="restart"/>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1.2.2</w:t>
            </w:r>
            <w:r>
              <w:rPr>
                <w:rFonts w:ascii="Times New Roman" w:hAnsi="Times New Roman"/>
                <w:sz w:val="24"/>
                <w:szCs w:val="24"/>
              </w:rPr>
              <w:t>.</w:t>
            </w:r>
          </w:p>
        </w:tc>
        <w:tc>
          <w:tcPr>
            <w:tcW w:w="1326" w:type="dxa"/>
            <w:vMerge w:val="restart"/>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t>С. Ларьяк:                                                                                                                                    замена оборуд</w:t>
            </w:r>
            <w:r w:rsidRPr="002423E0">
              <w:rPr>
                <w:rFonts w:ascii="Times New Roman" w:hAnsi="Times New Roman"/>
                <w:sz w:val="24"/>
                <w:szCs w:val="24"/>
              </w:rPr>
              <w:t>о</w:t>
            </w:r>
            <w:r w:rsidRPr="002423E0">
              <w:rPr>
                <w:rFonts w:ascii="Times New Roman" w:hAnsi="Times New Roman"/>
                <w:sz w:val="24"/>
                <w:szCs w:val="24"/>
              </w:rPr>
              <w:t>вания на котельной</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lastRenderedPageBreak/>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0C58A2">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1 572,55</w:t>
            </w:r>
          </w:p>
        </w:tc>
        <w:tc>
          <w:tcPr>
            <w:tcW w:w="16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1 572,55</w:t>
            </w:r>
          </w:p>
        </w:tc>
        <w:tc>
          <w:tcPr>
            <w:tcW w:w="1476"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0C58A2">
            <w:pPr>
              <w:ind w:firstLine="0"/>
              <w:jc w:val="center"/>
              <w:rPr>
                <w:rFonts w:ascii="Times New Roman" w:hAnsi="Times New Roman"/>
                <w:sz w:val="24"/>
                <w:szCs w:val="24"/>
              </w:rPr>
            </w:pPr>
            <w:r w:rsidRPr="002423E0">
              <w:rPr>
                <w:rFonts w:ascii="Times New Roman" w:hAnsi="Times New Roman"/>
                <w:sz w:val="24"/>
                <w:szCs w:val="24"/>
              </w:rPr>
              <w:t>0,00</w:t>
            </w:r>
          </w:p>
        </w:tc>
      </w:tr>
      <w:tr w:rsidR="00D34E39" w:rsidRPr="002423E0" w:rsidTr="000C58A2">
        <w:trPr>
          <w:trHeight w:val="72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0C58A2">
            <w:pPr>
              <w:ind w:firstLine="0"/>
              <w:jc w:val="both"/>
              <w:rPr>
                <w:rFonts w:ascii="Times New Roman" w:hAnsi="Times New Roman"/>
                <w:sz w:val="24"/>
                <w:szCs w:val="24"/>
              </w:rPr>
            </w:pPr>
          </w:p>
        </w:tc>
        <w:tc>
          <w:tcPr>
            <w:tcW w:w="1559" w:type="dxa"/>
            <w:gridSpan w:val="2"/>
            <w:vMerge/>
            <w:hideMark/>
          </w:tcPr>
          <w:p w:rsidR="00D34E39" w:rsidRPr="002423E0" w:rsidRDefault="00D34E39" w:rsidP="000C58A2">
            <w:pPr>
              <w:ind w:firstLine="0"/>
              <w:jc w:val="both"/>
              <w:rPr>
                <w:rFonts w:ascii="Times New Roman" w:hAnsi="Times New Roman"/>
                <w:sz w:val="24"/>
                <w:szCs w:val="24"/>
              </w:rPr>
            </w:pPr>
          </w:p>
        </w:tc>
        <w:tc>
          <w:tcPr>
            <w:tcW w:w="1202" w:type="dxa"/>
            <w:hideMark/>
          </w:tcPr>
          <w:p w:rsidR="00D34E39" w:rsidRPr="002423E0" w:rsidRDefault="00D34E39" w:rsidP="000C58A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0C58A2">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0C58A2">
            <w:pPr>
              <w:ind w:firstLine="0"/>
              <w:jc w:val="center"/>
              <w:rPr>
                <w:rFonts w:ascii="Times New Roman" w:hAnsi="Times New Roman"/>
                <w:sz w:val="24"/>
                <w:szCs w:val="24"/>
              </w:rPr>
            </w:pPr>
          </w:p>
        </w:tc>
        <w:tc>
          <w:tcPr>
            <w:tcW w:w="1476" w:type="dxa"/>
            <w:noWrap/>
            <w:hideMark/>
          </w:tcPr>
          <w:p w:rsidR="00D34E39" w:rsidRPr="002423E0" w:rsidRDefault="00D34E39" w:rsidP="000C58A2">
            <w:pPr>
              <w:ind w:firstLine="0"/>
              <w:jc w:val="center"/>
              <w:rPr>
                <w:rFonts w:ascii="Times New Roman" w:hAnsi="Times New Roman"/>
                <w:sz w:val="24"/>
                <w:szCs w:val="24"/>
              </w:rPr>
            </w:pPr>
          </w:p>
        </w:tc>
        <w:tc>
          <w:tcPr>
            <w:tcW w:w="1240" w:type="dxa"/>
            <w:noWrap/>
            <w:hideMark/>
          </w:tcPr>
          <w:p w:rsidR="00D34E39" w:rsidRPr="002423E0" w:rsidRDefault="00D34E39" w:rsidP="000C58A2">
            <w:pPr>
              <w:ind w:firstLine="0"/>
              <w:jc w:val="center"/>
              <w:rPr>
                <w:rFonts w:ascii="Times New Roman" w:hAnsi="Times New Roman"/>
                <w:sz w:val="24"/>
                <w:szCs w:val="24"/>
              </w:rPr>
            </w:pPr>
          </w:p>
        </w:tc>
        <w:tc>
          <w:tcPr>
            <w:tcW w:w="1160" w:type="dxa"/>
            <w:noWrap/>
            <w:hideMark/>
          </w:tcPr>
          <w:p w:rsidR="00D34E39" w:rsidRPr="002423E0" w:rsidRDefault="00D34E39" w:rsidP="000C58A2">
            <w:pPr>
              <w:ind w:firstLine="0"/>
              <w:jc w:val="center"/>
              <w:rPr>
                <w:rFonts w:ascii="Times New Roman" w:hAnsi="Times New Roman"/>
                <w:sz w:val="24"/>
                <w:szCs w:val="24"/>
              </w:rPr>
            </w:pPr>
          </w:p>
        </w:tc>
        <w:tc>
          <w:tcPr>
            <w:tcW w:w="1140" w:type="dxa"/>
            <w:noWrap/>
            <w:hideMark/>
          </w:tcPr>
          <w:p w:rsidR="00D34E39" w:rsidRPr="002423E0" w:rsidRDefault="00D34E39" w:rsidP="000C58A2">
            <w:pPr>
              <w:ind w:firstLine="0"/>
              <w:jc w:val="center"/>
              <w:rPr>
                <w:rFonts w:ascii="Times New Roman" w:hAnsi="Times New Roman"/>
                <w:sz w:val="24"/>
                <w:szCs w:val="24"/>
              </w:rPr>
            </w:pPr>
          </w:p>
        </w:tc>
        <w:tc>
          <w:tcPr>
            <w:tcW w:w="1140" w:type="dxa"/>
            <w:noWrap/>
            <w:hideMark/>
          </w:tcPr>
          <w:p w:rsidR="00D34E39" w:rsidRPr="002423E0" w:rsidRDefault="00D34E39" w:rsidP="000C58A2">
            <w:pPr>
              <w:ind w:firstLine="0"/>
              <w:jc w:val="center"/>
              <w:rPr>
                <w:rFonts w:ascii="Times New Roman" w:hAnsi="Times New Roman"/>
                <w:sz w:val="24"/>
                <w:szCs w:val="24"/>
              </w:rPr>
            </w:pPr>
          </w:p>
        </w:tc>
        <w:tc>
          <w:tcPr>
            <w:tcW w:w="1140" w:type="dxa"/>
            <w:noWrap/>
            <w:hideMark/>
          </w:tcPr>
          <w:p w:rsidR="00D34E39" w:rsidRPr="002423E0" w:rsidRDefault="00D34E39" w:rsidP="000C58A2">
            <w:pPr>
              <w:ind w:firstLine="0"/>
              <w:jc w:val="center"/>
              <w:rPr>
                <w:rFonts w:ascii="Times New Roman" w:hAnsi="Times New Roman"/>
                <w:sz w:val="24"/>
                <w:szCs w:val="24"/>
              </w:rPr>
            </w:pPr>
          </w:p>
        </w:tc>
      </w:tr>
      <w:tr w:rsidR="00D34E39" w:rsidRPr="002423E0" w:rsidTr="000C58A2">
        <w:trPr>
          <w:trHeight w:val="48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2423E0">
            <w:pPr>
              <w:rPr>
                <w:rFonts w:ascii="Times New Roman" w:hAnsi="Times New Roman"/>
                <w:sz w:val="24"/>
                <w:szCs w:val="24"/>
              </w:rPr>
            </w:pPr>
          </w:p>
        </w:tc>
        <w:tc>
          <w:tcPr>
            <w:tcW w:w="1559" w:type="dxa"/>
            <w:gridSpan w:val="2"/>
            <w:vMerge/>
            <w:hideMark/>
          </w:tcPr>
          <w:p w:rsidR="00D34E39" w:rsidRPr="002423E0" w:rsidRDefault="00D34E39" w:rsidP="002423E0">
            <w:pPr>
              <w:rPr>
                <w:rFonts w:ascii="Times New Roman" w:hAnsi="Times New Roman"/>
                <w:sz w:val="24"/>
                <w:szCs w:val="24"/>
              </w:rPr>
            </w:pPr>
          </w:p>
        </w:tc>
        <w:tc>
          <w:tcPr>
            <w:tcW w:w="1202" w:type="dxa"/>
            <w:hideMark/>
          </w:tcPr>
          <w:p w:rsidR="00D34E39" w:rsidRPr="002423E0" w:rsidRDefault="00D34E39" w:rsidP="002423E0">
            <w:pPr>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1 572,55</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1 572,55</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lastRenderedPageBreak/>
              <w:t>1.2.3</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С. Покур:                                                                                                                                    замена оборуд</w:t>
            </w:r>
            <w:r w:rsidRPr="002423E0">
              <w:rPr>
                <w:rFonts w:ascii="Times New Roman" w:hAnsi="Times New Roman"/>
                <w:sz w:val="24"/>
                <w:szCs w:val="24"/>
              </w:rPr>
              <w:t>о</w:t>
            </w:r>
            <w:r w:rsidRPr="002423E0">
              <w:rPr>
                <w:rFonts w:ascii="Times New Roman" w:hAnsi="Times New Roman"/>
                <w:sz w:val="24"/>
                <w:szCs w:val="24"/>
              </w:rPr>
              <w:t>вания на котельной</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1 403,27</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1 403,27</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r>
      <w:tr w:rsidR="00E22CC7" w:rsidRPr="002423E0" w:rsidTr="00E22CC7">
        <w:trPr>
          <w:trHeight w:val="72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22CC7" w:rsidRPr="002423E0" w:rsidRDefault="00E22CC7" w:rsidP="00E22CC7">
            <w:pPr>
              <w:ind w:firstLine="0"/>
              <w:jc w:val="center"/>
              <w:rPr>
                <w:rFonts w:ascii="Times New Roman" w:hAnsi="Times New Roman"/>
                <w:sz w:val="24"/>
                <w:szCs w:val="24"/>
              </w:rPr>
            </w:pP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48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1 403,27</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1 403,27</w:t>
            </w: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1.2.4</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П. Ва</w:t>
            </w:r>
            <w:r w:rsidR="008E61A0">
              <w:rPr>
                <w:rFonts w:ascii="Times New Roman" w:hAnsi="Times New Roman"/>
                <w:sz w:val="24"/>
                <w:szCs w:val="24"/>
              </w:rPr>
              <w:t>-х</w:t>
            </w:r>
            <w:r w:rsidRPr="002423E0">
              <w:rPr>
                <w:rFonts w:ascii="Times New Roman" w:hAnsi="Times New Roman"/>
                <w:sz w:val="24"/>
                <w:szCs w:val="24"/>
              </w:rPr>
              <w:t xml:space="preserve">овск: </w:t>
            </w:r>
            <w:r>
              <w:rPr>
                <w:rFonts w:ascii="Times New Roman" w:hAnsi="Times New Roman"/>
                <w:sz w:val="24"/>
                <w:szCs w:val="24"/>
              </w:rPr>
              <w:t>к</w:t>
            </w:r>
            <w:r w:rsidRPr="002423E0">
              <w:rPr>
                <w:rFonts w:ascii="Times New Roman" w:hAnsi="Times New Roman"/>
                <w:sz w:val="24"/>
                <w:szCs w:val="24"/>
              </w:rPr>
              <w:t>а</w:t>
            </w:r>
            <w:r w:rsidRPr="002423E0">
              <w:rPr>
                <w:rFonts w:ascii="Times New Roman" w:hAnsi="Times New Roman"/>
                <w:sz w:val="24"/>
                <w:szCs w:val="24"/>
              </w:rPr>
              <w:t>питал</w:t>
            </w:r>
            <w:r w:rsidRPr="002423E0">
              <w:rPr>
                <w:rFonts w:ascii="Times New Roman" w:hAnsi="Times New Roman"/>
                <w:sz w:val="24"/>
                <w:szCs w:val="24"/>
              </w:rPr>
              <w:t>ь</w:t>
            </w:r>
            <w:r w:rsidRPr="002423E0">
              <w:rPr>
                <w:rFonts w:ascii="Times New Roman" w:hAnsi="Times New Roman"/>
                <w:sz w:val="24"/>
                <w:szCs w:val="24"/>
              </w:rPr>
              <w:t>ный р</w:t>
            </w:r>
            <w:r w:rsidRPr="002423E0">
              <w:rPr>
                <w:rFonts w:ascii="Times New Roman" w:hAnsi="Times New Roman"/>
                <w:sz w:val="24"/>
                <w:szCs w:val="24"/>
              </w:rPr>
              <w:t>е</w:t>
            </w:r>
            <w:r w:rsidRPr="002423E0">
              <w:rPr>
                <w:rFonts w:ascii="Times New Roman" w:hAnsi="Times New Roman"/>
                <w:sz w:val="24"/>
                <w:szCs w:val="24"/>
              </w:rPr>
              <w:t>монт си</w:t>
            </w:r>
            <w:r w:rsidRPr="002423E0">
              <w:rPr>
                <w:rFonts w:ascii="Times New Roman" w:hAnsi="Times New Roman"/>
                <w:sz w:val="24"/>
                <w:szCs w:val="24"/>
              </w:rPr>
              <w:t>с</w:t>
            </w:r>
            <w:r w:rsidRPr="002423E0">
              <w:rPr>
                <w:rFonts w:ascii="Times New Roman" w:hAnsi="Times New Roman"/>
                <w:sz w:val="24"/>
                <w:szCs w:val="24"/>
              </w:rPr>
              <w:t>темы в</w:t>
            </w:r>
            <w:r w:rsidRPr="002423E0">
              <w:rPr>
                <w:rFonts w:ascii="Times New Roman" w:hAnsi="Times New Roman"/>
                <w:sz w:val="24"/>
                <w:szCs w:val="24"/>
              </w:rPr>
              <w:t>о</w:t>
            </w:r>
            <w:r w:rsidRPr="002423E0">
              <w:rPr>
                <w:rFonts w:ascii="Times New Roman" w:hAnsi="Times New Roman"/>
                <w:sz w:val="24"/>
                <w:szCs w:val="24"/>
              </w:rPr>
              <w:t>доотвед</w:t>
            </w:r>
            <w:r w:rsidRPr="002423E0">
              <w:rPr>
                <w:rFonts w:ascii="Times New Roman" w:hAnsi="Times New Roman"/>
                <w:sz w:val="24"/>
                <w:szCs w:val="24"/>
              </w:rPr>
              <w:t>е</w:t>
            </w:r>
            <w:r w:rsidRPr="002423E0">
              <w:rPr>
                <w:rFonts w:ascii="Times New Roman" w:hAnsi="Times New Roman"/>
                <w:sz w:val="24"/>
                <w:szCs w:val="24"/>
              </w:rPr>
              <w:t>ния</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415,46</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415,46</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415,46</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415,46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lastRenderedPageBreak/>
              <w:t>1.2.5</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Пгт.Излучинск:                                                                                                                                                           замена участка магис</w:t>
            </w:r>
            <w:r w:rsidRPr="002423E0">
              <w:rPr>
                <w:rFonts w:ascii="Times New Roman" w:hAnsi="Times New Roman"/>
                <w:sz w:val="24"/>
                <w:szCs w:val="24"/>
              </w:rPr>
              <w:t>т</w:t>
            </w:r>
            <w:r w:rsidRPr="002423E0">
              <w:rPr>
                <w:rFonts w:ascii="Times New Roman" w:hAnsi="Times New Roman"/>
                <w:sz w:val="24"/>
                <w:szCs w:val="24"/>
              </w:rPr>
              <w:t>ральной водопр</w:t>
            </w:r>
            <w:r w:rsidRPr="002423E0">
              <w:rPr>
                <w:rFonts w:ascii="Times New Roman" w:hAnsi="Times New Roman"/>
                <w:sz w:val="24"/>
                <w:szCs w:val="24"/>
              </w:rPr>
              <w:t>о</w:t>
            </w:r>
            <w:r w:rsidRPr="002423E0">
              <w:rPr>
                <w:rFonts w:ascii="Times New Roman" w:hAnsi="Times New Roman"/>
                <w:sz w:val="24"/>
                <w:szCs w:val="24"/>
              </w:rPr>
              <w:t xml:space="preserve">водной сети на трубы ПВХ </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10 800,89</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10 800,89</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72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2423E0">
            <w:pPr>
              <w:rPr>
                <w:rFonts w:ascii="Times New Roman" w:hAnsi="Times New Roman"/>
                <w:sz w:val="24"/>
                <w:szCs w:val="24"/>
              </w:rPr>
            </w:pPr>
          </w:p>
        </w:tc>
        <w:tc>
          <w:tcPr>
            <w:tcW w:w="1559" w:type="dxa"/>
            <w:gridSpan w:val="2"/>
            <w:vMerge/>
            <w:hideMark/>
          </w:tcPr>
          <w:p w:rsidR="00E22CC7" w:rsidRPr="002423E0" w:rsidRDefault="00E22CC7" w:rsidP="002423E0">
            <w:pPr>
              <w:rPr>
                <w:rFonts w:ascii="Times New Roman" w:hAnsi="Times New Roman"/>
                <w:sz w:val="24"/>
                <w:szCs w:val="24"/>
              </w:rPr>
            </w:pPr>
          </w:p>
        </w:tc>
        <w:tc>
          <w:tcPr>
            <w:tcW w:w="1202" w:type="dxa"/>
            <w:hideMark/>
          </w:tcPr>
          <w:p w:rsidR="00E22CC7" w:rsidRPr="002423E0" w:rsidRDefault="00E22CC7" w:rsidP="002423E0">
            <w:pPr>
              <w:rPr>
                <w:rFonts w:ascii="Times New Roman" w:hAnsi="Times New Roman"/>
                <w:sz w:val="24"/>
                <w:szCs w:val="24"/>
              </w:rPr>
            </w:pPr>
            <w:r w:rsidRPr="002423E0">
              <w:rPr>
                <w:rFonts w:ascii="Times New Roman" w:hAnsi="Times New Roman"/>
                <w:sz w:val="24"/>
                <w:szCs w:val="24"/>
              </w:rPr>
              <w:t>бюджет а</w:t>
            </w:r>
            <w:r w:rsidRPr="002423E0">
              <w:rPr>
                <w:rFonts w:ascii="Times New Roman" w:hAnsi="Times New Roman"/>
                <w:sz w:val="24"/>
                <w:szCs w:val="24"/>
              </w:rPr>
              <w:t>в</w:t>
            </w:r>
            <w:r w:rsidRPr="002423E0">
              <w:rPr>
                <w:rFonts w:ascii="Times New Roman" w:hAnsi="Times New Roman"/>
                <w:sz w:val="24"/>
                <w:szCs w:val="24"/>
              </w:rPr>
              <w:t>тономн</w:t>
            </w:r>
            <w:r w:rsidRPr="002423E0">
              <w:rPr>
                <w:rFonts w:ascii="Times New Roman" w:hAnsi="Times New Roman"/>
                <w:sz w:val="24"/>
                <w:szCs w:val="24"/>
              </w:rPr>
              <w:t>о</w:t>
            </w:r>
            <w:r w:rsidRPr="002423E0">
              <w:rPr>
                <w:rFonts w:ascii="Times New Roman" w:hAnsi="Times New Roman"/>
                <w:sz w:val="24"/>
                <w:szCs w:val="24"/>
              </w:rPr>
              <w:t>го округа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22CC7" w:rsidRPr="002423E0" w:rsidRDefault="00E22CC7" w:rsidP="00E22CC7">
            <w:pPr>
              <w:ind w:firstLine="0"/>
              <w:jc w:val="center"/>
              <w:rPr>
                <w:rFonts w:ascii="Times New Roman" w:hAnsi="Times New Roman"/>
                <w:sz w:val="24"/>
                <w:szCs w:val="24"/>
              </w:rPr>
            </w:pP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48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2423E0">
            <w:pPr>
              <w:rPr>
                <w:rFonts w:ascii="Times New Roman" w:hAnsi="Times New Roman"/>
                <w:sz w:val="24"/>
                <w:szCs w:val="24"/>
              </w:rPr>
            </w:pPr>
          </w:p>
        </w:tc>
        <w:tc>
          <w:tcPr>
            <w:tcW w:w="1559" w:type="dxa"/>
            <w:gridSpan w:val="2"/>
            <w:vMerge/>
            <w:hideMark/>
          </w:tcPr>
          <w:p w:rsidR="00E22CC7" w:rsidRPr="002423E0" w:rsidRDefault="00E22CC7" w:rsidP="002423E0">
            <w:pPr>
              <w:rPr>
                <w:rFonts w:ascii="Times New Roman" w:hAnsi="Times New Roman"/>
                <w:sz w:val="24"/>
                <w:szCs w:val="24"/>
              </w:rPr>
            </w:pPr>
          </w:p>
        </w:tc>
        <w:tc>
          <w:tcPr>
            <w:tcW w:w="1202" w:type="dxa"/>
            <w:hideMark/>
          </w:tcPr>
          <w:p w:rsidR="00E22CC7" w:rsidRPr="002423E0" w:rsidRDefault="00E22CC7" w:rsidP="002423E0">
            <w:pPr>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10 800,89</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10 800,89</w:t>
            </w: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1.2.6</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Замена участка тепловой сети</w:t>
            </w:r>
            <w:r>
              <w:rPr>
                <w:rFonts w:ascii="Times New Roman" w:hAnsi="Times New Roman"/>
                <w:sz w:val="24"/>
                <w:szCs w:val="24"/>
              </w:rPr>
              <w:t xml:space="preserve"> d426 в ППУ изоляции от УТ9-1а ‒</w:t>
            </w:r>
            <w:r w:rsidRPr="002423E0">
              <w:rPr>
                <w:rFonts w:ascii="Times New Roman" w:hAnsi="Times New Roman"/>
                <w:sz w:val="24"/>
                <w:szCs w:val="24"/>
              </w:rPr>
              <w:t xml:space="preserve"> УТ9-2 в пгт. Изл</w:t>
            </w:r>
            <w:r w:rsidRPr="002423E0">
              <w:rPr>
                <w:rFonts w:ascii="Times New Roman" w:hAnsi="Times New Roman"/>
                <w:sz w:val="24"/>
                <w:szCs w:val="24"/>
              </w:rPr>
              <w:t>у</w:t>
            </w:r>
            <w:r w:rsidRPr="002423E0">
              <w:rPr>
                <w:rFonts w:ascii="Times New Roman" w:hAnsi="Times New Roman"/>
                <w:sz w:val="24"/>
                <w:szCs w:val="24"/>
              </w:rPr>
              <w:t>чинск</w:t>
            </w:r>
            <w:r>
              <w:rPr>
                <w:rFonts w:ascii="Times New Roman" w:hAnsi="Times New Roman"/>
                <w:sz w:val="24"/>
                <w:szCs w:val="24"/>
              </w:rPr>
              <w:t>е</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1 590,16</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1 590,16</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1 590,16</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1 590,16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1.2.7</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 xml:space="preserve">Замена участка тепловой сети d426 в ППУ изоляции от УТ9-3 </w:t>
            </w:r>
            <w:r>
              <w:rPr>
                <w:rFonts w:ascii="Times New Roman" w:hAnsi="Times New Roman"/>
                <w:sz w:val="24"/>
                <w:szCs w:val="24"/>
              </w:rPr>
              <w:t>‒</w:t>
            </w:r>
            <w:r w:rsidRPr="002423E0">
              <w:rPr>
                <w:rFonts w:ascii="Times New Roman" w:hAnsi="Times New Roman"/>
                <w:sz w:val="24"/>
                <w:szCs w:val="24"/>
              </w:rPr>
              <w:t xml:space="preserve"> УТ9-4 в </w:t>
            </w:r>
            <w:r w:rsidRPr="002423E0">
              <w:rPr>
                <w:rFonts w:ascii="Times New Roman" w:hAnsi="Times New Roman"/>
                <w:sz w:val="24"/>
                <w:szCs w:val="24"/>
              </w:rPr>
              <w:lastRenderedPageBreak/>
              <w:t>пгт. Изл</w:t>
            </w:r>
            <w:r w:rsidRPr="002423E0">
              <w:rPr>
                <w:rFonts w:ascii="Times New Roman" w:hAnsi="Times New Roman"/>
                <w:sz w:val="24"/>
                <w:szCs w:val="24"/>
              </w:rPr>
              <w:t>у</w:t>
            </w:r>
            <w:r w:rsidRPr="002423E0">
              <w:rPr>
                <w:rFonts w:ascii="Times New Roman" w:hAnsi="Times New Roman"/>
                <w:sz w:val="24"/>
                <w:szCs w:val="24"/>
              </w:rPr>
              <w:t>чинск</w:t>
            </w:r>
            <w:r>
              <w:rPr>
                <w:rFonts w:ascii="Times New Roman" w:hAnsi="Times New Roman"/>
                <w:sz w:val="24"/>
                <w:szCs w:val="24"/>
              </w:rPr>
              <w:t>е</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lastRenderedPageBreak/>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3 881,74</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3 881,74</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72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22CC7" w:rsidRPr="002423E0" w:rsidRDefault="00E22CC7" w:rsidP="00E22CC7">
            <w:pPr>
              <w:ind w:firstLine="0"/>
              <w:jc w:val="center"/>
              <w:rPr>
                <w:rFonts w:ascii="Times New Roman" w:hAnsi="Times New Roman"/>
                <w:sz w:val="24"/>
                <w:szCs w:val="24"/>
              </w:rPr>
            </w:pP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48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3 881,74</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3 881,74</w:t>
            </w: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lastRenderedPageBreak/>
              <w:t>1.2.8</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Замена тепловой изоляции тепловых сетей и монтаж кожуха из стали по утеплит</w:t>
            </w:r>
            <w:r w:rsidRPr="002423E0">
              <w:rPr>
                <w:rFonts w:ascii="Times New Roman" w:hAnsi="Times New Roman"/>
                <w:sz w:val="24"/>
                <w:szCs w:val="24"/>
              </w:rPr>
              <w:t>е</w:t>
            </w:r>
            <w:r w:rsidRPr="002423E0">
              <w:rPr>
                <w:rFonts w:ascii="Times New Roman" w:hAnsi="Times New Roman"/>
                <w:sz w:val="24"/>
                <w:szCs w:val="24"/>
              </w:rPr>
              <w:t>лю ППУ d426 мм, d325мм, d219 мм в  пгт. Изл</w:t>
            </w:r>
            <w:r w:rsidRPr="002423E0">
              <w:rPr>
                <w:rFonts w:ascii="Times New Roman" w:hAnsi="Times New Roman"/>
                <w:sz w:val="24"/>
                <w:szCs w:val="24"/>
              </w:rPr>
              <w:t>у</w:t>
            </w:r>
            <w:r w:rsidRPr="002423E0">
              <w:rPr>
                <w:rFonts w:ascii="Times New Roman" w:hAnsi="Times New Roman"/>
                <w:sz w:val="24"/>
                <w:szCs w:val="24"/>
              </w:rPr>
              <w:t>чинск</w:t>
            </w:r>
            <w:r>
              <w:rPr>
                <w:rFonts w:ascii="Times New Roman" w:hAnsi="Times New Roman"/>
                <w:sz w:val="24"/>
                <w:szCs w:val="24"/>
              </w:rPr>
              <w:t>е</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1 454,91</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1 454,91</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1 454,91</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1 454,91</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1.2.9</w:t>
            </w:r>
            <w:r>
              <w:rPr>
                <w:rFonts w:ascii="Times New Roman" w:hAnsi="Times New Roman"/>
                <w:sz w:val="24"/>
                <w:szCs w:val="24"/>
              </w:rPr>
              <w:t>.</w:t>
            </w:r>
          </w:p>
        </w:tc>
        <w:tc>
          <w:tcPr>
            <w:tcW w:w="1326" w:type="dxa"/>
            <w:vMerge w:val="restart"/>
            <w:hideMark/>
          </w:tcPr>
          <w:p w:rsidR="00E22CC7" w:rsidRDefault="00E22CC7" w:rsidP="00E22CC7">
            <w:pPr>
              <w:ind w:firstLine="0"/>
              <w:jc w:val="both"/>
              <w:rPr>
                <w:rFonts w:ascii="Times New Roman" w:hAnsi="Times New Roman"/>
                <w:sz w:val="24"/>
                <w:szCs w:val="24"/>
              </w:rPr>
            </w:pPr>
            <w:r w:rsidRPr="002423E0">
              <w:rPr>
                <w:rFonts w:ascii="Times New Roman" w:hAnsi="Times New Roman"/>
                <w:sz w:val="24"/>
                <w:szCs w:val="24"/>
              </w:rPr>
              <w:t>Замена теплоиз</w:t>
            </w:r>
            <w:r w:rsidRPr="002423E0">
              <w:rPr>
                <w:rFonts w:ascii="Times New Roman" w:hAnsi="Times New Roman"/>
                <w:sz w:val="24"/>
                <w:szCs w:val="24"/>
              </w:rPr>
              <w:t>о</w:t>
            </w:r>
            <w:r w:rsidRPr="002423E0">
              <w:rPr>
                <w:rFonts w:ascii="Times New Roman" w:hAnsi="Times New Roman"/>
                <w:sz w:val="24"/>
                <w:szCs w:val="24"/>
              </w:rPr>
              <w:t>ляции т</w:t>
            </w:r>
            <w:r w:rsidRPr="002423E0">
              <w:rPr>
                <w:rFonts w:ascii="Times New Roman" w:hAnsi="Times New Roman"/>
                <w:sz w:val="24"/>
                <w:szCs w:val="24"/>
              </w:rPr>
              <w:t>е</w:t>
            </w:r>
            <w:r w:rsidRPr="002423E0">
              <w:rPr>
                <w:rFonts w:ascii="Times New Roman" w:hAnsi="Times New Roman"/>
                <w:sz w:val="24"/>
                <w:szCs w:val="24"/>
              </w:rPr>
              <w:t>плотрассы КОС на</w:t>
            </w:r>
            <w:r w:rsidRPr="002423E0">
              <w:rPr>
                <w:rFonts w:ascii="Times New Roman" w:hAnsi="Times New Roman"/>
                <w:sz w:val="24"/>
                <w:szCs w:val="24"/>
              </w:rPr>
              <w:t>д</w:t>
            </w:r>
            <w:r w:rsidRPr="002423E0">
              <w:rPr>
                <w:rFonts w:ascii="Times New Roman" w:hAnsi="Times New Roman"/>
                <w:sz w:val="24"/>
                <w:szCs w:val="24"/>
              </w:rPr>
              <w:t>земного испол</w:t>
            </w:r>
            <w:r>
              <w:rPr>
                <w:rFonts w:ascii="Times New Roman" w:hAnsi="Times New Roman"/>
                <w:sz w:val="24"/>
                <w:szCs w:val="24"/>
              </w:rPr>
              <w:t>н</w:t>
            </w:r>
            <w:r>
              <w:rPr>
                <w:rFonts w:ascii="Times New Roman" w:hAnsi="Times New Roman"/>
                <w:sz w:val="24"/>
                <w:szCs w:val="24"/>
              </w:rPr>
              <w:t>е</w:t>
            </w:r>
            <w:r>
              <w:rPr>
                <w:rFonts w:ascii="Times New Roman" w:hAnsi="Times New Roman"/>
                <w:sz w:val="24"/>
                <w:szCs w:val="24"/>
              </w:rPr>
              <w:t>ния d80 ‒</w:t>
            </w:r>
            <w:r w:rsidRPr="002423E0">
              <w:rPr>
                <w:rFonts w:ascii="Times New Roman" w:hAnsi="Times New Roman"/>
                <w:sz w:val="24"/>
                <w:szCs w:val="24"/>
              </w:rPr>
              <w:t xml:space="preserve"> 100 мм (225*5) в пгт. Изл</w:t>
            </w:r>
            <w:r w:rsidRPr="002423E0">
              <w:rPr>
                <w:rFonts w:ascii="Times New Roman" w:hAnsi="Times New Roman"/>
                <w:sz w:val="24"/>
                <w:szCs w:val="24"/>
              </w:rPr>
              <w:t>у</w:t>
            </w:r>
            <w:r w:rsidRPr="002423E0">
              <w:rPr>
                <w:rFonts w:ascii="Times New Roman" w:hAnsi="Times New Roman"/>
                <w:sz w:val="24"/>
                <w:szCs w:val="24"/>
              </w:rPr>
              <w:t>чинск</w:t>
            </w:r>
            <w:r>
              <w:rPr>
                <w:rFonts w:ascii="Times New Roman" w:hAnsi="Times New Roman"/>
                <w:sz w:val="24"/>
                <w:szCs w:val="24"/>
              </w:rPr>
              <w:t>е</w:t>
            </w:r>
          </w:p>
          <w:p w:rsidR="008E61A0" w:rsidRPr="002423E0" w:rsidRDefault="008E61A0" w:rsidP="00E22CC7">
            <w:pPr>
              <w:ind w:firstLine="0"/>
              <w:jc w:val="both"/>
              <w:rPr>
                <w:rFonts w:ascii="Times New Roman" w:hAnsi="Times New Roman"/>
                <w:sz w:val="24"/>
                <w:szCs w:val="24"/>
              </w:rPr>
            </w:pP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458,37</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458,37</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458,37</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458,37</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1.2.10</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 xml:space="preserve">Ремонт </w:t>
            </w:r>
            <w:r w:rsidRPr="002423E0">
              <w:rPr>
                <w:rFonts w:ascii="Times New Roman" w:hAnsi="Times New Roman"/>
                <w:sz w:val="24"/>
                <w:szCs w:val="24"/>
              </w:rPr>
              <w:lastRenderedPageBreak/>
              <w:t>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Pr>
                <w:rFonts w:ascii="Times New Roman" w:hAnsi="Times New Roman"/>
                <w:sz w:val="24"/>
                <w:szCs w:val="24"/>
              </w:rPr>
              <w:t xml:space="preserve">ния на участке </w:t>
            </w:r>
            <w:r w:rsidRPr="002423E0">
              <w:rPr>
                <w:rFonts w:ascii="Times New Roman" w:hAnsi="Times New Roman"/>
                <w:sz w:val="24"/>
                <w:szCs w:val="24"/>
              </w:rPr>
              <w:t>от ул. Мир</w:t>
            </w:r>
            <w:r w:rsidRPr="002423E0">
              <w:rPr>
                <w:rFonts w:ascii="Times New Roman" w:hAnsi="Times New Roman"/>
                <w:sz w:val="24"/>
                <w:szCs w:val="24"/>
              </w:rPr>
              <w:t>ю</w:t>
            </w:r>
            <w:r w:rsidRPr="002423E0">
              <w:rPr>
                <w:rFonts w:ascii="Times New Roman" w:hAnsi="Times New Roman"/>
                <w:sz w:val="24"/>
                <w:szCs w:val="24"/>
              </w:rPr>
              <w:t>гина до ул. Чкал</w:t>
            </w:r>
            <w:r w:rsidRPr="002423E0">
              <w:rPr>
                <w:rFonts w:ascii="Times New Roman" w:hAnsi="Times New Roman"/>
                <w:sz w:val="24"/>
                <w:szCs w:val="24"/>
              </w:rPr>
              <w:t>о</w:t>
            </w:r>
            <w:r w:rsidRPr="002423E0">
              <w:rPr>
                <w:rFonts w:ascii="Times New Roman" w:hAnsi="Times New Roman"/>
                <w:sz w:val="24"/>
                <w:szCs w:val="24"/>
              </w:rPr>
              <w:t>ва</w:t>
            </w:r>
            <w:r>
              <w:rPr>
                <w:rFonts w:ascii="Times New Roman" w:hAnsi="Times New Roman"/>
                <w:sz w:val="24"/>
                <w:szCs w:val="24"/>
              </w:rPr>
              <w:t>,</w:t>
            </w:r>
            <w:r w:rsidRPr="002423E0">
              <w:rPr>
                <w:rFonts w:ascii="Times New Roman" w:hAnsi="Times New Roman"/>
                <w:sz w:val="24"/>
                <w:szCs w:val="24"/>
              </w:rPr>
              <w:t xml:space="preserve"> с. Ларьяк</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1 033,32</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1 033,32</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1 033,32</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1 033,32</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1.2.11</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Ремонт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 по ул. Куликова</w:t>
            </w:r>
            <w:r>
              <w:rPr>
                <w:rFonts w:ascii="Times New Roman" w:hAnsi="Times New Roman"/>
                <w:sz w:val="24"/>
                <w:szCs w:val="24"/>
              </w:rPr>
              <w:t>,</w:t>
            </w:r>
            <w:r w:rsidRPr="002423E0">
              <w:rPr>
                <w:rFonts w:ascii="Times New Roman" w:hAnsi="Times New Roman"/>
                <w:sz w:val="24"/>
                <w:szCs w:val="24"/>
              </w:rPr>
              <w:t xml:space="preserve">  с. Ларьяк</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2 243,76</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2 243,76</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72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22CC7" w:rsidRPr="002423E0" w:rsidRDefault="00E22CC7" w:rsidP="00E22CC7">
            <w:pPr>
              <w:ind w:firstLine="0"/>
              <w:jc w:val="center"/>
              <w:rPr>
                <w:rFonts w:ascii="Times New Roman" w:hAnsi="Times New Roman"/>
                <w:sz w:val="24"/>
                <w:szCs w:val="24"/>
              </w:rPr>
            </w:pP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48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2 243,76</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2 243,76</w:t>
            </w: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1.2.12</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Ремонт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 на участках от котел</w:t>
            </w:r>
            <w:r w:rsidRPr="002423E0">
              <w:rPr>
                <w:rFonts w:ascii="Times New Roman" w:hAnsi="Times New Roman"/>
                <w:sz w:val="24"/>
                <w:szCs w:val="24"/>
              </w:rPr>
              <w:t>ь</w:t>
            </w:r>
            <w:r w:rsidRPr="002423E0">
              <w:rPr>
                <w:rFonts w:ascii="Times New Roman" w:hAnsi="Times New Roman"/>
                <w:sz w:val="24"/>
                <w:szCs w:val="24"/>
              </w:rPr>
              <w:t xml:space="preserve">ной до школы, от котельной </w:t>
            </w:r>
            <w:r w:rsidRPr="002423E0">
              <w:rPr>
                <w:rFonts w:ascii="Times New Roman" w:hAnsi="Times New Roman"/>
                <w:sz w:val="24"/>
                <w:szCs w:val="24"/>
              </w:rPr>
              <w:lastRenderedPageBreak/>
              <w:t>до ВОК Импульс, от котел</w:t>
            </w:r>
            <w:r w:rsidRPr="002423E0">
              <w:rPr>
                <w:rFonts w:ascii="Times New Roman" w:hAnsi="Times New Roman"/>
                <w:sz w:val="24"/>
                <w:szCs w:val="24"/>
              </w:rPr>
              <w:t>ь</w:t>
            </w:r>
            <w:r w:rsidRPr="002423E0">
              <w:rPr>
                <w:rFonts w:ascii="Times New Roman" w:hAnsi="Times New Roman"/>
                <w:sz w:val="24"/>
                <w:szCs w:val="24"/>
              </w:rPr>
              <w:t>ной до ул. Лесная</w:t>
            </w:r>
            <w:r>
              <w:rPr>
                <w:rFonts w:ascii="Times New Roman" w:hAnsi="Times New Roman"/>
                <w:sz w:val="24"/>
                <w:szCs w:val="24"/>
              </w:rPr>
              <w:t>,</w:t>
            </w:r>
            <w:r w:rsidRPr="002423E0">
              <w:rPr>
                <w:rFonts w:ascii="Times New Roman" w:hAnsi="Times New Roman"/>
                <w:sz w:val="24"/>
                <w:szCs w:val="24"/>
              </w:rPr>
              <w:t xml:space="preserve"> с. Больш</w:t>
            </w:r>
            <w:r w:rsidRPr="002423E0">
              <w:rPr>
                <w:rFonts w:ascii="Times New Roman" w:hAnsi="Times New Roman"/>
                <w:sz w:val="24"/>
                <w:szCs w:val="24"/>
              </w:rPr>
              <w:t>е</w:t>
            </w:r>
            <w:r w:rsidRPr="002423E0">
              <w:rPr>
                <w:rFonts w:ascii="Times New Roman" w:hAnsi="Times New Roman"/>
                <w:sz w:val="24"/>
                <w:szCs w:val="24"/>
              </w:rPr>
              <w:t>тархово</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5 410,06</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5 410,06</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5 410,06</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5 410,06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lastRenderedPageBreak/>
              <w:t>1.2.13</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Ремонт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Pr>
                <w:rFonts w:ascii="Times New Roman" w:hAnsi="Times New Roman"/>
                <w:sz w:val="24"/>
                <w:szCs w:val="24"/>
              </w:rPr>
              <w:t xml:space="preserve">ния </w:t>
            </w:r>
            <w:r w:rsidRPr="002423E0">
              <w:rPr>
                <w:rFonts w:ascii="Times New Roman" w:hAnsi="Times New Roman"/>
                <w:sz w:val="24"/>
                <w:szCs w:val="24"/>
              </w:rPr>
              <w:t>от ТК по ул. Б</w:t>
            </w:r>
            <w:r w:rsidRPr="002423E0">
              <w:rPr>
                <w:rFonts w:ascii="Times New Roman" w:hAnsi="Times New Roman"/>
                <w:sz w:val="24"/>
                <w:szCs w:val="24"/>
              </w:rPr>
              <w:t>е</w:t>
            </w:r>
            <w:r w:rsidRPr="002423E0">
              <w:rPr>
                <w:rFonts w:ascii="Times New Roman" w:hAnsi="Times New Roman"/>
                <w:sz w:val="24"/>
                <w:szCs w:val="24"/>
              </w:rPr>
              <w:t>лорусская до ул. Юбиле</w:t>
            </w:r>
            <w:r w:rsidRPr="002423E0">
              <w:rPr>
                <w:rFonts w:ascii="Times New Roman" w:hAnsi="Times New Roman"/>
                <w:sz w:val="24"/>
                <w:szCs w:val="24"/>
              </w:rPr>
              <w:t>й</w:t>
            </w:r>
            <w:r>
              <w:rPr>
                <w:rFonts w:ascii="Times New Roman" w:hAnsi="Times New Roman"/>
                <w:sz w:val="24"/>
                <w:szCs w:val="24"/>
              </w:rPr>
              <w:t>ной</w:t>
            </w:r>
            <w:r w:rsidRPr="002423E0">
              <w:rPr>
                <w:rFonts w:ascii="Times New Roman" w:hAnsi="Times New Roman"/>
                <w:sz w:val="24"/>
                <w:szCs w:val="24"/>
              </w:rPr>
              <w:t>, 2</w:t>
            </w:r>
            <w:r>
              <w:rPr>
                <w:rFonts w:ascii="Times New Roman" w:hAnsi="Times New Roman"/>
                <w:sz w:val="24"/>
                <w:szCs w:val="24"/>
              </w:rPr>
              <w:t>,</w:t>
            </w:r>
            <w:r w:rsidRPr="002423E0">
              <w:rPr>
                <w:rFonts w:ascii="Times New Roman" w:hAnsi="Times New Roman"/>
                <w:sz w:val="24"/>
                <w:szCs w:val="24"/>
              </w:rPr>
              <w:t xml:space="preserve"> с. Покур</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1 836,98</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1 836,98</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72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22CC7" w:rsidRPr="002423E0" w:rsidRDefault="00E22CC7" w:rsidP="00E22CC7">
            <w:pPr>
              <w:ind w:firstLine="0"/>
              <w:jc w:val="center"/>
              <w:rPr>
                <w:rFonts w:ascii="Times New Roman" w:hAnsi="Times New Roman"/>
                <w:sz w:val="24"/>
                <w:szCs w:val="24"/>
              </w:rPr>
            </w:pP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480"/>
        </w:trPr>
        <w:tc>
          <w:tcPr>
            <w:tcW w:w="959" w:type="dxa"/>
            <w:vMerge/>
            <w:hideMark/>
          </w:tcPr>
          <w:p w:rsidR="00E22CC7" w:rsidRPr="002423E0" w:rsidRDefault="00E22CC7" w:rsidP="00E22CC7">
            <w:pPr>
              <w:ind w:firstLine="0"/>
              <w:jc w:val="center"/>
              <w:rPr>
                <w:rFonts w:ascii="Times New Roman" w:hAnsi="Times New Roman"/>
                <w:sz w:val="24"/>
                <w:szCs w:val="24"/>
              </w:rPr>
            </w:pPr>
          </w:p>
        </w:tc>
        <w:tc>
          <w:tcPr>
            <w:tcW w:w="1326" w:type="dxa"/>
            <w:vMerge/>
            <w:hideMark/>
          </w:tcPr>
          <w:p w:rsidR="00E22CC7" w:rsidRPr="002423E0" w:rsidRDefault="00E22CC7" w:rsidP="00E22CC7">
            <w:pPr>
              <w:ind w:firstLine="0"/>
              <w:jc w:val="both"/>
              <w:rPr>
                <w:rFonts w:ascii="Times New Roman" w:hAnsi="Times New Roman"/>
                <w:sz w:val="24"/>
                <w:szCs w:val="24"/>
              </w:rPr>
            </w:pPr>
          </w:p>
        </w:tc>
        <w:tc>
          <w:tcPr>
            <w:tcW w:w="1559" w:type="dxa"/>
            <w:gridSpan w:val="2"/>
            <w:vMerge/>
            <w:hideMark/>
          </w:tcPr>
          <w:p w:rsidR="00E22CC7" w:rsidRPr="002423E0" w:rsidRDefault="00E22CC7" w:rsidP="00E22CC7">
            <w:pPr>
              <w:ind w:firstLine="0"/>
              <w:jc w:val="both"/>
              <w:rPr>
                <w:rFonts w:ascii="Times New Roman" w:hAnsi="Times New Roman"/>
                <w:sz w:val="24"/>
                <w:szCs w:val="24"/>
              </w:rPr>
            </w:pPr>
          </w:p>
        </w:tc>
        <w:tc>
          <w:tcPr>
            <w:tcW w:w="1202" w:type="dxa"/>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1 836,98</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1 836,98</w:t>
            </w:r>
          </w:p>
        </w:tc>
        <w:tc>
          <w:tcPr>
            <w:tcW w:w="1476" w:type="dxa"/>
            <w:noWrap/>
            <w:hideMark/>
          </w:tcPr>
          <w:p w:rsidR="00E22CC7" w:rsidRPr="002423E0" w:rsidRDefault="00E22CC7" w:rsidP="00E22CC7">
            <w:pPr>
              <w:ind w:firstLine="0"/>
              <w:jc w:val="center"/>
              <w:rPr>
                <w:rFonts w:ascii="Times New Roman" w:hAnsi="Times New Roman"/>
                <w:sz w:val="24"/>
                <w:szCs w:val="24"/>
              </w:rPr>
            </w:pPr>
          </w:p>
        </w:tc>
        <w:tc>
          <w:tcPr>
            <w:tcW w:w="1240" w:type="dxa"/>
            <w:noWrap/>
            <w:hideMark/>
          </w:tcPr>
          <w:p w:rsidR="00E22CC7" w:rsidRPr="002423E0" w:rsidRDefault="00E22CC7" w:rsidP="00E22CC7">
            <w:pPr>
              <w:ind w:firstLine="0"/>
              <w:jc w:val="center"/>
              <w:rPr>
                <w:rFonts w:ascii="Times New Roman" w:hAnsi="Times New Roman"/>
                <w:sz w:val="24"/>
                <w:szCs w:val="24"/>
              </w:rPr>
            </w:pPr>
          </w:p>
        </w:tc>
        <w:tc>
          <w:tcPr>
            <w:tcW w:w="116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E22CC7" w:rsidRPr="002423E0" w:rsidTr="00E22CC7">
        <w:trPr>
          <w:trHeight w:val="300"/>
        </w:trPr>
        <w:tc>
          <w:tcPr>
            <w:tcW w:w="959" w:type="dxa"/>
            <w:vMerge w:val="restart"/>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1.2.14</w:t>
            </w:r>
            <w:r>
              <w:rPr>
                <w:rFonts w:ascii="Times New Roman" w:hAnsi="Times New Roman"/>
                <w:sz w:val="24"/>
                <w:szCs w:val="24"/>
              </w:rPr>
              <w:t>.</w:t>
            </w:r>
          </w:p>
        </w:tc>
        <w:tc>
          <w:tcPr>
            <w:tcW w:w="1326" w:type="dxa"/>
            <w:vMerge w:val="restart"/>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Замена подземн</w:t>
            </w:r>
            <w:r w:rsidRPr="002423E0">
              <w:rPr>
                <w:rFonts w:ascii="Times New Roman" w:hAnsi="Times New Roman"/>
                <w:sz w:val="24"/>
                <w:szCs w:val="24"/>
              </w:rPr>
              <w:t>о</w:t>
            </w:r>
            <w:r w:rsidRPr="002423E0">
              <w:rPr>
                <w:rFonts w:ascii="Times New Roman" w:hAnsi="Times New Roman"/>
                <w:sz w:val="24"/>
                <w:szCs w:val="24"/>
              </w:rPr>
              <w:t>го перех</w:t>
            </w:r>
            <w:r w:rsidRPr="002423E0">
              <w:rPr>
                <w:rFonts w:ascii="Times New Roman" w:hAnsi="Times New Roman"/>
                <w:sz w:val="24"/>
                <w:szCs w:val="24"/>
              </w:rPr>
              <w:t>о</w:t>
            </w:r>
            <w:r w:rsidRPr="002423E0">
              <w:rPr>
                <w:rFonts w:ascii="Times New Roman" w:hAnsi="Times New Roman"/>
                <w:sz w:val="24"/>
                <w:szCs w:val="24"/>
              </w:rPr>
              <w:t>да сетей тепл</w:t>
            </w:r>
            <w:r w:rsidRPr="002423E0">
              <w:rPr>
                <w:rFonts w:ascii="Times New Roman" w:hAnsi="Times New Roman"/>
                <w:sz w:val="24"/>
                <w:szCs w:val="24"/>
              </w:rPr>
              <w:t>о</w:t>
            </w:r>
            <w:r w:rsidRPr="002423E0">
              <w:rPr>
                <w:rFonts w:ascii="Times New Roman" w:hAnsi="Times New Roman"/>
                <w:sz w:val="24"/>
                <w:szCs w:val="24"/>
              </w:rPr>
              <w:t>снабж</w:t>
            </w:r>
            <w:r w:rsidRPr="002423E0">
              <w:rPr>
                <w:rFonts w:ascii="Times New Roman" w:hAnsi="Times New Roman"/>
                <w:sz w:val="24"/>
                <w:szCs w:val="24"/>
              </w:rPr>
              <w:t>е</w:t>
            </w:r>
            <w:r w:rsidR="00E7367C">
              <w:rPr>
                <w:rFonts w:ascii="Times New Roman" w:hAnsi="Times New Roman"/>
                <w:sz w:val="24"/>
                <w:szCs w:val="24"/>
              </w:rPr>
              <w:t>ния:</w:t>
            </w:r>
            <w:r w:rsidRPr="002423E0">
              <w:rPr>
                <w:rFonts w:ascii="Times New Roman" w:hAnsi="Times New Roman"/>
                <w:sz w:val="24"/>
                <w:szCs w:val="24"/>
              </w:rPr>
              <w:t xml:space="preserve"> ул. Зеленая, 29 </w:t>
            </w:r>
            <w:r>
              <w:rPr>
                <w:rFonts w:ascii="Times New Roman" w:hAnsi="Times New Roman"/>
                <w:sz w:val="24"/>
                <w:szCs w:val="24"/>
              </w:rPr>
              <w:t>‒</w:t>
            </w:r>
            <w:r w:rsidRPr="002423E0">
              <w:rPr>
                <w:rFonts w:ascii="Times New Roman" w:hAnsi="Times New Roman"/>
                <w:sz w:val="24"/>
                <w:szCs w:val="24"/>
              </w:rPr>
              <w:t xml:space="preserve"> ул. Интерн</w:t>
            </w:r>
            <w:r w:rsidRPr="002423E0">
              <w:rPr>
                <w:rFonts w:ascii="Times New Roman" w:hAnsi="Times New Roman"/>
                <w:sz w:val="24"/>
                <w:szCs w:val="24"/>
              </w:rPr>
              <w:t>а</w:t>
            </w:r>
            <w:r w:rsidRPr="002423E0">
              <w:rPr>
                <w:rFonts w:ascii="Times New Roman" w:hAnsi="Times New Roman"/>
                <w:sz w:val="24"/>
                <w:szCs w:val="24"/>
              </w:rPr>
              <w:t>ционал</w:t>
            </w:r>
            <w:r w:rsidRPr="002423E0">
              <w:rPr>
                <w:rFonts w:ascii="Times New Roman" w:hAnsi="Times New Roman"/>
                <w:sz w:val="24"/>
                <w:szCs w:val="24"/>
              </w:rPr>
              <w:t>ь</w:t>
            </w:r>
            <w:r w:rsidRPr="002423E0">
              <w:rPr>
                <w:rFonts w:ascii="Times New Roman" w:hAnsi="Times New Roman"/>
                <w:sz w:val="24"/>
                <w:szCs w:val="24"/>
              </w:rPr>
              <w:t>ная п.Ваховск</w:t>
            </w:r>
          </w:p>
        </w:tc>
        <w:tc>
          <w:tcPr>
            <w:tcW w:w="1559" w:type="dxa"/>
            <w:gridSpan w:val="2"/>
            <w:vMerge w:val="restart"/>
            <w:hideMark/>
          </w:tcPr>
          <w:p w:rsidR="00E22CC7" w:rsidRPr="002423E0" w:rsidRDefault="00E22CC7" w:rsidP="00E22CC7">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22CC7" w:rsidRPr="002423E0" w:rsidRDefault="00E22CC7"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601,72</w:t>
            </w:r>
          </w:p>
        </w:tc>
        <w:tc>
          <w:tcPr>
            <w:tcW w:w="16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601,72</w:t>
            </w:r>
          </w:p>
        </w:tc>
        <w:tc>
          <w:tcPr>
            <w:tcW w:w="1476"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22CC7" w:rsidRPr="002423E0" w:rsidRDefault="00E22CC7"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601,72</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601,72</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1.2.15</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 xml:space="preserve">Ремонт </w:t>
            </w:r>
            <w:r w:rsidRPr="002423E0">
              <w:rPr>
                <w:rFonts w:ascii="Times New Roman" w:hAnsi="Times New Roman"/>
                <w:sz w:val="24"/>
                <w:szCs w:val="24"/>
              </w:rPr>
              <w:lastRenderedPageBreak/>
              <w:t>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w:t>
            </w:r>
            <w:r>
              <w:rPr>
                <w:rFonts w:ascii="Times New Roman" w:hAnsi="Times New Roman"/>
                <w:sz w:val="24"/>
                <w:szCs w:val="24"/>
              </w:rPr>
              <w:t>:</w:t>
            </w:r>
            <w:r w:rsidRPr="002423E0">
              <w:rPr>
                <w:rFonts w:ascii="Times New Roman" w:hAnsi="Times New Roman"/>
                <w:sz w:val="24"/>
                <w:szCs w:val="24"/>
              </w:rPr>
              <w:t xml:space="preserve"> ул. Централ</w:t>
            </w:r>
            <w:r w:rsidRPr="002423E0">
              <w:rPr>
                <w:rFonts w:ascii="Times New Roman" w:hAnsi="Times New Roman"/>
                <w:sz w:val="24"/>
                <w:szCs w:val="24"/>
              </w:rPr>
              <w:t>ь</w:t>
            </w:r>
            <w:r w:rsidRPr="002423E0">
              <w:rPr>
                <w:rFonts w:ascii="Times New Roman" w:hAnsi="Times New Roman"/>
                <w:sz w:val="24"/>
                <w:szCs w:val="24"/>
              </w:rPr>
              <w:t>ная</w:t>
            </w:r>
            <w:r>
              <w:rPr>
                <w:rFonts w:ascii="Times New Roman" w:hAnsi="Times New Roman"/>
                <w:sz w:val="24"/>
                <w:szCs w:val="24"/>
              </w:rPr>
              <w:t>,</w:t>
            </w:r>
            <w:r w:rsidRPr="002423E0">
              <w:rPr>
                <w:rFonts w:ascii="Times New Roman" w:hAnsi="Times New Roman"/>
                <w:sz w:val="24"/>
                <w:szCs w:val="24"/>
              </w:rPr>
              <w:t xml:space="preserve"> д</w:t>
            </w:r>
            <w:r>
              <w:rPr>
                <w:rFonts w:ascii="Times New Roman" w:hAnsi="Times New Roman"/>
                <w:sz w:val="24"/>
                <w:szCs w:val="24"/>
              </w:rPr>
              <w:t>.</w:t>
            </w:r>
            <w:r w:rsidRPr="002423E0">
              <w:rPr>
                <w:rFonts w:ascii="Times New Roman" w:hAnsi="Times New Roman"/>
                <w:sz w:val="24"/>
                <w:szCs w:val="24"/>
              </w:rPr>
              <w:t xml:space="preserve"> 20</w:t>
            </w:r>
            <w:r>
              <w:rPr>
                <w:rFonts w:ascii="Times New Roman" w:hAnsi="Times New Roman"/>
                <w:sz w:val="24"/>
                <w:szCs w:val="24"/>
              </w:rPr>
              <w:t xml:space="preserve"> ‒</w:t>
            </w:r>
            <w:r w:rsidRPr="002423E0">
              <w:rPr>
                <w:rFonts w:ascii="Times New Roman" w:hAnsi="Times New Roman"/>
                <w:sz w:val="24"/>
                <w:szCs w:val="24"/>
              </w:rPr>
              <w:t>д</w:t>
            </w:r>
            <w:r>
              <w:rPr>
                <w:rFonts w:ascii="Times New Roman" w:hAnsi="Times New Roman"/>
                <w:sz w:val="24"/>
                <w:szCs w:val="24"/>
              </w:rPr>
              <w:t>.</w:t>
            </w:r>
            <w:r w:rsidRPr="002423E0">
              <w:rPr>
                <w:rFonts w:ascii="Times New Roman" w:hAnsi="Times New Roman"/>
                <w:sz w:val="24"/>
                <w:szCs w:val="24"/>
              </w:rPr>
              <w:t xml:space="preserve"> 34 в с. Покур</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2 483,80</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2 483,80</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2 483,80</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2 483,80</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1.2.16</w:t>
            </w:r>
            <w:r>
              <w:rPr>
                <w:rFonts w:ascii="Times New Roman" w:hAnsi="Times New Roman"/>
                <w:sz w:val="24"/>
                <w:szCs w:val="24"/>
              </w:rPr>
              <w:t>.</w:t>
            </w:r>
          </w:p>
        </w:tc>
        <w:tc>
          <w:tcPr>
            <w:tcW w:w="1326" w:type="dxa"/>
            <w:vMerge w:val="restart"/>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Ремонт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 в с. Корлики</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3 069,00</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3 069,00</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3 069,00</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3 069,00</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1.2.17</w:t>
            </w:r>
            <w:r>
              <w:rPr>
                <w:rFonts w:ascii="Times New Roman" w:hAnsi="Times New Roman"/>
                <w:sz w:val="24"/>
                <w:szCs w:val="24"/>
              </w:rPr>
              <w:t>.</w:t>
            </w:r>
          </w:p>
        </w:tc>
        <w:tc>
          <w:tcPr>
            <w:tcW w:w="1326" w:type="dxa"/>
            <w:vMerge w:val="restart"/>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Ремонт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 в п. Аган</w:t>
            </w:r>
            <w:r>
              <w:rPr>
                <w:rFonts w:ascii="Times New Roman" w:hAnsi="Times New Roman"/>
                <w:sz w:val="24"/>
                <w:szCs w:val="24"/>
              </w:rPr>
              <w:t>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4 000,19</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4 000,19</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4 000,19</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4 000,19</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lastRenderedPageBreak/>
              <w:t>1.2.18</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1</w:t>
            </w:r>
            <w:r>
              <w:rPr>
                <w:rFonts w:ascii="Times New Roman" w:hAnsi="Times New Roman"/>
                <w:sz w:val="24"/>
                <w:szCs w:val="24"/>
              </w:rPr>
              <w:t>а‒</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1</w:t>
            </w:r>
            <w:r>
              <w:rPr>
                <w:rFonts w:ascii="Times New Roman" w:hAnsi="Times New Roman"/>
                <w:sz w:val="24"/>
                <w:szCs w:val="24"/>
              </w:rPr>
              <w:t>б</w:t>
            </w:r>
            <w:r w:rsidRPr="002423E0">
              <w:rPr>
                <w:rFonts w:ascii="Times New Roman" w:hAnsi="Times New Roman"/>
                <w:sz w:val="24"/>
                <w:szCs w:val="24"/>
              </w:rPr>
              <w:t xml:space="preserve">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627,06</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627,06</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595,71</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595,71</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31,35</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31,35</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1.2.19</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№8, 9, 14, 16 (вагон-городок)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1 517,05</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1 517,05</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1 517,05</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1 517,05</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1.2.20</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w:t>
            </w:r>
            <w:r w:rsidRPr="002423E0">
              <w:rPr>
                <w:rFonts w:ascii="Times New Roman" w:hAnsi="Times New Roman"/>
                <w:sz w:val="24"/>
                <w:szCs w:val="24"/>
              </w:rPr>
              <w:t>х</w:t>
            </w:r>
            <w:r w:rsidRPr="002423E0">
              <w:rPr>
                <w:rFonts w:ascii="Times New Roman" w:hAnsi="Times New Roman"/>
                <w:sz w:val="24"/>
                <w:szCs w:val="24"/>
              </w:rPr>
              <w:t xml:space="preserve">сетей </w:t>
            </w:r>
            <w:r w:rsidRPr="002423E0">
              <w:rPr>
                <w:rFonts w:ascii="Times New Roman" w:hAnsi="Times New Roman"/>
                <w:sz w:val="24"/>
                <w:szCs w:val="24"/>
              </w:rPr>
              <w:lastRenderedPageBreak/>
              <w:t>ТВС</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15 </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16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 xml:space="preserve">ние </w:t>
            </w:r>
            <w:r>
              <w:rPr>
                <w:rFonts w:ascii="Times New Roman" w:hAnsi="Times New Roman"/>
                <w:sz w:val="24"/>
                <w:szCs w:val="24"/>
              </w:rPr>
              <w:lastRenderedPageBreak/>
              <w:t>«</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590,92</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590,92</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lastRenderedPageBreak/>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590,92</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590,92</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1.2.21</w:t>
            </w:r>
            <w:r>
              <w:rPr>
                <w:rFonts w:ascii="Times New Roman" w:hAnsi="Times New Roman"/>
                <w:sz w:val="24"/>
                <w:szCs w:val="24"/>
              </w:rPr>
              <w:t>.</w:t>
            </w:r>
          </w:p>
        </w:tc>
        <w:tc>
          <w:tcPr>
            <w:tcW w:w="1326" w:type="dxa"/>
            <w:vMerge w:val="restart"/>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Централ</w:t>
            </w:r>
            <w:r w:rsidRPr="002423E0">
              <w:rPr>
                <w:rFonts w:ascii="Times New Roman" w:hAnsi="Times New Roman"/>
                <w:sz w:val="24"/>
                <w:szCs w:val="24"/>
              </w:rPr>
              <w:t>ь</w:t>
            </w:r>
            <w:r w:rsidRPr="002423E0">
              <w:rPr>
                <w:rFonts w:ascii="Times New Roman" w:hAnsi="Times New Roman"/>
                <w:sz w:val="24"/>
                <w:szCs w:val="24"/>
              </w:rPr>
              <w:t>ная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848,98</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848,98</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848,98</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848,98</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1.2.22</w:t>
            </w:r>
            <w:r>
              <w:rPr>
                <w:rFonts w:ascii="Times New Roman" w:hAnsi="Times New Roman"/>
                <w:sz w:val="24"/>
                <w:szCs w:val="24"/>
              </w:rPr>
              <w:t>.</w:t>
            </w:r>
          </w:p>
        </w:tc>
        <w:tc>
          <w:tcPr>
            <w:tcW w:w="1326" w:type="dxa"/>
            <w:vMerge w:val="restart"/>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Тран</w:t>
            </w:r>
            <w:r w:rsidRPr="002423E0">
              <w:rPr>
                <w:rFonts w:ascii="Times New Roman" w:hAnsi="Times New Roman"/>
                <w:sz w:val="24"/>
                <w:szCs w:val="24"/>
              </w:rPr>
              <w:t>с</w:t>
            </w:r>
            <w:r w:rsidRPr="002423E0">
              <w:rPr>
                <w:rFonts w:ascii="Times New Roman" w:hAnsi="Times New Roman"/>
                <w:sz w:val="24"/>
                <w:szCs w:val="24"/>
              </w:rPr>
              <w:t>портная</w:t>
            </w:r>
            <w:r>
              <w:rPr>
                <w:rFonts w:ascii="Times New Roman" w:hAnsi="Times New Roman"/>
                <w:sz w:val="24"/>
                <w:szCs w:val="24"/>
              </w:rPr>
              <w:t>,</w:t>
            </w:r>
            <w:r w:rsidRPr="002423E0">
              <w:rPr>
                <w:rFonts w:ascii="Times New Roman" w:hAnsi="Times New Roman"/>
                <w:sz w:val="24"/>
                <w:szCs w:val="24"/>
              </w:rPr>
              <w:t xml:space="preserve"> 12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 xml:space="preserve">товского </w:t>
            </w:r>
            <w:r>
              <w:rPr>
                <w:rFonts w:ascii="Times New Roman" w:hAnsi="Times New Roman"/>
                <w:sz w:val="24"/>
                <w:szCs w:val="24"/>
              </w:rPr>
              <w:lastRenderedPageBreak/>
              <w:t>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1 703,17</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1 703,17</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1 703,17</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1 703,17</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lastRenderedPageBreak/>
              <w:t>1.2.23</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Мира</w:t>
            </w:r>
            <w:r>
              <w:rPr>
                <w:rFonts w:ascii="Times New Roman" w:hAnsi="Times New Roman"/>
                <w:sz w:val="24"/>
                <w:szCs w:val="24"/>
              </w:rPr>
              <w:t>,</w:t>
            </w:r>
            <w:r w:rsidRPr="002423E0">
              <w:rPr>
                <w:rFonts w:ascii="Times New Roman" w:hAnsi="Times New Roman"/>
                <w:sz w:val="24"/>
                <w:szCs w:val="24"/>
              </w:rPr>
              <w:t xml:space="preserve"> 2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582,76</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582,76</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582,76</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582,76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1.2.24</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Лесная, 4 </w:t>
            </w:r>
            <w:r>
              <w:rPr>
                <w:rFonts w:ascii="Times New Roman" w:hAnsi="Times New Roman"/>
                <w:sz w:val="24"/>
                <w:szCs w:val="24"/>
              </w:rPr>
              <w:t>‒</w:t>
            </w:r>
            <w:r w:rsidRPr="002423E0">
              <w:rPr>
                <w:rFonts w:ascii="Times New Roman" w:hAnsi="Times New Roman"/>
                <w:sz w:val="24"/>
                <w:szCs w:val="24"/>
              </w:rPr>
              <w:t xml:space="preserve"> ул. Ле</w:t>
            </w:r>
            <w:r w:rsidRPr="002423E0">
              <w:rPr>
                <w:rFonts w:ascii="Times New Roman" w:hAnsi="Times New Roman"/>
                <w:sz w:val="24"/>
                <w:szCs w:val="24"/>
              </w:rPr>
              <w:t>с</w:t>
            </w:r>
            <w:r w:rsidRPr="002423E0">
              <w:rPr>
                <w:rFonts w:ascii="Times New Roman" w:hAnsi="Times New Roman"/>
                <w:sz w:val="24"/>
                <w:szCs w:val="24"/>
              </w:rPr>
              <w:t>ная,102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1 465,82</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1 465,82</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1 465,82</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1 465,82</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1.2.25</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Мира, 11</w:t>
            </w:r>
            <w:r>
              <w:rPr>
                <w:rFonts w:ascii="Times New Roman" w:hAnsi="Times New Roman"/>
                <w:sz w:val="24"/>
                <w:szCs w:val="24"/>
              </w:rPr>
              <w:t>а‒</w:t>
            </w:r>
            <w:r w:rsidRPr="002423E0">
              <w:rPr>
                <w:rFonts w:ascii="Times New Roman" w:hAnsi="Times New Roman"/>
                <w:sz w:val="24"/>
                <w:szCs w:val="24"/>
              </w:rPr>
              <w:t xml:space="preserve"> ул. </w:t>
            </w:r>
            <w:r w:rsidRPr="002423E0">
              <w:rPr>
                <w:rFonts w:ascii="Times New Roman" w:hAnsi="Times New Roman"/>
                <w:sz w:val="24"/>
                <w:szCs w:val="24"/>
              </w:rPr>
              <w:lastRenderedPageBreak/>
              <w:t>Мира</w:t>
            </w:r>
            <w:r>
              <w:rPr>
                <w:rFonts w:ascii="Times New Roman" w:hAnsi="Times New Roman"/>
                <w:sz w:val="24"/>
                <w:szCs w:val="24"/>
              </w:rPr>
              <w:t>,</w:t>
            </w:r>
            <w:r w:rsidRPr="002423E0">
              <w:rPr>
                <w:rFonts w:ascii="Times New Roman" w:hAnsi="Times New Roman"/>
                <w:sz w:val="24"/>
                <w:szCs w:val="24"/>
              </w:rPr>
              <w:t xml:space="preserve"> 13</w:t>
            </w:r>
            <w:r>
              <w:rPr>
                <w:rFonts w:ascii="Times New Roman" w:hAnsi="Times New Roman"/>
                <w:sz w:val="24"/>
                <w:szCs w:val="24"/>
              </w:rPr>
              <w:t>а</w:t>
            </w:r>
            <w:r w:rsidRPr="002423E0">
              <w:rPr>
                <w:rFonts w:ascii="Times New Roman" w:hAnsi="Times New Roman"/>
                <w:sz w:val="24"/>
                <w:szCs w:val="24"/>
              </w:rPr>
              <w:t xml:space="preserve"> в пгт. Н</w:t>
            </w:r>
            <w:r w:rsidRPr="002423E0">
              <w:rPr>
                <w:rFonts w:ascii="Times New Roman" w:hAnsi="Times New Roman"/>
                <w:sz w:val="24"/>
                <w:szCs w:val="24"/>
              </w:rPr>
              <w:t>о</w:t>
            </w:r>
            <w:r w:rsidRPr="002423E0">
              <w:rPr>
                <w:rFonts w:ascii="Times New Roman" w:hAnsi="Times New Roman"/>
                <w:sz w:val="24"/>
                <w:szCs w:val="24"/>
              </w:rPr>
              <w:t>воаганске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 xml:space="preserve">тального </w:t>
            </w:r>
            <w:r w:rsidRPr="002423E0">
              <w:rPr>
                <w:rFonts w:ascii="Times New Roman" w:hAnsi="Times New Roman"/>
                <w:sz w:val="24"/>
                <w:szCs w:val="24"/>
              </w:rPr>
              <w:lastRenderedPageBreak/>
              <w:t>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393,82</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393,82</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 xml:space="preserve">бюджет </w:t>
            </w:r>
            <w:r w:rsidRPr="002423E0">
              <w:rPr>
                <w:rFonts w:ascii="Times New Roman" w:hAnsi="Times New Roman"/>
                <w:sz w:val="24"/>
                <w:szCs w:val="24"/>
              </w:rPr>
              <w:lastRenderedPageBreak/>
              <w:t>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lastRenderedPageBreak/>
              <w:t>393,82</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393,82</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lastRenderedPageBreak/>
              <w:t>1.2.26</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Энтузи</w:t>
            </w:r>
            <w:r w:rsidRPr="002423E0">
              <w:rPr>
                <w:rFonts w:ascii="Times New Roman" w:hAnsi="Times New Roman"/>
                <w:sz w:val="24"/>
                <w:szCs w:val="24"/>
              </w:rPr>
              <w:t>а</w:t>
            </w:r>
            <w:r w:rsidRPr="002423E0">
              <w:rPr>
                <w:rFonts w:ascii="Times New Roman" w:hAnsi="Times New Roman"/>
                <w:sz w:val="24"/>
                <w:szCs w:val="24"/>
              </w:rPr>
              <w:t>стов</w:t>
            </w:r>
            <w:r>
              <w:rPr>
                <w:rFonts w:ascii="Times New Roman" w:hAnsi="Times New Roman"/>
                <w:sz w:val="24"/>
                <w:szCs w:val="24"/>
              </w:rPr>
              <w:t>, 4 ‒</w:t>
            </w:r>
            <w:r w:rsidRPr="002423E0">
              <w:rPr>
                <w:rFonts w:ascii="Times New Roman" w:hAnsi="Times New Roman"/>
                <w:sz w:val="24"/>
                <w:szCs w:val="24"/>
              </w:rPr>
              <w:t xml:space="preserve"> ул. Энт</w:t>
            </w:r>
            <w:r w:rsidRPr="002423E0">
              <w:rPr>
                <w:rFonts w:ascii="Times New Roman" w:hAnsi="Times New Roman"/>
                <w:sz w:val="24"/>
                <w:szCs w:val="24"/>
              </w:rPr>
              <w:t>у</w:t>
            </w:r>
            <w:r w:rsidRPr="002423E0">
              <w:rPr>
                <w:rFonts w:ascii="Times New Roman" w:hAnsi="Times New Roman"/>
                <w:sz w:val="24"/>
                <w:szCs w:val="24"/>
              </w:rPr>
              <w:t>зиастов</w:t>
            </w:r>
            <w:r>
              <w:rPr>
                <w:rFonts w:ascii="Times New Roman" w:hAnsi="Times New Roman"/>
                <w:sz w:val="24"/>
                <w:szCs w:val="24"/>
              </w:rPr>
              <w:t>,</w:t>
            </w:r>
            <w:r w:rsidRPr="002423E0">
              <w:rPr>
                <w:rFonts w:ascii="Times New Roman" w:hAnsi="Times New Roman"/>
                <w:sz w:val="24"/>
                <w:szCs w:val="24"/>
              </w:rPr>
              <w:t xml:space="preserve"> 12 с вв</w:t>
            </w:r>
            <w:r w:rsidRPr="002423E0">
              <w:rPr>
                <w:rFonts w:ascii="Times New Roman" w:hAnsi="Times New Roman"/>
                <w:sz w:val="24"/>
                <w:szCs w:val="24"/>
              </w:rPr>
              <w:t>о</w:t>
            </w:r>
            <w:r w:rsidRPr="002423E0">
              <w:rPr>
                <w:rFonts w:ascii="Times New Roman" w:hAnsi="Times New Roman"/>
                <w:sz w:val="24"/>
                <w:szCs w:val="24"/>
              </w:rPr>
              <w:t>дами в дома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2 110,31</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2 110,31</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p>
        </w:tc>
        <w:tc>
          <w:tcPr>
            <w:tcW w:w="1640" w:type="dxa"/>
            <w:noWrap/>
            <w:hideMark/>
          </w:tcPr>
          <w:p w:rsidR="00E7367C" w:rsidRPr="002423E0" w:rsidRDefault="00E7367C" w:rsidP="00E22CC7">
            <w:pPr>
              <w:ind w:firstLine="0"/>
              <w:jc w:val="center"/>
              <w:rPr>
                <w:rFonts w:ascii="Times New Roman" w:hAnsi="Times New Roman"/>
                <w:sz w:val="24"/>
                <w:szCs w:val="24"/>
              </w:rPr>
            </w:pP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2 110,31</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2 110,31</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1.2.27</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Техснаб</w:t>
            </w:r>
            <w:r>
              <w:rPr>
                <w:rFonts w:ascii="Times New Roman" w:hAnsi="Times New Roman"/>
                <w:sz w:val="24"/>
                <w:szCs w:val="24"/>
              </w:rPr>
              <w:t>‒</w:t>
            </w:r>
            <w:r w:rsidRPr="002423E0">
              <w:rPr>
                <w:rFonts w:ascii="Times New Roman" w:hAnsi="Times New Roman"/>
                <w:sz w:val="24"/>
                <w:szCs w:val="24"/>
              </w:rPr>
              <w:t xml:space="preserve"> ул. Тран</w:t>
            </w:r>
            <w:r w:rsidRPr="002423E0">
              <w:rPr>
                <w:rFonts w:ascii="Times New Roman" w:hAnsi="Times New Roman"/>
                <w:sz w:val="24"/>
                <w:szCs w:val="24"/>
              </w:rPr>
              <w:t>с</w:t>
            </w:r>
            <w:r w:rsidRPr="002423E0">
              <w:rPr>
                <w:rFonts w:ascii="Times New Roman" w:hAnsi="Times New Roman"/>
                <w:sz w:val="24"/>
                <w:szCs w:val="24"/>
              </w:rPr>
              <w:t>портная</w:t>
            </w:r>
            <w:r>
              <w:rPr>
                <w:rFonts w:ascii="Times New Roman" w:hAnsi="Times New Roman"/>
                <w:sz w:val="24"/>
                <w:szCs w:val="24"/>
              </w:rPr>
              <w:t xml:space="preserve">, </w:t>
            </w:r>
            <w:r w:rsidRPr="002423E0">
              <w:rPr>
                <w:rFonts w:ascii="Times New Roman" w:hAnsi="Times New Roman"/>
                <w:sz w:val="24"/>
                <w:szCs w:val="24"/>
              </w:rPr>
              <w:t>34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894,07</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894,07</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849,36</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849,36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44,70</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44,70</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1.2.28</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 xml:space="preserve">Замена </w:t>
            </w:r>
            <w:r w:rsidRPr="002423E0">
              <w:rPr>
                <w:rFonts w:ascii="Times New Roman" w:hAnsi="Times New Roman"/>
                <w:sz w:val="24"/>
                <w:szCs w:val="24"/>
              </w:rPr>
              <w:lastRenderedPageBreak/>
              <w:t>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Геофиз</w:t>
            </w:r>
            <w:r w:rsidRPr="002423E0">
              <w:rPr>
                <w:rFonts w:ascii="Times New Roman" w:hAnsi="Times New Roman"/>
                <w:sz w:val="24"/>
                <w:szCs w:val="24"/>
              </w:rPr>
              <w:t>и</w:t>
            </w:r>
            <w:r w:rsidRPr="002423E0">
              <w:rPr>
                <w:rFonts w:ascii="Times New Roman" w:hAnsi="Times New Roman"/>
                <w:sz w:val="24"/>
                <w:szCs w:val="24"/>
              </w:rPr>
              <w:t>ков</w:t>
            </w:r>
            <w:r>
              <w:rPr>
                <w:rFonts w:ascii="Times New Roman" w:hAnsi="Times New Roman"/>
                <w:sz w:val="24"/>
                <w:szCs w:val="24"/>
              </w:rPr>
              <w:t>,</w:t>
            </w:r>
            <w:r w:rsidRPr="002423E0">
              <w:rPr>
                <w:rFonts w:ascii="Times New Roman" w:hAnsi="Times New Roman"/>
                <w:sz w:val="24"/>
                <w:szCs w:val="24"/>
              </w:rPr>
              <w:t xml:space="preserve"> 1 </w:t>
            </w:r>
            <w:r>
              <w:rPr>
                <w:rFonts w:ascii="Times New Roman" w:hAnsi="Times New Roman"/>
                <w:sz w:val="24"/>
                <w:szCs w:val="24"/>
              </w:rPr>
              <w:t>‒</w:t>
            </w:r>
            <w:r w:rsidRPr="002423E0">
              <w:rPr>
                <w:rFonts w:ascii="Times New Roman" w:hAnsi="Times New Roman"/>
                <w:sz w:val="24"/>
                <w:szCs w:val="24"/>
              </w:rPr>
              <w:t xml:space="preserve"> ул. Геоф</w:t>
            </w:r>
            <w:r w:rsidRPr="002423E0">
              <w:rPr>
                <w:rFonts w:ascii="Times New Roman" w:hAnsi="Times New Roman"/>
                <w:sz w:val="24"/>
                <w:szCs w:val="24"/>
              </w:rPr>
              <w:t>и</w:t>
            </w:r>
            <w:r w:rsidRPr="002423E0">
              <w:rPr>
                <w:rFonts w:ascii="Times New Roman" w:hAnsi="Times New Roman"/>
                <w:sz w:val="24"/>
                <w:szCs w:val="24"/>
              </w:rPr>
              <w:t>зиков</w:t>
            </w:r>
            <w:r>
              <w:rPr>
                <w:rFonts w:ascii="Times New Roman" w:hAnsi="Times New Roman"/>
                <w:sz w:val="24"/>
                <w:szCs w:val="24"/>
              </w:rPr>
              <w:t>,</w:t>
            </w:r>
            <w:r w:rsidRPr="002423E0">
              <w:rPr>
                <w:rFonts w:ascii="Times New Roman" w:hAnsi="Times New Roman"/>
                <w:sz w:val="24"/>
                <w:szCs w:val="24"/>
              </w:rPr>
              <w:t xml:space="preserve"> 6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1 388,08</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1 388,08</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1 311,35</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1 311,35</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76,72</w:t>
            </w:r>
          </w:p>
        </w:tc>
        <w:tc>
          <w:tcPr>
            <w:tcW w:w="1640" w:type="dxa"/>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76,72</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1.2.29</w:t>
            </w:r>
            <w:r>
              <w:rPr>
                <w:rFonts w:ascii="Times New Roman" w:hAnsi="Times New Roman"/>
                <w:sz w:val="24"/>
                <w:szCs w:val="24"/>
              </w:rPr>
              <w:t>.</w:t>
            </w:r>
          </w:p>
        </w:tc>
        <w:tc>
          <w:tcPr>
            <w:tcW w:w="1326" w:type="dxa"/>
            <w:vMerge w:val="restart"/>
            <w:hideMark/>
          </w:tcPr>
          <w:p w:rsidR="00E7367C" w:rsidRPr="002423E0" w:rsidRDefault="00E7367C" w:rsidP="00E7367C">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w:t>
            </w:r>
            <w:r w:rsidRPr="002423E0">
              <w:rPr>
                <w:rFonts w:ascii="Times New Roman" w:hAnsi="Times New Roman"/>
                <w:sz w:val="24"/>
                <w:szCs w:val="24"/>
              </w:rPr>
              <w:t xml:space="preserve"> 101</w:t>
            </w:r>
            <w:r>
              <w:rPr>
                <w:rFonts w:ascii="Times New Roman" w:hAnsi="Times New Roman"/>
                <w:sz w:val="24"/>
                <w:szCs w:val="24"/>
              </w:rPr>
              <w:t>а‒</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майская</w:t>
            </w:r>
            <w:r>
              <w:rPr>
                <w:rFonts w:ascii="Times New Roman" w:hAnsi="Times New Roman"/>
                <w:sz w:val="24"/>
                <w:szCs w:val="24"/>
              </w:rPr>
              <w:t xml:space="preserve">, </w:t>
            </w:r>
            <w:r w:rsidRPr="002423E0">
              <w:rPr>
                <w:rFonts w:ascii="Times New Roman" w:hAnsi="Times New Roman"/>
                <w:sz w:val="24"/>
                <w:szCs w:val="24"/>
              </w:rPr>
              <w:t>102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549,06</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549,06</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7367C" w:rsidRPr="002423E0" w:rsidTr="00E22CC7">
        <w:trPr>
          <w:trHeight w:val="72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521,61</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521,61</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480"/>
        </w:trPr>
        <w:tc>
          <w:tcPr>
            <w:tcW w:w="959" w:type="dxa"/>
            <w:vMerge/>
            <w:hideMark/>
          </w:tcPr>
          <w:p w:rsidR="00E7367C" w:rsidRPr="002423E0" w:rsidRDefault="00E7367C" w:rsidP="00E22CC7">
            <w:pPr>
              <w:ind w:firstLine="0"/>
              <w:jc w:val="center"/>
              <w:rPr>
                <w:rFonts w:ascii="Times New Roman" w:hAnsi="Times New Roman"/>
                <w:sz w:val="24"/>
                <w:szCs w:val="24"/>
              </w:rPr>
            </w:pPr>
          </w:p>
        </w:tc>
        <w:tc>
          <w:tcPr>
            <w:tcW w:w="1326" w:type="dxa"/>
            <w:vMerge/>
            <w:hideMark/>
          </w:tcPr>
          <w:p w:rsidR="00E7367C" w:rsidRPr="002423E0" w:rsidRDefault="00E7367C" w:rsidP="00E22CC7">
            <w:pPr>
              <w:ind w:firstLine="0"/>
              <w:jc w:val="both"/>
              <w:rPr>
                <w:rFonts w:ascii="Times New Roman" w:hAnsi="Times New Roman"/>
                <w:sz w:val="24"/>
                <w:szCs w:val="24"/>
              </w:rPr>
            </w:pPr>
          </w:p>
        </w:tc>
        <w:tc>
          <w:tcPr>
            <w:tcW w:w="1559" w:type="dxa"/>
            <w:gridSpan w:val="2"/>
            <w:vMerge/>
            <w:hideMark/>
          </w:tcPr>
          <w:p w:rsidR="00E7367C" w:rsidRPr="002423E0" w:rsidRDefault="00E7367C" w:rsidP="00E22CC7">
            <w:pPr>
              <w:ind w:firstLine="0"/>
              <w:jc w:val="both"/>
              <w:rPr>
                <w:rFonts w:ascii="Times New Roman" w:hAnsi="Times New Roman"/>
                <w:sz w:val="24"/>
                <w:szCs w:val="24"/>
              </w:rPr>
            </w:pPr>
          </w:p>
        </w:tc>
        <w:tc>
          <w:tcPr>
            <w:tcW w:w="1202" w:type="dxa"/>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27,45</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27,45</w:t>
            </w:r>
          </w:p>
        </w:tc>
        <w:tc>
          <w:tcPr>
            <w:tcW w:w="1476" w:type="dxa"/>
            <w:noWrap/>
            <w:hideMark/>
          </w:tcPr>
          <w:p w:rsidR="00E7367C" w:rsidRPr="002423E0" w:rsidRDefault="00E7367C" w:rsidP="00E22CC7">
            <w:pPr>
              <w:ind w:firstLine="0"/>
              <w:jc w:val="center"/>
              <w:rPr>
                <w:rFonts w:ascii="Times New Roman" w:hAnsi="Times New Roman"/>
                <w:sz w:val="24"/>
                <w:szCs w:val="24"/>
              </w:rPr>
            </w:pPr>
          </w:p>
        </w:tc>
        <w:tc>
          <w:tcPr>
            <w:tcW w:w="1240" w:type="dxa"/>
            <w:noWrap/>
            <w:hideMark/>
          </w:tcPr>
          <w:p w:rsidR="00E7367C" w:rsidRPr="002423E0" w:rsidRDefault="00E7367C" w:rsidP="00E22CC7">
            <w:pPr>
              <w:ind w:firstLine="0"/>
              <w:jc w:val="center"/>
              <w:rPr>
                <w:rFonts w:ascii="Times New Roman" w:hAnsi="Times New Roman"/>
                <w:sz w:val="24"/>
                <w:szCs w:val="24"/>
              </w:rPr>
            </w:pPr>
          </w:p>
        </w:tc>
        <w:tc>
          <w:tcPr>
            <w:tcW w:w="116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c>
          <w:tcPr>
            <w:tcW w:w="1140" w:type="dxa"/>
            <w:noWrap/>
            <w:hideMark/>
          </w:tcPr>
          <w:p w:rsidR="00E7367C" w:rsidRPr="002423E0" w:rsidRDefault="00E7367C" w:rsidP="00E22CC7">
            <w:pPr>
              <w:ind w:firstLine="0"/>
              <w:jc w:val="center"/>
              <w:rPr>
                <w:rFonts w:ascii="Times New Roman" w:hAnsi="Times New Roman"/>
                <w:sz w:val="24"/>
                <w:szCs w:val="24"/>
              </w:rPr>
            </w:pPr>
          </w:p>
        </w:tc>
      </w:tr>
      <w:tr w:rsidR="00E7367C" w:rsidRPr="002423E0" w:rsidTr="00E22CC7">
        <w:trPr>
          <w:trHeight w:val="300"/>
        </w:trPr>
        <w:tc>
          <w:tcPr>
            <w:tcW w:w="959" w:type="dxa"/>
            <w:vMerge w:val="restart"/>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1.2.30</w:t>
            </w:r>
            <w:r>
              <w:rPr>
                <w:rFonts w:ascii="Times New Roman" w:hAnsi="Times New Roman"/>
                <w:sz w:val="24"/>
                <w:szCs w:val="24"/>
              </w:rPr>
              <w:t>.</w:t>
            </w:r>
          </w:p>
        </w:tc>
        <w:tc>
          <w:tcPr>
            <w:tcW w:w="1326" w:type="dxa"/>
            <w:vMerge w:val="restart"/>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от ТК1 по ул. Айвас</w:t>
            </w:r>
            <w:r w:rsidRPr="002423E0">
              <w:rPr>
                <w:rFonts w:ascii="Times New Roman" w:hAnsi="Times New Roman"/>
                <w:sz w:val="24"/>
                <w:szCs w:val="24"/>
              </w:rPr>
              <w:t>е</w:t>
            </w:r>
            <w:r w:rsidRPr="002423E0">
              <w:rPr>
                <w:rFonts w:ascii="Times New Roman" w:hAnsi="Times New Roman"/>
                <w:sz w:val="24"/>
                <w:szCs w:val="24"/>
              </w:rPr>
              <w:t xml:space="preserve">даМэру (левая </w:t>
            </w:r>
            <w:r w:rsidRPr="002423E0">
              <w:rPr>
                <w:rFonts w:ascii="Times New Roman" w:hAnsi="Times New Roman"/>
                <w:sz w:val="24"/>
                <w:szCs w:val="24"/>
              </w:rPr>
              <w:lastRenderedPageBreak/>
              <w:t>сторона) в с. Варь</w:t>
            </w:r>
            <w:r w:rsidRPr="002423E0">
              <w:rPr>
                <w:rFonts w:ascii="Times New Roman" w:hAnsi="Times New Roman"/>
                <w:sz w:val="24"/>
                <w:szCs w:val="24"/>
              </w:rPr>
              <w:t>е</w:t>
            </w:r>
            <w:r w:rsidRPr="002423E0">
              <w:rPr>
                <w:rFonts w:ascii="Times New Roman" w:hAnsi="Times New Roman"/>
                <w:sz w:val="24"/>
                <w:szCs w:val="24"/>
              </w:rPr>
              <w:t>ган</w:t>
            </w:r>
          </w:p>
        </w:tc>
        <w:tc>
          <w:tcPr>
            <w:tcW w:w="1559" w:type="dxa"/>
            <w:gridSpan w:val="2"/>
            <w:vMerge w:val="restart"/>
            <w:hideMark/>
          </w:tcPr>
          <w:p w:rsidR="00E7367C" w:rsidRPr="002423E0" w:rsidRDefault="00E7367C" w:rsidP="00E7367C">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7367C" w:rsidRPr="002423E0" w:rsidRDefault="00E7367C"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5 204,41</w:t>
            </w:r>
          </w:p>
        </w:tc>
        <w:tc>
          <w:tcPr>
            <w:tcW w:w="16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5 204,41</w:t>
            </w:r>
          </w:p>
        </w:tc>
        <w:tc>
          <w:tcPr>
            <w:tcW w:w="1476"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7367C" w:rsidRPr="002423E0" w:rsidRDefault="00E7367C"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5 204,41</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5 204,41</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1.2.31</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Замена внутр</w:t>
            </w:r>
            <w:r w:rsidRPr="002423E0">
              <w:rPr>
                <w:rFonts w:ascii="Times New Roman" w:hAnsi="Times New Roman"/>
                <w:sz w:val="24"/>
                <w:szCs w:val="24"/>
              </w:rPr>
              <w:t>и</w:t>
            </w:r>
            <w:r w:rsidRPr="002423E0">
              <w:rPr>
                <w:rFonts w:ascii="Times New Roman" w:hAnsi="Times New Roman"/>
                <w:sz w:val="24"/>
                <w:szCs w:val="24"/>
              </w:rPr>
              <w:t>дворовых сетей ТВС</w:t>
            </w:r>
            <w:r>
              <w:rPr>
                <w:rFonts w:ascii="Times New Roman" w:hAnsi="Times New Roman"/>
                <w:sz w:val="24"/>
                <w:szCs w:val="24"/>
              </w:rPr>
              <w:t>:</w:t>
            </w:r>
            <w:r w:rsidRPr="002423E0">
              <w:rPr>
                <w:rFonts w:ascii="Times New Roman" w:hAnsi="Times New Roman"/>
                <w:sz w:val="24"/>
                <w:szCs w:val="24"/>
              </w:rPr>
              <w:t xml:space="preserve"> от пер. Ле</w:t>
            </w:r>
            <w:r w:rsidRPr="002423E0">
              <w:rPr>
                <w:rFonts w:ascii="Times New Roman" w:hAnsi="Times New Roman"/>
                <w:sz w:val="24"/>
                <w:szCs w:val="24"/>
              </w:rPr>
              <w:t>с</w:t>
            </w:r>
            <w:r w:rsidRPr="002423E0">
              <w:rPr>
                <w:rFonts w:ascii="Times New Roman" w:hAnsi="Times New Roman"/>
                <w:sz w:val="24"/>
                <w:szCs w:val="24"/>
              </w:rPr>
              <w:t>но</w:t>
            </w:r>
            <w:r>
              <w:rPr>
                <w:rFonts w:ascii="Times New Roman" w:hAnsi="Times New Roman"/>
                <w:sz w:val="24"/>
                <w:szCs w:val="24"/>
              </w:rPr>
              <w:t>го‒</w:t>
            </w:r>
            <w:r w:rsidRPr="002423E0">
              <w:rPr>
                <w:rFonts w:ascii="Times New Roman" w:hAnsi="Times New Roman"/>
                <w:sz w:val="24"/>
                <w:szCs w:val="24"/>
              </w:rPr>
              <w:t xml:space="preserve"> пер. Музейный в с. Варь</w:t>
            </w:r>
            <w:r w:rsidRPr="002423E0">
              <w:rPr>
                <w:rFonts w:ascii="Times New Roman" w:hAnsi="Times New Roman"/>
                <w:sz w:val="24"/>
                <w:szCs w:val="24"/>
              </w:rPr>
              <w:t>е</w:t>
            </w:r>
            <w:r w:rsidRPr="002423E0">
              <w:rPr>
                <w:rFonts w:ascii="Times New Roman" w:hAnsi="Times New Roman"/>
                <w:sz w:val="24"/>
                <w:szCs w:val="24"/>
              </w:rPr>
              <w:t>ган</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1 781,55</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1 781,55</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A7655" w:rsidRPr="002423E0" w:rsidRDefault="00EA7655" w:rsidP="00E22CC7">
            <w:pPr>
              <w:ind w:firstLine="0"/>
              <w:jc w:val="center"/>
              <w:rPr>
                <w:rFonts w:ascii="Times New Roman" w:hAnsi="Times New Roman"/>
                <w:sz w:val="24"/>
                <w:szCs w:val="24"/>
              </w:rPr>
            </w:pPr>
          </w:p>
        </w:tc>
        <w:tc>
          <w:tcPr>
            <w:tcW w:w="1640" w:type="dxa"/>
            <w:noWrap/>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1 781,55</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1 781,55</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1.2.32</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дымовых труб в п. Ваховск</w:t>
            </w:r>
          </w:p>
        </w:tc>
        <w:tc>
          <w:tcPr>
            <w:tcW w:w="1559" w:type="dxa"/>
            <w:gridSpan w:val="2"/>
            <w:vMerge w:val="restart"/>
            <w:hideMark/>
          </w:tcPr>
          <w:p w:rsidR="00EA7655"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p w:rsidR="008E61A0" w:rsidRDefault="008E61A0" w:rsidP="00EA7655">
            <w:pPr>
              <w:ind w:firstLine="0"/>
              <w:jc w:val="both"/>
              <w:rPr>
                <w:rFonts w:ascii="Times New Roman" w:hAnsi="Times New Roman"/>
                <w:sz w:val="24"/>
                <w:szCs w:val="24"/>
              </w:rPr>
            </w:pPr>
          </w:p>
          <w:p w:rsidR="008E61A0" w:rsidRPr="002423E0" w:rsidRDefault="008E61A0" w:rsidP="00EA7655">
            <w:pPr>
              <w:ind w:firstLine="0"/>
              <w:jc w:val="both"/>
              <w:rPr>
                <w:rFonts w:ascii="Times New Roman" w:hAnsi="Times New Roman"/>
                <w:sz w:val="24"/>
                <w:szCs w:val="24"/>
              </w:rPr>
            </w:pP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434,36</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434,36</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434,36</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434,36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1.2.33</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 xml:space="preserve"> Замена </w:t>
            </w:r>
            <w:r w:rsidRPr="002423E0">
              <w:rPr>
                <w:rFonts w:ascii="Times New Roman" w:hAnsi="Times New Roman"/>
                <w:sz w:val="24"/>
                <w:szCs w:val="24"/>
              </w:rPr>
              <w:lastRenderedPageBreak/>
              <w:t>двух ко</w:t>
            </w:r>
            <w:r w:rsidRPr="002423E0">
              <w:rPr>
                <w:rFonts w:ascii="Times New Roman" w:hAnsi="Times New Roman"/>
                <w:sz w:val="24"/>
                <w:szCs w:val="24"/>
              </w:rPr>
              <w:t>т</w:t>
            </w:r>
            <w:r w:rsidRPr="002423E0">
              <w:rPr>
                <w:rFonts w:ascii="Times New Roman" w:hAnsi="Times New Roman"/>
                <w:sz w:val="24"/>
                <w:szCs w:val="24"/>
              </w:rPr>
              <w:t>лов, гор</w:t>
            </w:r>
            <w:r w:rsidRPr="002423E0">
              <w:rPr>
                <w:rFonts w:ascii="Times New Roman" w:hAnsi="Times New Roman"/>
                <w:sz w:val="24"/>
                <w:szCs w:val="24"/>
              </w:rPr>
              <w:t>е</w:t>
            </w:r>
            <w:r w:rsidRPr="002423E0">
              <w:rPr>
                <w:rFonts w:ascii="Times New Roman" w:hAnsi="Times New Roman"/>
                <w:sz w:val="24"/>
                <w:szCs w:val="24"/>
              </w:rPr>
              <w:t>лок, д</w:t>
            </w:r>
            <w:r w:rsidRPr="002423E0">
              <w:rPr>
                <w:rFonts w:ascii="Times New Roman" w:hAnsi="Times New Roman"/>
                <w:sz w:val="24"/>
                <w:szCs w:val="24"/>
              </w:rPr>
              <w:t>ы</w:t>
            </w:r>
            <w:r w:rsidRPr="002423E0">
              <w:rPr>
                <w:rFonts w:ascii="Times New Roman" w:hAnsi="Times New Roman"/>
                <w:sz w:val="24"/>
                <w:szCs w:val="24"/>
              </w:rPr>
              <w:t>мовых труб в к</w:t>
            </w:r>
            <w:r w:rsidRPr="002423E0">
              <w:rPr>
                <w:rFonts w:ascii="Times New Roman" w:hAnsi="Times New Roman"/>
                <w:sz w:val="24"/>
                <w:szCs w:val="24"/>
              </w:rPr>
              <w:t>о</w:t>
            </w:r>
            <w:r w:rsidRPr="002423E0">
              <w:rPr>
                <w:rFonts w:ascii="Times New Roman" w:hAnsi="Times New Roman"/>
                <w:sz w:val="24"/>
                <w:szCs w:val="24"/>
              </w:rPr>
              <w:t>тельной п.Зайцева Речка</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6 526,70</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6 526,70</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A7655" w:rsidRPr="002423E0" w:rsidRDefault="00EA7655" w:rsidP="00E22CC7">
            <w:pPr>
              <w:ind w:firstLine="0"/>
              <w:jc w:val="center"/>
              <w:rPr>
                <w:rFonts w:ascii="Times New Roman" w:hAnsi="Times New Roman"/>
                <w:sz w:val="24"/>
                <w:szCs w:val="24"/>
              </w:rPr>
            </w:pPr>
          </w:p>
        </w:tc>
        <w:tc>
          <w:tcPr>
            <w:tcW w:w="1640" w:type="dxa"/>
            <w:noWrap/>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6 526,70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6 526,70</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1.2.34</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Сетевая наладка котельной №2 в с. Корлики</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880,00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880,00</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880,00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880,00</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1.2.35</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лучинск: замена технол</w:t>
            </w:r>
            <w:r w:rsidRPr="002423E0">
              <w:rPr>
                <w:rFonts w:ascii="Times New Roman" w:hAnsi="Times New Roman"/>
                <w:sz w:val="24"/>
                <w:szCs w:val="24"/>
              </w:rPr>
              <w:t>о</w:t>
            </w:r>
            <w:r w:rsidRPr="002423E0">
              <w:rPr>
                <w:rFonts w:ascii="Times New Roman" w:hAnsi="Times New Roman"/>
                <w:sz w:val="24"/>
                <w:szCs w:val="24"/>
              </w:rPr>
              <w:t>гического оборуд</w:t>
            </w:r>
            <w:r w:rsidRPr="002423E0">
              <w:rPr>
                <w:rFonts w:ascii="Times New Roman" w:hAnsi="Times New Roman"/>
                <w:sz w:val="24"/>
                <w:szCs w:val="24"/>
              </w:rPr>
              <w:t>о</w:t>
            </w:r>
            <w:r w:rsidRPr="002423E0">
              <w:rPr>
                <w:rFonts w:ascii="Times New Roman" w:hAnsi="Times New Roman"/>
                <w:sz w:val="24"/>
                <w:szCs w:val="24"/>
              </w:rPr>
              <w:t>вания на ЦТП-13</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5 912,25</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5 912,25</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5 912,25</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5 912,25</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1.2.36</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лучинск: замена насосного оборуд</w:t>
            </w:r>
            <w:r w:rsidRPr="002423E0">
              <w:rPr>
                <w:rFonts w:ascii="Times New Roman" w:hAnsi="Times New Roman"/>
                <w:sz w:val="24"/>
                <w:szCs w:val="24"/>
              </w:rPr>
              <w:t>о</w:t>
            </w:r>
            <w:r w:rsidRPr="002423E0">
              <w:rPr>
                <w:rFonts w:ascii="Times New Roman" w:hAnsi="Times New Roman"/>
                <w:sz w:val="24"/>
                <w:szCs w:val="24"/>
              </w:rPr>
              <w:t>вания и автомат</w:t>
            </w:r>
            <w:r w:rsidRPr="002423E0">
              <w:rPr>
                <w:rFonts w:ascii="Times New Roman" w:hAnsi="Times New Roman"/>
                <w:sz w:val="24"/>
                <w:szCs w:val="24"/>
              </w:rPr>
              <w:t>и</w:t>
            </w:r>
            <w:r w:rsidRPr="002423E0">
              <w:rPr>
                <w:rFonts w:ascii="Times New Roman" w:hAnsi="Times New Roman"/>
                <w:sz w:val="24"/>
                <w:szCs w:val="24"/>
              </w:rPr>
              <w:t>зация КНС-4</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3 134,26</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3 134,26</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A7655" w:rsidRPr="002423E0" w:rsidRDefault="00EA7655" w:rsidP="00E22CC7">
            <w:pPr>
              <w:ind w:firstLine="0"/>
              <w:jc w:val="center"/>
              <w:rPr>
                <w:rFonts w:ascii="Times New Roman" w:hAnsi="Times New Roman"/>
                <w:sz w:val="24"/>
                <w:szCs w:val="24"/>
              </w:rPr>
            </w:pPr>
          </w:p>
        </w:tc>
        <w:tc>
          <w:tcPr>
            <w:tcW w:w="1640" w:type="dxa"/>
            <w:noWrap/>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3 134,26</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3 134,26</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1.2.37</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лучинск: замена иловых насосов КОС</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847,41</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847,41</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A7655" w:rsidRPr="002423E0" w:rsidRDefault="00EA7655" w:rsidP="00E22CC7">
            <w:pPr>
              <w:ind w:firstLine="0"/>
              <w:jc w:val="center"/>
              <w:rPr>
                <w:rFonts w:ascii="Times New Roman" w:hAnsi="Times New Roman"/>
                <w:sz w:val="24"/>
                <w:szCs w:val="24"/>
              </w:rPr>
            </w:pPr>
          </w:p>
        </w:tc>
        <w:tc>
          <w:tcPr>
            <w:tcW w:w="1640" w:type="dxa"/>
            <w:noWrap/>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847,41</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847,41</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1.2.38</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Модерн</w:t>
            </w:r>
            <w:r w:rsidRPr="002423E0">
              <w:rPr>
                <w:rFonts w:ascii="Times New Roman" w:hAnsi="Times New Roman"/>
                <w:sz w:val="24"/>
                <w:szCs w:val="24"/>
              </w:rPr>
              <w:t>и</w:t>
            </w:r>
            <w:r w:rsidRPr="002423E0">
              <w:rPr>
                <w:rFonts w:ascii="Times New Roman" w:hAnsi="Times New Roman"/>
                <w:sz w:val="24"/>
                <w:szCs w:val="24"/>
              </w:rPr>
              <w:t>зация и автомат</w:t>
            </w:r>
            <w:r w:rsidRPr="002423E0">
              <w:rPr>
                <w:rFonts w:ascii="Times New Roman" w:hAnsi="Times New Roman"/>
                <w:sz w:val="24"/>
                <w:szCs w:val="24"/>
              </w:rPr>
              <w:t>и</w:t>
            </w:r>
            <w:r w:rsidRPr="002423E0">
              <w:rPr>
                <w:rFonts w:ascii="Times New Roman" w:hAnsi="Times New Roman"/>
                <w:sz w:val="24"/>
                <w:szCs w:val="24"/>
              </w:rPr>
              <w:t xml:space="preserve">зация РУ </w:t>
            </w:r>
            <w:r w:rsidRPr="002423E0">
              <w:rPr>
                <w:rFonts w:ascii="Times New Roman" w:hAnsi="Times New Roman"/>
                <w:sz w:val="24"/>
                <w:szCs w:val="24"/>
              </w:rPr>
              <w:lastRenderedPageBreak/>
              <w:t>0,4 кВ на ТП 6/0,4 кВ №92 КОС пгт. Излучинск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 xml:space="preserve">ние </w:t>
            </w:r>
            <w:r>
              <w:rPr>
                <w:rFonts w:ascii="Times New Roman" w:hAnsi="Times New Roman"/>
                <w:sz w:val="24"/>
                <w:szCs w:val="24"/>
              </w:rPr>
              <w:lastRenderedPageBreak/>
              <w:t>«</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732,30</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732,30</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lastRenderedPageBreak/>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p>
        </w:tc>
        <w:tc>
          <w:tcPr>
            <w:tcW w:w="1640" w:type="dxa"/>
            <w:noWrap/>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732,30</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732,30</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1.2.39</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оборуд</w:t>
            </w:r>
            <w:r w:rsidRPr="002423E0">
              <w:rPr>
                <w:rFonts w:ascii="Times New Roman" w:hAnsi="Times New Roman"/>
                <w:sz w:val="24"/>
                <w:szCs w:val="24"/>
              </w:rPr>
              <w:t>о</w:t>
            </w:r>
            <w:r w:rsidRPr="002423E0">
              <w:rPr>
                <w:rFonts w:ascii="Times New Roman" w:hAnsi="Times New Roman"/>
                <w:sz w:val="24"/>
                <w:szCs w:val="24"/>
              </w:rPr>
              <w:t>вания КИПиА на ЦТП-2</w:t>
            </w:r>
            <w:r>
              <w:rPr>
                <w:rFonts w:ascii="Times New Roman" w:hAnsi="Times New Roman"/>
                <w:sz w:val="24"/>
                <w:szCs w:val="24"/>
              </w:rPr>
              <w:t>,</w:t>
            </w: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лучинск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182,09</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182,09</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EA7655" w:rsidRPr="002423E0" w:rsidRDefault="00EA7655" w:rsidP="00E22CC7">
            <w:pPr>
              <w:ind w:firstLine="0"/>
              <w:jc w:val="center"/>
              <w:rPr>
                <w:rFonts w:ascii="Times New Roman" w:hAnsi="Times New Roman"/>
                <w:sz w:val="24"/>
                <w:szCs w:val="24"/>
              </w:rPr>
            </w:pPr>
          </w:p>
        </w:tc>
        <w:tc>
          <w:tcPr>
            <w:tcW w:w="1640" w:type="dxa"/>
            <w:noWrap/>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182,09</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182,09</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1.2.40</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оборуд</w:t>
            </w:r>
            <w:r w:rsidRPr="002423E0">
              <w:rPr>
                <w:rFonts w:ascii="Times New Roman" w:hAnsi="Times New Roman"/>
                <w:sz w:val="24"/>
                <w:szCs w:val="24"/>
              </w:rPr>
              <w:t>о</w:t>
            </w:r>
            <w:r w:rsidRPr="002423E0">
              <w:rPr>
                <w:rFonts w:ascii="Times New Roman" w:hAnsi="Times New Roman"/>
                <w:sz w:val="24"/>
                <w:szCs w:val="24"/>
              </w:rPr>
              <w:t>вания КИПиА, автомат</w:t>
            </w:r>
            <w:r w:rsidRPr="002423E0">
              <w:rPr>
                <w:rFonts w:ascii="Times New Roman" w:hAnsi="Times New Roman"/>
                <w:sz w:val="24"/>
                <w:szCs w:val="24"/>
              </w:rPr>
              <w:t>и</w:t>
            </w:r>
            <w:r w:rsidRPr="002423E0">
              <w:rPr>
                <w:rFonts w:ascii="Times New Roman" w:hAnsi="Times New Roman"/>
                <w:sz w:val="24"/>
                <w:szCs w:val="24"/>
              </w:rPr>
              <w:t>зация ар</w:t>
            </w:r>
            <w:r w:rsidRPr="002423E0">
              <w:rPr>
                <w:rFonts w:ascii="Times New Roman" w:hAnsi="Times New Roman"/>
                <w:sz w:val="24"/>
                <w:szCs w:val="24"/>
              </w:rPr>
              <w:t>т</w:t>
            </w:r>
            <w:r w:rsidRPr="002423E0">
              <w:rPr>
                <w:rFonts w:ascii="Times New Roman" w:hAnsi="Times New Roman"/>
                <w:sz w:val="24"/>
                <w:szCs w:val="24"/>
              </w:rPr>
              <w:t>сква</w:t>
            </w:r>
            <w:r>
              <w:rPr>
                <w:rFonts w:ascii="Times New Roman" w:hAnsi="Times New Roman"/>
                <w:sz w:val="24"/>
                <w:szCs w:val="24"/>
              </w:rPr>
              <w:t xml:space="preserve">жин № </w:t>
            </w:r>
            <w:r w:rsidRPr="002423E0">
              <w:rPr>
                <w:rFonts w:ascii="Times New Roman" w:hAnsi="Times New Roman"/>
                <w:sz w:val="24"/>
                <w:szCs w:val="24"/>
              </w:rPr>
              <w:t>3,5</w:t>
            </w:r>
            <w:r>
              <w:rPr>
                <w:rFonts w:ascii="Times New Roman" w:hAnsi="Times New Roman"/>
                <w:sz w:val="24"/>
                <w:szCs w:val="24"/>
              </w:rPr>
              <w:t>,</w:t>
            </w:r>
            <w:r w:rsidRPr="002423E0">
              <w:rPr>
                <w:rFonts w:ascii="Times New Roman" w:hAnsi="Times New Roman"/>
                <w:sz w:val="24"/>
                <w:szCs w:val="24"/>
              </w:rPr>
              <w:t>пгт. Излучинск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 xml:space="preserve">товского </w:t>
            </w:r>
            <w:r>
              <w:rPr>
                <w:rFonts w:ascii="Times New Roman" w:hAnsi="Times New Roman"/>
                <w:sz w:val="24"/>
                <w:szCs w:val="24"/>
              </w:rPr>
              <w:lastRenderedPageBreak/>
              <w:t>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550,21</w:t>
            </w:r>
          </w:p>
        </w:tc>
        <w:tc>
          <w:tcPr>
            <w:tcW w:w="16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550,21</w:t>
            </w: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550,21</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550,21</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1.2.41</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Установка насосной станции на закол</w:t>
            </w:r>
            <w:r w:rsidRPr="002423E0">
              <w:rPr>
                <w:rFonts w:ascii="Times New Roman" w:hAnsi="Times New Roman"/>
                <w:sz w:val="24"/>
                <w:szCs w:val="24"/>
              </w:rPr>
              <w:t>ь</w:t>
            </w:r>
            <w:r w:rsidRPr="002423E0">
              <w:rPr>
                <w:rFonts w:ascii="Times New Roman" w:hAnsi="Times New Roman"/>
                <w:sz w:val="24"/>
                <w:szCs w:val="24"/>
              </w:rPr>
              <w:t>цованных сетях в пгт. Нов</w:t>
            </w:r>
            <w:r w:rsidRPr="002423E0">
              <w:rPr>
                <w:rFonts w:ascii="Times New Roman" w:hAnsi="Times New Roman"/>
                <w:sz w:val="24"/>
                <w:szCs w:val="24"/>
              </w:rPr>
              <w:t>о</w:t>
            </w:r>
            <w:r w:rsidRPr="002423E0">
              <w:rPr>
                <w:rFonts w:ascii="Times New Roman" w:hAnsi="Times New Roman"/>
                <w:sz w:val="24"/>
                <w:szCs w:val="24"/>
              </w:rPr>
              <w:t>аганск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681,55</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681,55</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647,47</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647,47</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34,08</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34,08</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1.2.42</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насоса НРСв электр</w:t>
            </w:r>
            <w:r w:rsidRPr="002423E0">
              <w:rPr>
                <w:rFonts w:ascii="Times New Roman" w:hAnsi="Times New Roman"/>
                <w:sz w:val="24"/>
                <w:szCs w:val="24"/>
              </w:rPr>
              <w:t>о</w:t>
            </w:r>
            <w:r w:rsidRPr="002423E0">
              <w:rPr>
                <w:rFonts w:ascii="Times New Roman" w:hAnsi="Times New Roman"/>
                <w:sz w:val="24"/>
                <w:szCs w:val="24"/>
              </w:rPr>
              <w:t>лизной ВОС в пгт. Изл</w:t>
            </w:r>
            <w:r w:rsidRPr="002423E0">
              <w:rPr>
                <w:rFonts w:ascii="Times New Roman" w:hAnsi="Times New Roman"/>
                <w:sz w:val="24"/>
                <w:szCs w:val="24"/>
              </w:rPr>
              <w:t>у</w:t>
            </w:r>
            <w:r w:rsidRPr="002423E0">
              <w:rPr>
                <w:rFonts w:ascii="Times New Roman" w:hAnsi="Times New Roman"/>
                <w:sz w:val="24"/>
                <w:szCs w:val="24"/>
              </w:rPr>
              <w:t>чинск</w:t>
            </w:r>
            <w:r>
              <w:rPr>
                <w:rFonts w:ascii="Times New Roman" w:hAnsi="Times New Roman"/>
                <w:sz w:val="24"/>
                <w:szCs w:val="24"/>
              </w:rPr>
              <w:t>е</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155,17</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155,17</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155,17</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155,17</w:t>
            </w: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1.2.43</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Поставка насосного оборуд</w:t>
            </w:r>
            <w:r w:rsidRPr="002423E0">
              <w:rPr>
                <w:rFonts w:ascii="Times New Roman" w:hAnsi="Times New Roman"/>
                <w:sz w:val="24"/>
                <w:szCs w:val="24"/>
              </w:rPr>
              <w:t>о</w:t>
            </w:r>
            <w:r w:rsidRPr="002423E0">
              <w:rPr>
                <w:rFonts w:ascii="Times New Roman" w:hAnsi="Times New Roman"/>
                <w:sz w:val="24"/>
                <w:szCs w:val="24"/>
              </w:rPr>
              <w:t>вания пгт. Изл</w:t>
            </w:r>
            <w:r w:rsidR="008E61A0">
              <w:rPr>
                <w:rFonts w:ascii="Times New Roman" w:hAnsi="Times New Roman"/>
                <w:sz w:val="24"/>
                <w:szCs w:val="24"/>
              </w:rPr>
              <w:t>у</w:t>
            </w:r>
            <w:r w:rsidRPr="002423E0">
              <w:rPr>
                <w:rFonts w:ascii="Times New Roman" w:hAnsi="Times New Roman"/>
                <w:sz w:val="24"/>
                <w:szCs w:val="24"/>
              </w:rPr>
              <w:t>чинск, пгт. Нов</w:t>
            </w:r>
            <w:r w:rsidRPr="002423E0">
              <w:rPr>
                <w:rFonts w:ascii="Times New Roman" w:hAnsi="Times New Roman"/>
                <w:sz w:val="24"/>
                <w:szCs w:val="24"/>
              </w:rPr>
              <w:t>о</w:t>
            </w:r>
            <w:r w:rsidRPr="002423E0">
              <w:rPr>
                <w:rFonts w:ascii="Times New Roman" w:hAnsi="Times New Roman"/>
                <w:sz w:val="24"/>
                <w:szCs w:val="24"/>
              </w:rPr>
              <w:lastRenderedPageBreak/>
              <w:t>аганск, п. Зайцева Речка, с. Покур, с. Ларьяк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 xml:space="preserve">тального </w:t>
            </w:r>
            <w:r w:rsidRPr="002423E0">
              <w:rPr>
                <w:rFonts w:ascii="Times New Roman" w:hAnsi="Times New Roman"/>
                <w:sz w:val="24"/>
                <w:szCs w:val="24"/>
              </w:rPr>
              <w:lastRenderedPageBreak/>
              <w:t>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2 482,96</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2 482,96</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 xml:space="preserve">бюджет </w:t>
            </w:r>
            <w:r w:rsidRPr="002423E0">
              <w:rPr>
                <w:rFonts w:ascii="Times New Roman" w:hAnsi="Times New Roman"/>
                <w:sz w:val="24"/>
                <w:szCs w:val="24"/>
              </w:rPr>
              <w:lastRenderedPageBreak/>
              <w:t>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lastRenderedPageBreak/>
              <w:t>2 482,96</w:t>
            </w:r>
          </w:p>
        </w:tc>
        <w:tc>
          <w:tcPr>
            <w:tcW w:w="164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2 482,96</w:t>
            </w: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1.2.44</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сетевых насосов на котельной Техснаб в пгт. Нов</w:t>
            </w:r>
            <w:r w:rsidRPr="002423E0">
              <w:rPr>
                <w:rFonts w:ascii="Times New Roman" w:hAnsi="Times New Roman"/>
                <w:sz w:val="24"/>
                <w:szCs w:val="24"/>
              </w:rPr>
              <w:t>о</w:t>
            </w:r>
            <w:r w:rsidRPr="002423E0">
              <w:rPr>
                <w:rFonts w:ascii="Times New Roman" w:hAnsi="Times New Roman"/>
                <w:sz w:val="24"/>
                <w:szCs w:val="24"/>
              </w:rPr>
              <w:t>аганск</w:t>
            </w:r>
            <w:r>
              <w:rPr>
                <w:rFonts w:ascii="Times New Roman" w:hAnsi="Times New Roman"/>
                <w:sz w:val="24"/>
                <w:szCs w:val="24"/>
              </w:rPr>
              <w:t>е</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4 838,90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4 838,90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1 179,10</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1179,10</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3 659,80</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3659,80</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1.2.45</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Утепление  ем</w:t>
            </w:r>
            <w:r>
              <w:rPr>
                <w:rFonts w:ascii="Times New Roman" w:hAnsi="Times New Roman"/>
                <w:sz w:val="24"/>
                <w:szCs w:val="24"/>
              </w:rPr>
              <w:t>кости V=1000 куб. м, ВОС «</w:t>
            </w:r>
            <w:r w:rsidRPr="002423E0">
              <w:rPr>
                <w:rFonts w:ascii="Times New Roman" w:hAnsi="Times New Roman"/>
                <w:sz w:val="24"/>
                <w:szCs w:val="24"/>
              </w:rPr>
              <w:t>В</w:t>
            </w:r>
            <w:r w:rsidRPr="002423E0">
              <w:rPr>
                <w:rFonts w:ascii="Times New Roman" w:hAnsi="Times New Roman"/>
                <w:sz w:val="24"/>
                <w:szCs w:val="24"/>
              </w:rPr>
              <w:t>о</w:t>
            </w:r>
            <w:r w:rsidRPr="002423E0">
              <w:rPr>
                <w:rFonts w:ascii="Times New Roman" w:hAnsi="Times New Roman"/>
                <w:sz w:val="24"/>
                <w:szCs w:val="24"/>
              </w:rPr>
              <w:t>долей-30</w:t>
            </w:r>
            <w:r>
              <w:rPr>
                <w:rFonts w:ascii="Times New Roman" w:hAnsi="Times New Roman"/>
                <w:sz w:val="24"/>
                <w:szCs w:val="24"/>
              </w:rPr>
              <w:t>»</w:t>
            </w:r>
            <w:r w:rsidRPr="002423E0">
              <w:rPr>
                <w:rFonts w:ascii="Times New Roman" w:hAnsi="Times New Roman"/>
                <w:sz w:val="24"/>
                <w:szCs w:val="24"/>
              </w:rPr>
              <w:t>, ул. Це</w:t>
            </w:r>
            <w:r w:rsidRPr="002423E0">
              <w:rPr>
                <w:rFonts w:ascii="Times New Roman" w:hAnsi="Times New Roman"/>
                <w:sz w:val="24"/>
                <w:szCs w:val="24"/>
              </w:rPr>
              <w:t>н</w:t>
            </w:r>
            <w:r w:rsidRPr="002423E0">
              <w:rPr>
                <w:rFonts w:ascii="Times New Roman" w:hAnsi="Times New Roman"/>
                <w:sz w:val="24"/>
                <w:szCs w:val="24"/>
              </w:rPr>
              <w:t>тральная, 101</w:t>
            </w:r>
            <w:r>
              <w:rPr>
                <w:rFonts w:ascii="Times New Roman" w:hAnsi="Times New Roman"/>
                <w:sz w:val="24"/>
                <w:szCs w:val="24"/>
              </w:rPr>
              <w:t xml:space="preserve">а, </w:t>
            </w:r>
            <w:r w:rsidRPr="002423E0">
              <w:rPr>
                <w:rFonts w:ascii="Times New Roman" w:hAnsi="Times New Roman"/>
                <w:sz w:val="24"/>
                <w:szCs w:val="24"/>
              </w:rPr>
              <w:t>в пгт. Нов</w:t>
            </w:r>
            <w:r w:rsidRPr="002423E0">
              <w:rPr>
                <w:rFonts w:ascii="Times New Roman" w:hAnsi="Times New Roman"/>
                <w:sz w:val="24"/>
                <w:szCs w:val="24"/>
              </w:rPr>
              <w:t>о</w:t>
            </w:r>
            <w:r w:rsidRPr="002423E0">
              <w:rPr>
                <w:rFonts w:ascii="Times New Roman" w:hAnsi="Times New Roman"/>
                <w:sz w:val="24"/>
                <w:szCs w:val="24"/>
              </w:rPr>
              <w:t>аганск</w:t>
            </w:r>
            <w:r>
              <w:rPr>
                <w:rFonts w:ascii="Times New Roman" w:hAnsi="Times New Roman"/>
                <w:sz w:val="24"/>
                <w:szCs w:val="24"/>
              </w:rPr>
              <w:t>е</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977,34</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977,34</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977,34</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977,34</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1.2.46</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 xml:space="preserve">Замена </w:t>
            </w:r>
            <w:r w:rsidRPr="002423E0">
              <w:rPr>
                <w:rFonts w:ascii="Times New Roman" w:hAnsi="Times New Roman"/>
                <w:sz w:val="24"/>
                <w:szCs w:val="24"/>
              </w:rPr>
              <w:lastRenderedPageBreak/>
              <w:t>подзе</w:t>
            </w:r>
            <w:r w:rsidRPr="002423E0">
              <w:rPr>
                <w:rFonts w:ascii="Times New Roman" w:hAnsi="Times New Roman"/>
                <w:sz w:val="24"/>
                <w:szCs w:val="24"/>
              </w:rPr>
              <w:t>м</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Геологов</w:t>
            </w:r>
            <w:r>
              <w:rPr>
                <w:rFonts w:ascii="Times New Roman" w:hAnsi="Times New Roman"/>
                <w:sz w:val="24"/>
                <w:szCs w:val="24"/>
              </w:rPr>
              <w:t>,</w:t>
            </w:r>
            <w:r w:rsidRPr="002423E0">
              <w:rPr>
                <w:rFonts w:ascii="Times New Roman" w:hAnsi="Times New Roman"/>
                <w:sz w:val="24"/>
                <w:szCs w:val="24"/>
              </w:rPr>
              <w:t xml:space="preserve"> 9</w:t>
            </w:r>
            <w:r>
              <w:rPr>
                <w:rFonts w:ascii="Times New Roman" w:hAnsi="Times New Roman"/>
                <w:sz w:val="24"/>
                <w:szCs w:val="24"/>
              </w:rPr>
              <w:t>,</w:t>
            </w:r>
            <w:r w:rsidRPr="002423E0">
              <w:rPr>
                <w:rFonts w:ascii="Times New Roman" w:hAnsi="Times New Roman"/>
                <w:sz w:val="24"/>
                <w:szCs w:val="24"/>
              </w:rPr>
              <w:t xml:space="preserve">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283,32</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283,32</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283,32</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283,32</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1.2.47</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технол</w:t>
            </w:r>
            <w:r w:rsidRPr="002423E0">
              <w:rPr>
                <w:rFonts w:ascii="Times New Roman" w:hAnsi="Times New Roman"/>
                <w:sz w:val="24"/>
                <w:szCs w:val="24"/>
              </w:rPr>
              <w:t>о</w:t>
            </w:r>
            <w:r w:rsidRPr="002423E0">
              <w:rPr>
                <w:rFonts w:ascii="Times New Roman" w:hAnsi="Times New Roman"/>
                <w:sz w:val="24"/>
                <w:szCs w:val="24"/>
              </w:rPr>
              <w:t>гического оборуд</w:t>
            </w:r>
            <w:r w:rsidRPr="002423E0">
              <w:rPr>
                <w:rFonts w:ascii="Times New Roman" w:hAnsi="Times New Roman"/>
                <w:sz w:val="24"/>
                <w:szCs w:val="24"/>
              </w:rPr>
              <w:t>о</w:t>
            </w:r>
            <w:r w:rsidRPr="002423E0">
              <w:rPr>
                <w:rFonts w:ascii="Times New Roman" w:hAnsi="Times New Roman"/>
                <w:sz w:val="24"/>
                <w:szCs w:val="24"/>
              </w:rPr>
              <w:t>вания на ЦТП-47, пгт. Изл</w:t>
            </w:r>
            <w:r w:rsidRPr="002423E0">
              <w:rPr>
                <w:rFonts w:ascii="Times New Roman" w:hAnsi="Times New Roman"/>
                <w:sz w:val="24"/>
                <w:szCs w:val="24"/>
              </w:rPr>
              <w:t>у</w:t>
            </w:r>
            <w:r w:rsidRPr="002423E0">
              <w:rPr>
                <w:rFonts w:ascii="Times New Roman" w:hAnsi="Times New Roman"/>
                <w:sz w:val="24"/>
                <w:szCs w:val="24"/>
              </w:rPr>
              <w:t>чинск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6 787,50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6 787,50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6 787,50</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6787,50</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1.2.48</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Замена котлов в котельной п. Зайцева Речка, с. Ларьяк</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6 248,78</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6 248,78</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6 248,78</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6 248,78</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1.2.49</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Замена сетевых насосов в котельной с. Больш</w:t>
            </w:r>
            <w:r w:rsidRPr="002423E0">
              <w:rPr>
                <w:rFonts w:ascii="Times New Roman" w:hAnsi="Times New Roman"/>
                <w:sz w:val="24"/>
                <w:szCs w:val="24"/>
              </w:rPr>
              <w:t>е</w:t>
            </w:r>
            <w:r w:rsidRPr="002423E0">
              <w:rPr>
                <w:rFonts w:ascii="Times New Roman" w:hAnsi="Times New Roman"/>
                <w:sz w:val="24"/>
                <w:szCs w:val="24"/>
              </w:rPr>
              <w:t>тархово</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1.2.50</w:t>
            </w:r>
            <w:r>
              <w:rPr>
                <w:rFonts w:ascii="Times New Roman" w:hAnsi="Times New Roman"/>
                <w:sz w:val="24"/>
                <w:szCs w:val="24"/>
              </w:rPr>
              <w:t>.</w:t>
            </w:r>
          </w:p>
        </w:tc>
        <w:tc>
          <w:tcPr>
            <w:tcW w:w="1326" w:type="dxa"/>
            <w:vMerge w:val="restart"/>
            <w:hideMark/>
          </w:tcPr>
          <w:p w:rsidR="00EA7655" w:rsidRDefault="00EA7655" w:rsidP="00EA7655">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w:t>
            </w:r>
            <w:r w:rsidRPr="002423E0">
              <w:rPr>
                <w:rFonts w:ascii="Times New Roman" w:hAnsi="Times New Roman"/>
                <w:sz w:val="24"/>
                <w:szCs w:val="24"/>
              </w:rPr>
              <w:t>у</w:t>
            </w:r>
            <w:r w:rsidRPr="002423E0">
              <w:rPr>
                <w:rFonts w:ascii="Times New Roman" w:hAnsi="Times New Roman"/>
                <w:sz w:val="24"/>
                <w:szCs w:val="24"/>
              </w:rPr>
              <w:t>чинск:замена учас</w:t>
            </w:r>
            <w:r w:rsidRPr="002423E0">
              <w:rPr>
                <w:rFonts w:ascii="Times New Roman" w:hAnsi="Times New Roman"/>
                <w:sz w:val="24"/>
                <w:szCs w:val="24"/>
              </w:rPr>
              <w:t>т</w:t>
            </w:r>
            <w:r w:rsidRPr="002423E0">
              <w:rPr>
                <w:rFonts w:ascii="Times New Roman" w:hAnsi="Times New Roman"/>
                <w:sz w:val="24"/>
                <w:szCs w:val="24"/>
              </w:rPr>
              <w:t>ка тепл</w:t>
            </w:r>
            <w:r w:rsidRPr="002423E0">
              <w:rPr>
                <w:rFonts w:ascii="Times New Roman" w:hAnsi="Times New Roman"/>
                <w:sz w:val="24"/>
                <w:szCs w:val="24"/>
              </w:rPr>
              <w:t>о</w:t>
            </w:r>
            <w:r w:rsidRPr="002423E0">
              <w:rPr>
                <w:rFonts w:ascii="Times New Roman" w:hAnsi="Times New Roman"/>
                <w:sz w:val="24"/>
                <w:szCs w:val="24"/>
              </w:rPr>
              <w:t>вой сети в ППУ из</w:t>
            </w:r>
            <w:r w:rsidRPr="002423E0">
              <w:rPr>
                <w:rFonts w:ascii="Times New Roman" w:hAnsi="Times New Roman"/>
                <w:sz w:val="24"/>
                <w:szCs w:val="24"/>
              </w:rPr>
              <w:t>о</w:t>
            </w:r>
            <w:r w:rsidRPr="002423E0">
              <w:rPr>
                <w:rFonts w:ascii="Times New Roman" w:hAnsi="Times New Roman"/>
                <w:sz w:val="24"/>
                <w:szCs w:val="24"/>
              </w:rPr>
              <w:t>ляции диаме</w:t>
            </w:r>
            <w:r w:rsidRPr="002423E0">
              <w:rPr>
                <w:rFonts w:ascii="Times New Roman" w:hAnsi="Times New Roman"/>
                <w:sz w:val="24"/>
                <w:szCs w:val="24"/>
              </w:rPr>
              <w:t>т</w:t>
            </w:r>
            <w:r w:rsidRPr="002423E0">
              <w:rPr>
                <w:rFonts w:ascii="Times New Roman" w:hAnsi="Times New Roman"/>
                <w:sz w:val="24"/>
                <w:szCs w:val="24"/>
              </w:rPr>
              <w:t>ром до 100 мм от ТК13 УТ2 до пол</w:t>
            </w:r>
            <w:r w:rsidRPr="002423E0">
              <w:rPr>
                <w:rFonts w:ascii="Times New Roman" w:hAnsi="Times New Roman"/>
                <w:sz w:val="24"/>
                <w:szCs w:val="24"/>
              </w:rPr>
              <w:t>и</w:t>
            </w:r>
            <w:r w:rsidRPr="002423E0">
              <w:rPr>
                <w:rFonts w:ascii="Times New Roman" w:hAnsi="Times New Roman"/>
                <w:sz w:val="24"/>
                <w:szCs w:val="24"/>
              </w:rPr>
              <w:t xml:space="preserve">клиники </w:t>
            </w:r>
          </w:p>
          <w:p w:rsidR="008E61A0" w:rsidRDefault="008E61A0" w:rsidP="00EA7655">
            <w:pPr>
              <w:ind w:firstLine="0"/>
              <w:jc w:val="both"/>
              <w:rPr>
                <w:rFonts w:ascii="Times New Roman" w:hAnsi="Times New Roman"/>
                <w:sz w:val="24"/>
                <w:szCs w:val="24"/>
              </w:rPr>
            </w:pPr>
          </w:p>
          <w:p w:rsidR="008E61A0" w:rsidRPr="002423E0" w:rsidRDefault="008E61A0" w:rsidP="00EA7655">
            <w:pPr>
              <w:ind w:firstLine="0"/>
              <w:jc w:val="both"/>
              <w:rPr>
                <w:rFonts w:ascii="Times New Roman" w:hAnsi="Times New Roman"/>
                <w:sz w:val="24"/>
                <w:szCs w:val="24"/>
              </w:rPr>
            </w:pP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2 700,00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2 700,00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2 700,00</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2 700,00</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1.2.51</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lastRenderedPageBreak/>
              <w:t>лучинск: замена перемы</w:t>
            </w:r>
            <w:r w:rsidRPr="002423E0">
              <w:rPr>
                <w:rFonts w:ascii="Times New Roman" w:hAnsi="Times New Roman"/>
                <w:sz w:val="24"/>
                <w:szCs w:val="24"/>
              </w:rPr>
              <w:t>ч</w:t>
            </w:r>
            <w:r w:rsidRPr="002423E0">
              <w:rPr>
                <w:rFonts w:ascii="Times New Roman" w:hAnsi="Times New Roman"/>
                <w:sz w:val="24"/>
                <w:szCs w:val="24"/>
              </w:rPr>
              <w:t>ки между магис</w:t>
            </w:r>
            <w:r w:rsidRPr="002423E0">
              <w:rPr>
                <w:rFonts w:ascii="Times New Roman" w:hAnsi="Times New Roman"/>
                <w:sz w:val="24"/>
                <w:szCs w:val="24"/>
              </w:rPr>
              <w:t>т</w:t>
            </w:r>
            <w:r w:rsidRPr="002423E0">
              <w:rPr>
                <w:rFonts w:ascii="Times New Roman" w:hAnsi="Times New Roman"/>
                <w:sz w:val="24"/>
                <w:szCs w:val="24"/>
              </w:rPr>
              <w:t>ральными теплов</w:t>
            </w:r>
            <w:r w:rsidRPr="002423E0">
              <w:rPr>
                <w:rFonts w:ascii="Times New Roman" w:hAnsi="Times New Roman"/>
                <w:sz w:val="24"/>
                <w:szCs w:val="24"/>
              </w:rPr>
              <w:t>ы</w:t>
            </w:r>
            <w:r w:rsidRPr="002423E0">
              <w:rPr>
                <w:rFonts w:ascii="Times New Roman" w:hAnsi="Times New Roman"/>
                <w:sz w:val="24"/>
                <w:szCs w:val="24"/>
              </w:rPr>
              <w:t>ми сетями УТ11-ВОС-КОС и Пионе</w:t>
            </w:r>
            <w:r w:rsidRPr="002423E0">
              <w:rPr>
                <w:rFonts w:ascii="Times New Roman" w:hAnsi="Times New Roman"/>
                <w:sz w:val="24"/>
                <w:szCs w:val="24"/>
              </w:rPr>
              <w:t>р</w:t>
            </w:r>
            <w:r w:rsidRPr="002423E0">
              <w:rPr>
                <w:rFonts w:ascii="Times New Roman" w:hAnsi="Times New Roman"/>
                <w:sz w:val="24"/>
                <w:szCs w:val="24"/>
              </w:rPr>
              <w:t xml:space="preserve">ная база </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5 000,00</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5 000,00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5 000,00</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5000,00</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1.2.52</w:t>
            </w:r>
            <w:r>
              <w:rPr>
                <w:rFonts w:ascii="Times New Roman" w:hAnsi="Times New Roman"/>
                <w:sz w:val="24"/>
                <w:szCs w:val="24"/>
              </w:rPr>
              <w:t>.</w:t>
            </w:r>
          </w:p>
        </w:tc>
        <w:tc>
          <w:tcPr>
            <w:tcW w:w="1326" w:type="dxa"/>
            <w:vMerge w:val="restart"/>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С. Ларьяк: ремонт сетей те</w:t>
            </w:r>
            <w:r w:rsidRPr="002423E0">
              <w:rPr>
                <w:rFonts w:ascii="Times New Roman" w:hAnsi="Times New Roman"/>
                <w:sz w:val="24"/>
                <w:szCs w:val="24"/>
              </w:rPr>
              <w:t>п</w:t>
            </w:r>
            <w:r w:rsidRPr="002423E0">
              <w:rPr>
                <w:rFonts w:ascii="Times New Roman" w:hAnsi="Times New Roman"/>
                <w:sz w:val="24"/>
                <w:szCs w:val="24"/>
              </w:rPr>
              <w:t>ловод</w:t>
            </w:r>
            <w:r w:rsidRPr="002423E0">
              <w:rPr>
                <w:rFonts w:ascii="Times New Roman" w:hAnsi="Times New Roman"/>
                <w:sz w:val="24"/>
                <w:szCs w:val="24"/>
              </w:rPr>
              <w:t>о</w:t>
            </w:r>
            <w:r w:rsidRPr="002423E0">
              <w:rPr>
                <w:rFonts w:ascii="Times New Roman" w:hAnsi="Times New Roman"/>
                <w:sz w:val="24"/>
                <w:szCs w:val="24"/>
              </w:rPr>
              <w:t>снабжения на участке  по ул. Кербунова</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894,03</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894,03</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849,33</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849,33</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44,70</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44,70</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1.2.53</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С. Бол</w:t>
            </w:r>
            <w:r w:rsidRPr="002423E0">
              <w:rPr>
                <w:rFonts w:ascii="Times New Roman" w:hAnsi="Times New Roman"/>
                <w:sz w:val="24"/>
                <w:szCs w:val="24"/>
              </w:rPr>
              <w:t>ь</w:t>
            </w:r>
            <w:r w:rsidRPr="002423E0">
              <w:rPr>
                <w:rFonts w:ascii="Times New Roman" w:hAnsi="Times New Roman"/>
                <w:sz w:val="24"/>
                <w:szCs w:val="24"/>
              </w:rPr>
              <w:t>шетарх</w:t>
            </w:r>
            <w:r w:rsidRPr="002423E0">
              <w:rPr>
                <w:rFonts w:ascii="Times New Roman" w:hAnsi="Times New Roman"/>
                <w:sz w:val="24"/>
                <w:szCs w:val="24"/>
              </w:rPr>
              <w:t>о</w:t>
            </w:r>
            <w:r w:rsidRPr="002423E0">
              <w:rPr>
                <w:rFonts w:ascii="Times New Roman" w:hAnsi="Times New Roman"/>
                <w:sz w:val="24"/>
                <w:szCs w:val="24"/>
              </w:rPr>
              <w:t>во: ремонт сетей те</w:t>
            </w:r>
            <w:r w:rsidRPr="002423E0">
              <w:rPr>
                <w:rFonts w:ascii="Times New Roman" w:hAnsi="Times New Roman"/>
                <w:sz w:val="24"/>
                <w:szCs w:val="24"/>
              </w:rPr>
              <w:t>п</w:t>
            </w:r>
            <w:r w:rsidRPr="002423E0">
              <w:rPr>
                <w:rFonts w:ascii="Times New Roman" w:hAnsi="Times New Roman"/>
                <w:sz w:val="24"/>
                <w:szCs w:val="24"/>
              </w:rPr>
              <w:t>ловод</w:t>
            </w:r>
            <w:r w:rsidRPr="002423E0">
              <w:rPr>
                <w:rFonts w:ascii="Times New Roman" w:hAnsi="Times New Roman"/>
                <w:sz w:val="24"/>
                <w:szCs w:val="24"/>
              </w:rPr>
              <w:t>о</w:t>
            </w:r>
            <w:r w:rsidRPr="002423E0">
              <w:rPr>
                <w:rFonts w:ascii="Times New Roman" w:hAnsi="Times New Roman"/>
                <w:sz w:val="24"/>
                <w:szCs w:val="24"/>
              </w:rPr>
              <w:t>снабжения от котел</w:t>
            </w:r>
            <w:r w:rsidRPr="002423E0">
              <w:rPr>
                <w:rFonts w:ascii="Times New Roman" w:hAnsi="Times New Roman"/>
                <w:sz w:val="24"/>
                <w:szCs w:val="24"/>
              </w:rPr>
              <w:t>ь</w:t>
            </w:r>
            <w:r w:rsidRPr="002423E0">
              <w:rPr>
                <w:rFonts w:ascii="Times New Roman" w:hAnsi="Times New Roman"/>
                <w:sz w:val="24"/>
                <w:szCs w:val="24"/>
              </w:rPr>
              <w:t xml:space="preserve">ной </w:t>
            </w:r>
            <w:r>
              <w:rPr>
                <w:rFonts w:ascii="Times New Roman" w:hAnsi="Times New Roman"/>
                <w:sz w:val="24"/>
                <w:szCs w:val="24"/>
              </w:rPr>
              <w:t>‒</w:t>
            </w:r>
            <w:r w:rsidRPr="002423E0">
              <w:rPr>
                <w:rFonts w:ascii="Times New Roman" w:hAnsi="Times New Roman"/>
                <w:sz w:val="24"/>
                <w:szCs w:val="24"/>
              </w:rPr>
              <w:t xml:space="preserve"> ул. Новая</w:t>
            </w:r>
            <w:r>
              <w:rPr>
                <w:rFonts w:ascii="Times New Roman" w:hAnsi="Times New Roman"/>
                <w:sz w:val="24"/>
                <w:szCs w:val="24"/>
              </w:rPr>
              <w:t>,</w:t>
            </w:r>
            <w:r w:rsidRPr="002423E0">
              <w:rPr>
                <w:rFonts w:ascii="Times New Roman" w:hAnsi="Times New Roman"/>
                <w:sz w:val="24"/>
                <w:szCs w:val="24"/>
              </w:rPr>
              <w:t xml:space="preserve"> 10</w:t>
            </w:r>
            <w:r>
              <w:rPr>
                <w:rFonts w:ascii="Times New Roman" w:hAnsi="Times New Roman"/>
                <w:sz w:val="24"/>
                <w:szCs w:val="24"/>
              </w:rPr>
              <w:t xml:space="preserve"> </w:t>
            </w:r>
            <w:r>
              <w:rPr>
                <w:rFonts w:ascii="Times New Roman" w:hAnsi="Times New Roman"/>
                <w:sz w:val="24"/>
                <w:szCs w:val="24"/>
              </w:rPr>
              <w:lastRenderedPageBreak/>
              <w:t>‒</w:t>
            </w:r>
            <w:r w:rsidRPr="002423E0">
              <w:rPr>
                <w:rFonts w:ascii="Times New Roman" w:hAnsi="Times New Roman"/>
                <w:sz w:val="24"/>
                <w:szCs w:val="24"/>
              </w:rPr>
              <w:t xml:space="preserve"> до ул. Но</w:t>
            </w:r>
            <w:r>
              <w:rPr>
                <w:rFonts w:ascii="Times New Roman" w:hAnsi="Times New Roman"/>
                <w:sz w:val="24"/>
                <w:szCs w:val="24"/>
              </w:rPr>
              <w:t>вой,</w:t>
            </w:r>
            <w:r w:rsidRPr="002423E0">
              <w:rPr>
                <w:rFonts w:ascii="Times New Roman" w:hAnsi="Times New Roman"/>
                <w:sz w:val="24"/>
                <w:szCs w:val="24"/>
              </w:rPr>
              <w:t xml:space="preserve"> 30 </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4 621,72</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4 621,7210</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4 390,63</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4390,63</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231,09</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231,09</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lastRenderedPageBreak/>
              <w:t>1.2.54</w:t>
            </w:r>
            <w:r>
              <w:rPr>
                <w:rFonts w:ascii="Times New Roman" w:hAnsi="Times New Roman"/>
                <w:sz w:val="24"/>
                <w:szCs w:val="24"/>
              </w:rPr>
              <w:t>.</w:t>
            </w:r>
          </w:p>
        </w:tc>
        <w:tc>
          <w:tcPr>
            <w:tcW w:w="1326" w:type="dxa"/>
            <w:vMerge w:val="restart"/>
            <w:hideMark/>
          </w:tcPr>
          <w:p w:rsidR="00EA7655" w:rsidRPr="002423E0" w:rsidRDefault="00EA7655" w:rsidP="00EA7655">
            <w:pPr>
              <w:ind w:firstLine="0"/>
              <w:jc w:val="both"/>
              <w:rPr>
                <w:rFonts w:ascii="Times New Roman" w:hAnsi="Times New Roman"/>
                <w:sz w:val="24"/>
                <w:szCs w:val="24"/>
              </w:rPr>
            </w:pPr>
            <w:r w:rsidRPr="002423E0">
              <w:rPr>
                <w:rFonts w:ascii="Times New Roman" w:hAnsi="Times New Roman"/>
                <w:sz w:val="24"/>
                <w:szCs w:val="24"/>
              </w:rPr>
              <w:t>С. Охте</w:t>
            </w:r>
            <w:r w:rsidRPr="002423E0">
              <w:rPr>
                <w:rFonts w:ascii="Times New Roman" w:hAnsi="Times New Roman"/>
                <w:sz w:val="24"/>
                <w:szCs w:val="24"/>
              </w:rPr>
              <w:t>у</w:t>
            </w:r>
            <w:r w:rsidRPr="002423E0">
              <w:rPr>
                <w:rFonts w:ascii="Times New Roman" w:hAnsi="Times New Roman"/>
                <w:sz w:val="24"/>
                <w:szCs w:val="24"/>
              </w:rPr>
              <w:t>рье: зам</w:t>
            </w:r>
            <w:r w:rsidRPr="002423E0">
              <w:rPr>
                <w:rFonts w:ascii="Times New Roman" w:hAnsi="Times New Roman"/>
                <w:sz w:val="24"/>
                <w:szCs w:val="24"/>
              </w:rPr>
              <w:t>е</w:t>
            </w:r>
            <w:r w:rsidRPr="002423E0">
              <w:rPr>
                <w:rFonts w:ascii="Times New Roman" w:hAnsi="Times New Roman"/>
                <w:sz w:val="24"/>
                <w:szCs w:val="24"/>
              </w:rPr>
              <w:t>на вну</w:t>
            </w:r>
            <w:r w:rsidRPr="002423E0">
              <w:rPr>
                <w:rFonts w:ascii="Times New Roman" w:hAnsi="Times New Roman"/>
                <w:sz w:val="24"/>
                <w:szCs w:val="24"/>
              </w:rPr>
              <w:t>т</w:t>
            </w:r>
            <w:r w:rsidRPr="002423E0">
              <w:rPr>
                <w:rFonts w:ascii="Times New Roman" w:hAnsi="Times New Roman"/>
                <w:sz w:val="24"/>
                <w:szCs w:val="24"/>
              </w:rPr>
              <w:t>риква</w:t>
            </w:r>
            <w:r w:rsidRPr="002423E0">
              <w:rPr>
                <w:rFonts w:ascii="Times New Roman" w:hAnsi="Times New Roman"/>
                <w:sz w:val="24"/>
                <w:szCs w:val="24"/>
              </w:rPr>
              <w:t>р</w:t>
            </w:r>
            <w:r>
              <w:rPr>
                <w:rFonts w:ascii="Times New Roman" w:hAnsi="Times New Roman"/>
                <w:sz w:val="24"/>
                <w:szCs w:val="24"/>
              </w:rPr>
              <w:t>тальных вет</w:t>
            </w:r>
            <w:r w:rsidRPr="002423E0">
              <w:rPr>
                <w:rFonts w:ascii="Times New Roman" w:hAnsi="Times New Roman"/>
                <w:sz w:val="24"/>
                <w:szCs w:val="24"/>
              </w:rPr>
              <w:t>х</w:t>
            </w:r>
            <w:r>
              <w:rPr>
                <w:rFonts w:ascii="Times New Roman" w:hAnsi="Times New Roman"/>
                <w:sz w:val="24"/>
                <w:szCs w:val="24"/>
              </w:rPr>
              <w:t>их</w:t>
            </w:r>
            <w:r w:rsidRPr="002423E0">
              <w:rPr>
                <w:rFonts w:ascii="Times New Roman" w:hAnsi="Times New Roman"/>
                <w:sz w:val="24"/>
                <w:szCs w:val="24"/>
              </w:rPr>
              <w:t xml:space="preserve"> сетей те</w:t>
            </w:r>
            <w:r w:rsidRPr="002423E0">
              <w:rPr>
                <w:rFonts w:ascii="Times New Roman" w:hAnsi="Times New Roman"/>
                <w:sz w:val="24"/>
                <w:szCs w:val="24"/>
              </w:rPr>
              <w:t>п</w:t>
            </w:r>
            <w:r w:rsidRPr="002423E0">
              <w:rPr>
                <w:rFonts w:ascii="Times New Roman" w:hAnsi="Times New Roman"/>
                <w:sz w:val="24"/>
                <w:szCs w:val="24"/>
              </w:rPr>
              <w:t>ловод</w:t>
            </w:r>
            <w:r w:rsidRPr="002423E0">
              <w:rPr>
                <w:rFonts w:ascii="Times New Roman" w:hAnsi="Times New Roman"/>
                <w:sz w:val="24"/>
                <w:szCs w:val="24"/>
              </w:rPr>
              <w:t>о</w:t>
            </w:r>
            <w:r w:rsidRPr="002423E0">
              <w:rPr>
                <w:rFonts w:ascii="Times New Roman" w:hAnsi="Times New Roman"/>
                <w:sz w:val="24"/>
                <w:szCs w:val="24"/>
              </w:rPr>
              <w:t>снабжения</w:t>
            </w:r>
          </w:p>
        </w:tc>
        <w:tc>
          <w:tcPr>
            <w:tcW w:w="1559" w:type="dxa"/>
            <w:gridSpan w:val="2"/>
            <w:vMerge w:val="restart"/>
            <w:hideMark/>
          </w:tcPr>
          <w:p w:rsidR="00EA7655" w:rsidRPr="002423E0"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596,08</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596,08</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EA7655" w:rsidRPr="002423E0" w:rsidTr="00E22CC7">
        <w:trPr>
          <w:trHeight w:val="72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480"/>
        </w:trPr>
        <w:tc>
          <w:tcPr>
            <w:tcW w:w="959" w:type="dxa"/>
            <w:vMerge/>
            <w:hideMark/>
          </w:tcPr>
          <w:p w:rsidR="00EA7655" w:rsidRPr="002423E0" w:rsidRDefault="00EA7655" w:rsidP="00E22CC7">
            <w:pPr>
              <w:ind w:firstLine="0"/>
              <w:jc w:val="center"/>
              <w:rPr>
                <w:rFonts w:ascii="Times New Roman" w:hAnsi="Times New Roman"/>
                <w:sz w:val="24"/>
                <w:szCs w:val="24"/>
              </w:rPr>
            </w:pPr>
          </w:p>
        </w:tc>
        <w:tc>
          <w:tcPr>
            <w:tcW w:w="1326" w:type="dxa"/>
            <w:vMerge/>
            <w:hideMark/>
          </w:tcPr>
          <w:p w:rsidR="00EA7655" w:rsidRPr="002423E0" w:rsidRDefault="00EA7655" w:rsidP="00E22CC7">
            <w:pPr>
              <w:ind w:firstLine="0"/>
              <w:jc w:val="both"/>
              <w:rPr>
                <w:rFonts w:ascii="Times New Roman" w:hAnsi="Times New Roman"/>
                <w:sz w:val="24"/>
                <w:szCs w:val="24"/>
              </w:rPr>
            </w:pPr>
          </w:p>
        </w:tc>
        <w:tc>
          <w:tcPr>
            <w:tcW w:w="1559" w:type="dxa"/>
            <w:gridSpan w:val="2"/>
            <w:vMerge/>
            <w:hideMark/>
          </w:tcPr>
          <w:p w:rsidR="00EA7655" w:rsidRPr="002423E0" w:rsidRDefault="00EA7655" w:rsidP="00E22CC7">
            <w:pPr>
              <w:ind w:firstLine="0"/>
              <w:jc w:val="both"/>
              <w:rPr>
                <w:rFonts w:ascii="Times New Roman" w:hAnsi="Times New Roman"/>
                <w:sz w:val="24"/>
                <w:szCs w:val="24"/>
              </w:rPr>
            </w:pPr>
          </w:p>
        </w:tc>
        <w:tc>
          <w:tcPr>
            <w:tcW w:w="1202" w:type="dxa"/>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596,08</w:t>
            </w:r>
          </w:p>
        </w:tc>
        <w:tc>
          <w:tcPr>
            <w:tcW w:w="1640" w:type="dxa"/>
            <w:hideMark/>
          </w:tcPr>
          <w:p w:rsidR="00EA7655" w:rsidRPr="002423E0" w:rsidRDefault="00EA7655" w:rsidP="00E22CC7">
            <w:pPr>
              <w:ind w:firstLine="0"/>
              <w:jc w:val="center"/>
              <w:rPr>
                <w:rFonts w:ascii="Times New Roman" w:hAnsi="Times New Roman"/>
                <w:sz w:val="24"/>
                <w:szCs w:val="24"/>
              </w:rPr>
            </w:pPr>
          </w:p>
        </w:tc>
        <w:tc>
          <w:tcPr>
            <w:tcW w:w="1476" w:type="dxa"/>
            <w:noWrap/>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596,08</w:t>
            </w:r>
          </w:p>
        </w:tc>
        <w:tc>
          <w:tcPr>
            <w:tcW w:w="1240" w:type="dxa"/>
            <w:noWrap/>
            <w:hideMark/>
          </w:tcPr>
          <w:p w:rsidR="00EA7655" w:rsidRPr="002423E0" w:rsidRDefault="00EA7655" w:rsidP="00E22CC7">
            <w:pPr>
              <w:ind w:firstLine="0"/>
              <w:jc w:val="center"/>
              <w:rPr>
                <w:rFonts w:ascii="Times New Roman" w:hAnsi="Times New Roman"/>
                <w:sz w:val="24"/>
                <w:szCs w:val="24"/>
              </w:rPr>
            </w:pPr>
          </w:p>
        </w:tc>
        <w:tc>
          <w:tcPr>
            <w:tcW w:w="116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c>
          <w:tcPr>
            <w:tcW w:w="1140" w:type="dxa"/>
            <w:noWrap/>
            <w:hideMark/>
          </w:tcPr>
          <w:p w:rsidR="00EA7655" w:rsidRPr="002423E0" w:rsidRDefault="00EA7655" w:rsidP="00E22CC7">
            <w:pPr>
              <w:ind w:firstLine="0"/>
              <w:jc w:val="center"/>
              <w:rPr>
                <w:rFonts w:ascii="Times New Roman" w:hAnsi="Times New Roman"/>
                <w:sz w:val="24"/>
                <w:szCs w:val="24"/>
              </w:rPr>
            </w:pPr>
          </w:p>
        </w:tc>
      </w:tr>
      <w:tr w:rsidR="00EA7655" w:rsidRPr="002423E0" w:rsidTr="00E22CC7">
        <w:trPr>
          <w:trHeight w:val="300"/>
        </w:trPr>
        <w:tc>
          <w:tcPr>
            <w:tcW w:w="959" w:type="dxa"/>
            <w:vMerge w:val="restart"/>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1.2.55</w:t>
            </w:r>
            <w:r>
              <w:rPr>
                <w:rFonts w:ascii="Times New Roman" w:hAnsi="Times New Roman"/>
                <w:sz w:val="24"/>
                <w:szCs w:val="24"/>
              </w:rPr>
              <w:t>.</w:t>
            </w:r>
          </w:p>
        </w:tc>
        <w:tc>
          <w:tcPr>
            <w:tcW w:w="1326" w:type="dxa"/>
            <w:vMerge w:val="restart"/>
            <w:hideMark/>
          </w:tcPr>
          <w:p w:rsidR="00EA7655" w:rsidRPr="002423E0" w:rsidRDefault="00EA7655" w:rsidP="008E61A0">
            <w:pPr>
              <w:ind w:firstLine="0"/>
              <w:jc w:val="both"/>
              <w:rPr>
                <w:rFonts w:ascii="Times New Roman" w:hAnsi="Times New Roman"/>
                <w:sz w:val="24"/>
                <w:szCs w:val="24"/>
              </w:rPr>
            </w:pPr>
            <w:r w:rsidRPr="002423E0">
              <w:rPr>
                <w:rFonts w:ascii="Times New Roman" w:hAnsi="Times New Roman"/>
                <w:sz w:val="24"/>
                <w:szCs w:val="24"/>
              </w:rPr>
              <w:t>Пгт. Н</w:t>
            </w:r>
            <w:r w:rsidRPr="002423E0">
              <w:rPr>
                <w:rFonts w:ascii="Times New Roman" w:hAnsi="Times New Roman"/>
                <w:sz w:val="24"/>
                <w:szCs w:val="24"/>
              </w:rPr>
              <w:t>о</w:t>
            </w:r>
            <w:r w:rsidRPr="002423E0">
              <w:rPr>
                <w:rFonts w:ascii="Times New Roman" w:hAnsi="Times New Roman"/>
                <w:sz w:val="24"/>
                <w:szCs w:val="24"/>
              </w:rPr>
              <w:t>воаганск: ремонт наружных  сетей ТВС</w:t>
            </w:r>
            <w:r w:rsidR="00867515">
              <w:rPr>
                <w:rFonts w:ascii="Times New Roman" w:hAnsi="Times New Roman"/>
                <w:sz w:val="24"/>
                <w:szCs w:val="24"/>
              </w:rPr>
              <w:t>:</w:t>
            </w:r>
            <w:r w:rsidRPr="002423E0">
              <w:rPr>
                <w:rFonts w:ascii="Times New Roman" w:hAnsi="Times New Roman"/>
                <w:sz w:val="24"/>
                <w:szCs w:val="24"/>
              </w:rPr>
              <w:t xml:space="preserve"> ул. Магыло</w:t>
            </w:r>
            <w:r w:rsidRPr="002423E0">
              <w:rPr>
                <w:rFonts w:ascii="Times New Roman" w:hAnsi="Times New Roman"/>
                <w:sz w:val="24"/>
                <w:szCs w:val="24"/>
              </w:rPr>
              <w:t>р</w:t>
            </w:r>
            <w:r w:rsidRPr="002423E0">
              <w:rPr>
                <w:rFonts w:ascii="Times New Roman" w:hAnsi="Times New Roman"/>
                <w:sz w:val="24"/>
                <w:szCs w:val="24"/>
              </w:rPr>
              <w:t>ская с вводами в дома</w:t>
            </w:r>
          </w:p>
        </w:tc>
        <w:tc>
          <w:tcPr>
            <w:tcW w:w="1559" w:type="dxa"/>
            <w:gridSpan w:val="2"/>
            <w:vMerge w:val="restart"/>
            <w:hideMark/>
          </w:tcPr>
          <w:p w:rsidR="00EA7655" w:rsidRDefault="00EA7655" w:rsidP="00EA765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p w:rsidR="008E61A0" w:rsidRDefault="008E61A0" w:rsidP="00EA7655">
            <w:pPr>
              <w:ind w:firstLine="0"/>
              <w:jc w:val="both"/>
              <w:rPr>
                <w:rFonts w:ascii="Times New Roman" w:hAnsi="Times New Roman"/>
                <w:sz w:val="24"/>
                <w:szCs w:val="24"/>
              </w:rPr>
            </w:pPr>
          </w:p>
          <w:p w:rsidR="008E61A0" w:rsidRPr="002423E0" w:rsidRDefault="008E61A0" w:rsidP="00EA7655">
            <w:pPr>
              <w:ind w:firstLine="0"/>
              <w:jc w:val="both"/>
              <w:rPr>
                <w:rFonts w:ascii="Times New Roman" w:hAnsi="Times New Roman"/>
                <w:sz w:val="24"/>
                <w:szCs w:val="24"/>
              </w:rPr>
            </w:pPr>
          </w:p>
        </w:tc>
        <w:tc>
          <w:tcPr>
            <w:tcW w:w="1202" w:type="dxa"/>
            <w:noWrap/>
            <w:hideMark/>
          </w:tcPr>
          <w:p w:rsidR="00EA7655" w:rsidRPr="002423E0" w:rsidRDefault="00EA765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4 818,67</w:t>
            </w:r>
          </w:p>
        </w:tc>
        <w:tc>
          <w:tcPr>
            <w:tcW w:w="16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4 818,67</w:t>
            </w:r>
          </w:p>
        </w:tc>
        <w:tc>
          <w:tcPr>
            <w:tcW w:w="12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EA7655" w:rsidRPr="002423E0" w:rsidRDefault="00EA765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4 538,04</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4538,04</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280,63</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280,63</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867515" w:rsidRPr="002423E0" w:rsidTr="00E22CC7">
        <w:trPr>
          <w:trHeight w:val="300"/>
        </w:trPr>
        <w:tc>
          <w:tcPr>
            <w:tcW w:w="959" w:type="dxa"/>
            <w:vMerge w:val="restart"/>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1.2.56</w:t>
            </w:r>
            <w:r>
              <w:rPr>
                <w:rFonts w:ascii="Times New Roman" w:hAnsi="Times New Roman"/>
                <w:sz w:val="24"/>
                <w:szCs w:val="24"/>
              </w:rPr>
              <w:t>.</w:t>
            </w:r>
          </w:p>
        </w:tc>
        <w:tc>
          <w:tcPr>
            <w:tcW w:w="1326" w:type="dxa"/>
            <w:vMerge w:val="restart"/>
            <w:hideMark/>
          </w:tcPr>
          <w:p w:rsidR="00867515" w:rsidRPr="002423E0" w:rsidRDefault="00867515" w:rsidP="00867515">
            <w:pPr>
              <w:ind w:firstLine="0"/>
              <w:jc w:val="both"/>
              <w:rPr>
                <w:rFonts w:ascii="Times New Roman" w:hAnsi="Times New Roman"/>
                <w:sz w:val="24"/>
                <w:szCs w:val="24"/>
              </w:rPr>
            </w:pPr>
            <w:r w:rsidRPr="002423E0">
              <w:rPr>
                <w:rFonts w:ascii="Times New Roman" w:hAnsi="Times New Roman"/>
                <w:sz w:val="24"/>
                <w:szCs w:val="24"/>
              </w:rPr>
              <w:t>Пгт. Н</w:t>
            </w:r>
            <w:r w:rsidRPr="002423E0">
              <w:rPr>
                <w:rFonts w:ascii="Times New Roman" w:hAnsi="Times New Roman"/>
                <w:sz w:val="24"/>
                <w:szCs w:val="24"/>
              </w:rPr>
              <w:t>о</w:t>
            </w:r>
            <w:r w:rsidRPr="002423E0">
              <w:rPr>
                <w:rFonts w:ascii="Times New Roman" w:hAnsi="Times New Roman"/>
                <w:sz w:val="24"/>
                <w:szCs w:val="24"/>
              </w:rPr>
              <w:lastRenderedPageBreak/>
              <w:t>воаганск: ремонт внутр</w:t>
            </w:r>
            <w:r w:rsidRPr="002423E0">
              <w:rPr>
                <w:rFonts w:ascii="Times New Roman" w:hAnsi="Times New Roman"/>
                <w:sz w:val="24"/>
                <w:szCs w:val="24"/>
              </w:rPr>
              <w:t>и</w:t>
            </w:r>
            <w:r w:rsidRPr="002423E0">
              <w:rPr>
                <w:rFonts w:ascii="Times New Roman" w:hAnsi="Times New Roman"/>
                <w:sz w:val="24"/>
                <w:szCs w:val="24"/>
              </w:rPr>
              <w:t>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Централ</w:t>
            </w:r>
            <w:r w:rsidRPr="002423E0">
              <w:rPr>
                <w:rFonts w:ascii="Times New Roman" w:hAnsi="Times New Roman"/>
                <w:sz w:val="24"/>
                <w:szCs w:val="24"/>
              </w:rPr>
              <w:t>ь</w:t>
            </w:r>
            <w:r w:rsidRPr="002423E0">
              <w:rPr>
                <w:rFonts w:ascii="Times New Roman" w:hAnsi="Times New Roman"/>
                <w:sz w:val="24"/>
                <w:szCs w:val="24"/>
              </w:rPr>
              <w:t xml:space="preserve">ная, 1 </w:t>
            </w:r>
            <w:r>
              <w:rPr>
                <w:rFonts w:ascii="Times New Roman" w:hAnsi="Times New Roman"/>
                <w:sz w:val="24"/>
                <w:szCs w:val="24"/>
              </w:rPr>
              <w:t>‒</w:t>
            </w:r>
            <w:r w:rsidRPr="002423E0">
              <w:rPr>
                <w:rFonts w:ascii="Times New Roman" w:hAnsi="Times New Roman"/>
                <w:sz w:val="24"/>
                <w:szCs w:val="24"/>
              </w:rPr>
              <w:t xml:space="preserve"> ул. Геол</w:t>
            </w:r>
            <w:r w:rsidRPr="002423E0">
              <w:rPr>
                <w:rFonts w:ascii="Times New Roman" w:hAnsi="Times New Roman"/>
                <w:sz w:val="24"/>
                <w:szCs w:val="24"/>
              </w:rPr>
              <w:t>о</w:t>
            </w:r>
            <w:r w:rsidRPr="002423E0">
              <w:rPr>
                <w:rFonts w:ascii="Times New Roman" w:hAnsi="Times New Roman"/>
                <w:sz w:val="24"/>
                <w:szCs w:val="24"/>
              </w:rPr>
              <w:t xml:space="preserve">гов </w:t>
            </w:r>
          </w:p>
        </w:tc>
        <w:tc>
          <w:tcPr>
            <w:tcW w:w="1559" w:type="dxa"/>
            <w:gridSpan w:val="2"/>
            <w:vMerge w:val="restart"/>
            <w:hideMark/>
          </w:tcPr>
          <w:p w:rsidR="00867515" w:rsidRPr="002423E0" w:rsidRDefault="00867515" w:rsidP="00867515">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1 602,93</w:t>
            </w:r>
          </w:p>
        </w:tc>
        <w:tc>
          <w:tcPr>
            <w:tcW w:w="16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1 602,93</w:t>
            </w:r>
          </w:p>
        </w:tc>
        <w:tc>
          <w:tcPr>
            <w:tcW w:w="12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1 602,93</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1602,93</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867515" w:rsidRPr="002423E0" w:rsidTr="00E22CC7">
        <w:trPr>
          <w:trHeight w:val="300"/>
        </w:trPr>
        <w:tc>
          <w:tcPr>
            <w:tcW w:w="959" w:type="dxa"/>
            <w:vMerge w:val="restart"/>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1.2.57</w:t>
            </w:r>
            <w:r>
              <w:rPr>
                <w:rFonts w:ascii="Times New Roman" w:hAnsi="Times New Roman"/>
                <w:sz w:val="24"/>
                <w:szCs w:val="24"/>
              </w:rPr>
              <w:t>.</w:t>
            </w:r>
          </w:p>
        </w:tc>
        <w:tc>
          <w:tcPr>
            <w:tcW w:w="1326" w:type="dxa"/>
            <w:vMerge w:val="restart"/>
            <w:hideMark/>
          </w:tcPr>
          <w:p w:rsidR="00867515" w:rsidRPr="002423E0" w:rsidRDefault="00867515" w:rsidP="00867515">
            <w:pPr>
              <w:ind w:firstLine="0"/>
              <w:jc w:val="both"/>
              <w:rPr>
                <w:rFonts w:ascii="Times New Roman" w:hAnsi="Times New Roman"/>
                <w:sz w:val="24"/>
                <w:szCs w:val="24"/>
              </w:rPr>
            </w:pPr>
            <w:r w:rsidRPr="002423E0">
              <w:rPr>
                <w:rFonts w:ascii="Times New Roman" w:hAnsi="Times New Roman"/>
                <w:sz w:val="24"/>
                <w:szCs w:val="24"/>
              </w:rPr>
              <w:t>Пгт. Н</w:t>
            </w:r>
            <w:r w:rsidRPr="002423E0">
              <w:rPr>
                <w:rFonts w:ascii="Times New Roman" w:hAnsi="Times New Roman"/>
                <w:sz w:val="24"/>
                <w:szCs w:val="24"/>
              </w:rPr>
              <w:t>о</w:t>
            </w:r>
            <w:r w:rsidRPr="002423E0">
              <w:rPr>
                <w:rFonts w:ascii="Times New Roman" w:hAnsi="Times New Roman"/>
                <w:sz w:val="24"/>
                <w:szCs w:val="24"/>
              </w:rPr>
              <w:t>воаганск: ремонт внутр</w:t>
            </w:r>
            <w:r w:rsidRPr="002423E0">
              <w:rPr>
                <w:rFonts w:ascii="Times New Roman" w:hAnsi="Times New Roman"/>
                <w:sz w:val="24"/>
                <w:szCs w:val="24"/>
              </w:rPr>
              <w:t>и</w:t>
            </w:r>
            <w:r w:rsidRPr="002423E0">
              <w:rPr>
                <w:rFonts w:ascii="Times New Roman" w:hAnsi="Times New Roman"/>
                <w:sz w:val="24"/>
                <w:szCs w:val="24"/>
              </w:rPr>
              <w:t>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от ТК13 </w:t>
            </w:r>
            <w:r>
              <w:rPr>
                <w:rFonts w:ascii="Times New Roman" w:hAnsi="Times New Roman"/>
                <w:sz w:val="24"/>
                <w:szCs w:val="24"/>
              </w:rPr>
              <w:t>‒</w:t>
            </w:r>
            <w:r w:rsidRPr="002423E0">
              <w:rPr>
                <w:rFonts w:ascii="Times New Roman" w:hAnsi="Times New Roman"/>
                <w:sz w:val="24"/>
                <w:szCs w:val="24"/>
              </w:rPr>
              <w:t xml:space="preserve"> ул. Перв</w:t>
            </w:r>
            <w:r w:rsidRPr="002423E0">
              <w:rPr>
                <w:rFonts w:ascii="Times New Roman" w:hAnsi="Times New Roman"/>
                <w:sz w:val="24"/>
                <w:szCs w:val="24"/>
              </w:rPr>
              <w:t>о</w:t>
            </w:r>
            <w:r w:rsidRPr="002423E0">
              <w:rPr>
                <w:rFonts w:ascii="Times New Roman" w:hAnsi="Times New Roman"/>
                <w:sz w:val="24"/>
                <w:szCs w:val="24"/>
              </w:rPr>
              <w:t xml:space="preserve">майская, 14 </w:t>
            </w:r>
          </w:p>
        </w:tc>
        <w:tc>
          <w:tcPr>
            <w:tcW w:w="1559" w:type="dxa"/>
            <w:gridSpan w:val="2"/>
            <w:vMerge w:val="restart"/>
            <w:hideMark/>
          </w:tcPr>
          <w:p w:rsidR="00867515" w:rsidRPr="002423E0" w:rsidRDefault="00867515" w:rsidP="0086751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651,88</w:t>
            </w:r>
          </w:p>
        </w:tc>
        <w:tc>
          <w:tcPr>
            <w:tcW w:w="16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651,88</w:t>
            </w:r>
          </w:p>
        </w:tc>
        <w:tc>
          <w:tcPr>
            <w:tcW w:w="12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867515" w:rsidRPr="002423E0" w:rsidTr="00E22CC7">
        <w:trPr>
          <w:trHeight w:val="720"/>
        </w:trPr>
        <w:tc>
          <w:tcPr>
            <w:tcW w:w="959" w:type="dxa"/>
            <w:vMerge/>
            <w:hideMark/>
          </w:tcPr>
          <w:p w:rsidR="00867515" w:rsidRPr="002423E0" w:rsidRDefault="00867515" w:rsidP="00E22CC7">
            <w:pPr>
              <w:ind w:firstLine="0"/>
              <w:jc w:val="center"/>
              <w:rPr>
                <w:rFonts w:ascii="Times New Roman" w:hAnsi="Times New Roman"/>
                <w:sz w:val="24"/>
                <w:szCs w:val="24"/>
              </w:rPr>
            </w:pPr>
          </w:p>
        </w:tc>
        <w:tc>
          <w:tcPr>
            <w:tcW w:w="1326" w:type="dxa"/>
            <w:vMerge/>
            <w:hideMark/>
          </w:tcPr>
          <w:p w:rsidR="00867515" w:rsidRPr="002423E0" w:rsidRDefault="00867515" w:rsidP="00E22CC7">
            <w:pPr>
              <w:ind w:firstLine="0"/>
              <w:jc w:val="both"/>
              <w:rPr>
                <w:rFonts w:ascii="Times New Roman" w:hAnsi="Times New Roman"/>
                <w:sz w:val="24"/>
                <w:szCs w:val="24"/>
              </w:rPr>
            </w:pPr>
          </w:p>
        </w:tc>
        <w:tc>
          <w:tcPr>
            <w:tcW w:w="1559" w:type="dxa"/>
            <w:gridSpan w:val="2"/>
            <w:vMerge/>
            <w:hideMark/>
          </w:tcPr>
          <w:p w:rsidR="00867515" w:rsidRPr="002423E0" w:rsidRDefault="00867515" w:rsidP="00E22CC7">
            <w:pPr>
              <w:ind w:firstLine="0"/>
              <w:jc w:val="both"/>
              <w:rPr>
                <w:rFonts w:ascii="Times New Roman" w:hAnsi="Times New Roman"/>
                <w:sz w:val="24"/>
                <w:szCs w:val="24"/>
              </w:rPr>
            </w:pPr>
          </w:p>
        </w:tc>
        <w:tc>
          <w:tcPr>
            <w:tcW w:w="1202" w:type="dxa"/>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867515" w:rsidRPr="002423E0" w:rsidRDefault="00867515" w:rsidP="00E22CC7">
            <w:pPr>
              <w:ind w:firstLine="0"/>
              <w:jc w:val="center"/>
              <w:rPr>
                <w:rFonts w:ascii="Times New Roman" w:hAnsi="Times New Roman"/>
                <w:sz w:val="24"/>
                <w:szCs w:val="24"/>
              </w:rPr>
            </w:pPr>
          </w:p>
        </w:tc>
        <w:tc>
          <w:tcPr>
            <w:tcW w:w="1476" w:type="dxa"/>
            <w:noWrap/>
            <w:hideMark/>
          </w:tcPr>
          <w:p w:rsidR="00867515" w:rsidRPr="002423E0" w:rsidRDefault="00867515" w:rsidP="00E22CC7">
            <w:pPr>
              <w:ind w:firstLine="0"/>
              <w:jc w:val="center"/>
              <w:rPr>
                <w:rFonts w:ascii="Times New Roman" w:hAnsi="Times New Roman"/>
                <w:sz w:val="24"/>
                <w:szCs w:val="24"/>
              </w:rPr>
            </w:pPr>
          </w:p>
        </w:tc>
        <w:tc>
          <w:tcPr>
            <w:tcW w:w="1240" w:type="dxa"/>
            <w:noWrap/>
            <w:hideMark/>
          </w:tcPr>
          <w:p w:rsidR="00867515" w:rsidRPr="002423E0" w:rsidRDefault="00867515" w:rsidP="00E22CC7">
            <w:pPr>
              <w:ind w:firstLine="0"/>
              <w:jc w:val="center"/>
              <w:rPr>
                <w:rFonts w:ascii="Times New Roman" w:hAnsi="Times New Roman"/>
                <w:sz w:val="24"/>
                <w:szCs w:val="24"/>
              </w:rPr>
            </w:pPr>
          </w:p>
        </w:tc>
        <w:tc>
          <w:tcPr>
            <w:tcW w:w="116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r>
      <w:tr w:rsidR="00867515" w:rsidRPr="002423E0" w:rsidTr="00E22CC7">
        <w:trPr>
          <w:trHeight w:val="480"/>
        </w:trPr>
        <w:tc>
          <w:tcPr>
            <w:tcW w:w="959" w:type="dxa"/>
            <w:vMerge/>
            <w:hideMark/>
          </w:tcPr>
          <w:p w:rsidR="00867515" w:rsidRPr="002423E0" w:rsidRDefault="00867515" w:rsidP="00E22CC7">
            <w:pPr>
              <w:ind w:firstLine="0"/>
              <w:jc w:val="center"/>
              <w:rPr>
                <w:rFonts w:ascii="Times New Roman" w:hAnsi="Times New Roman"/>
                <w:sz w:val="24"/>
                <w:szCs w:val="24"/>
              </w:rPr>
            </w:pPr>
          </w:p>
        </w:tc>
        <w:tc>
          <w:tcPr>
            <w:tcW w:w="1326" w:type="dxa"/>
            <w:vMerge/>
            <w:hideMark/>
          </w:tcPr>
          <w:p w:rsidR="00867515" w:rsidRPr="002423E0" w:rsidRDefault="00867515" w:rsidP="00E22CC7">
            <w:pPr>
              <w:ind w:firstLine="0"/>
              <w:jc w:val="both"/>
              <w:rPr>
                <w:rFonts w:ascii="Times New Roman" w:hAnsi="Times New Roman"/>
                <w:sz w:val="24"/>
                <w:szCs w:val="24"/>
              </w:rPr>
            </w:pPr>
          </w:p>
        </w:tc>
        <w:tc>
          <w:tcPr>
            <w:tcW w:w="1559" w:type="dxa"/>
            <w:gridSpan w:val="2"/>
            <w:vMerge/>
            <w:hideMark/>
          </w:tcPr>
          <w:p w:rsidR="00867515" w:rsidRPr="002423E0" w:rsidRDefault="00867515" w:rsidP="00E22CC7">
            <w:pPr>
              <w:ind w:firstLine="0"/>
              <w:jc w:val="both"/>
              <w:rPr>
                <w:rFonts w:ascii="Times New Roman" w:hAnsi="Times New Roman"/>
                <w:sz w:val="24"/>
                <w:szCs w:val="24"/>
              </w:rPr>
            </w:pPr>
          </w:p>
        </w:tc>
        <w:tc>
          <w:tcPr>
            <w:tcW w:w="1202" w:type="dxa"/>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651,88</w:t>
            </w:r>
          </w:p>
        </w:tc>
        <w:tc>
          <w:tcPr>
            <w:tcW w:w="1640" w:type="dxa"/>
            <w:hideMark/>
          </w:tcPr>
          <w:p w:rsidR="00867515" w:rsidRPr="002423E0" w:rsidRDefault="00867515" w:rsidP="00E22CC7">
            <w:pPr>
              <w:ind w:firstLine="0"/>
              <w:jc w:val="center"/>
              <w:rPr>
                <w:rFonts w:ascii="Times New Roman" w:hAnsi="Times New Roman"/>
                <w:sz w:val="24"/>
                <w:szCs w:val="24"/>
              </w:rPr>
            </w:pPr>
          </w:p>
        </w:tc>
        <w:tc>
          <w:tcPr>
            <w:tcW w:w="1476" w:type="dxa"/>
            <w:noWrap/>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651,88</w:t>
            </w:r>
          </w:p>
        </w:tc>
        <w:tc>
          <w:tcPr>
            <w:tcW w:w="1240" w:type="dxa"/>
            <w:noWrap/>
            <w:hideMark/>
          </w:tcPr>
          <w:p w:rsidR="00867515" w:rsidRPr="002423E0" w:rsidRDefault="00867515" w:rsidP="00E22CC7">
            <w:pPr>
              <w:ind w:firstLine="0"/>
              <w:jc w:val="center"/>
              <w:rPr>
                <w:rFonts w:ascii="Times New Roman" w:hAnsi="Times New Roman"/>
                <w:sz w:val="24"/>
                <w:szCs w:val="24"/>
              </w:rPr>
            </w:pPr>
          </w:p>
        </w:tc>
        <w:tc>
          <w:tcPr>
            <w:tcW w:w="116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c>
          <w:tcPr>
            <w:tcW w:w="1140" w:type="dxa"/>
            <w:noWrap/>
            <w:hideMark/>
          </w:tcPr>
          <w:p w:rsidR="00867515" w:rsidRPr="002423E0" w:rsidRDefault="00867515" w:rsidP="00E22CC7">
            <w:pPr>
              <w:ind w:firstLine="0"/>
              <w:jc w:val="center"/>
              <w:rPr>
                <w:rFonts w:ascii="Times New Roman" w:hAnsi="Times New Roman"/>
                <w:sz w:val="24"/>
                <w:szCs w:val="24"/>
              </w:rPr>
            </w:pPr>
          </w:p>
        </w:tc>
      </w:tr>
      <w:tr w:rsidR="00867515" w:rsidRPr="002423E0" w:rsidTr="00E22CC7">
        <w:trPr>
          <w:trHeight w:val="300"/>
        </w:trPr>
        <w:tc>
          <w:tcPr>
            <w:tcW w:w="959" w:type="dxa"/>
            <w:vMerge w:val="restart"/>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1.2.58</w:t>
            </w:r>
            <w:r>
              <w:rPr>
                <w:rFonts w:ascii="Times New Roman" w:hAnsi="Times New Roman"/>
                <w:sz w:val="24"/>
                <w:szCs w:val="24"/>
              </w:rPr>
              <w:t>.</w:t>
            </w:r>
          </w:p>
        </w:tc>
        <w:tc>
          <w:tcPr>
            <w:tcW w:w="1326" w:type="dxa"/>
            <w:vMerge w:val="restart"/>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t>Д.Пасол: ремон</w:t>
            </w:r>
            <w:r>
              <w:rPr>
                <w:rFonts w:ascii="Times New Roman" w:hAnsi="Times New Roman"/>
                <w:sz w:val="24"/>
                <w:szCs w:val="24"/>
              </w:rPr>
              <w:t>т</w:t>
            </w:r>
            <w:r w:rsidRPr="002423E0">
              <w:rPr>
                <w:rFonts w:ascii="Times New Roman" w:hAnsi="Times New Roman"/>
                <w:sz w:val="24"/>
                <w:szCs w:val="24"/>
              </w:rPr>
              <w:t xml:space="preserve"> отоп</w:t>
            </w:r>
            <w:r w:rsidRPr="002423E0">
              <w:rPr>
                <w:rFonts w:ascii="Times New Roman" w:hAnsi="Times New Roman"/>
                <w:sz w:val="24"/>
                <w:szCs w:val="24"/>
              </w:rPr>
              <w:t>и</w:t>
            </w:r>
            <w:r w:rsidRPr="002423E0">
              <w:rPr>
                <w:rFonts w:ascii="Times New Roman" w:hAnsi="Times New Roman"/>
                <w:sz w:val="24"/>
                <w:szCs w:val="24"/>
              </w:rPr>
              <w:t>тельной системы в квартире 2 дома по ул.Кедро</w:t>
            </w:r>
            <w:r>
              <w:rPr>
                <w:rFonts w:ascii="Times New Roman" w:hAnsi="Times New Roman"/>
                <w:sz w:val="24"/>
                <w:szCs w:val="24"/>
              </w:rPr>
              <w:t>вой,</w:t>
            </w:r>
            <w:r w:rsidRPr="002423E0">
              <w:rPr>
                <w:rFonts w:ascii="Times New Roman" w:hAnsi="Times New Roman"/>
                <w:sz w:val="24"/>
                <w:szCs w:val="24"/>
              </w:rPr>
              <w:t xml:space="preserve"> 8</w:t>
            </w:r>
          </w:p>
        </w:tc>
        <w:tc>
          <w:tcPr>
            <w:tcW w:w="1559" w:type="dxa"/>
            <w:gridSpan w:val="2"/>
            <w:vMerge w:val="restart"/>
            <w:hideMark/>
          </w:tcPr>
          <w:p w:rsidR="00867515" w:rsidRPr="002423E0" w:rsidRDefault="00867515" w:rsidP="0086751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150,00</w:t>
            </w:r>
          </w:p>
        </w:tc>
        <w:tc>
          <w:tcPr>
            <w:tcW w:w="16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150,00</w:t>
            </w:r>
          </w:p>
        </w:tc>
        <w:tc>
          <w:tcPr>
            <w:tcW w:w="12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150,00</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150,00</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867515" w:rsidRPr="002423E0" w:rsidTr="00E22CC7">
        <w:trPr>
          <w:trHeight w:val="720"/>
        </w:trPr>
        <w:tc>
          <w:tcPr>
            <w:tcW w:w="959" w:type="dxa"/>
            <w:vMerge w:val="restart"/>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lastRenderedPageBreak/>
              <w:t>1.2.59</w:t>
            </w:r>
            <w:r>
              <w:rPr>
                <w:rFonts w:ascii="Times New Roman" w:hAnsi="Times New Roman"/>
                <w:sz w:val="24"/>
                <w:szCs w:val="24"/>
              </w:rPr>
              <w:t>.</w:t>
            </w:r>
          </w:p>
        </w:tc>
        <w:tc>
          <w:tcPr>
            <w:tcW w:w="1326" w:type="dxa"/>
            <w:vMerge w:val="restart"/>
            <w:hideMark/>
          </w:tcPr>
          <w:p w:rsidR="00867515" w:rsidRPr="002423E0" w:rsidRDefault="00867515" w:rsidP="008E61A0">
            <w:pPr>
              <w:ind w:firstLine="0"/>
              <w:jc w:val="both"/>
              <w:rPr>
                <w:rFonts w:ascii="Times New Roman" w:hAnsi="Times New Roman"/>
                <w:sz w:val="24"/>
                <w:szCs w:val="24"/>
              </w:rPr>
            </w:pPr>
            <w:r w:rsidRPr="002423E0">
              <w:rPr>
                <w:rFonts w:ascii="Times New Roman" w:hAnsi="Times New Roman"/>
                <w:sz w:val="24"/>
                <w:szCs w:val="24"/>
              </w:rPr>
              <w:t>Замена тепловой изоляции тепловых сетей и монтаж кожуха из оцинк</w:t>
            </w:r>
            <w:r w:rsidRPr="002423E0">
              <w:rPr>
                <w:rFonts w:ascii="Times New Roman" w:hAnsi="Times New Roman"/>
                <w:sz w:val="24"/>
                <w:szCs w:val="24"/>
              </w:rPr>
              <w:t>о</w:t>
            </w:r>
            <w:r w:rsidRPr="002423E0">
              <w:rPr>
                <w:rFonts w:ascii="Times New Roman" w:hAnsi="Times New Roman"/>
                <w:sz w:val="24"/>
                <w:szCs w:val="24"/>
              </w:rPr>
              <w:t>ванной стали по утеплит</w:t>
            </w:r>
            <w:r w:rsidRPr="002423E0">
              <w:rPr>
                <w:rFonts w:ascii="Times New Roman" w:hAnsi="Times New Roman"/>
                <w:sz w:val="24"/>
                <w:szCs w:val="24"/>
              </w:rPr>
              <w:t>е</w:t>
            </w:r>
            <w:r w:rsidRPr="002423E0">
              <w:rPr>
                <w:rFonts w:ascii="Times New Roman" w:hAnsi="Times New Roman"/>
                <w:sz w:val="24"/>
                <w:szCs w:val="24"/>
              </w:rPr>
              <w:t>лю ППУ d426 мм, d325мм, d219 мм на учас</w:t>
            </w:r>
            <w:r w:rsidRPr="002423E0">
              <w:rPr>
                <w:rFonts w:ascii="Times New Roman" w:hAnsi="Times New Roman"/>
                <w:sz w:val="24"/>
                <w:szCs w:val="24"/>
              </w:rPr>
              <w:t>т</w:t>
            </w:r>
            <w:r w:rsidRPr="002423E0">
              <w:rPr>
                <w:rFonts w:ascii="Times New Roman" w:hAnsi="Times New Roman"/>
                <w:sz w:val="24"/>
                <w:szCs w:val="24"/>
              </w:rPr>
              <w:t>ках УТ11-УТ15, УТ18-КОС в  пгт. Излу-чинск</w:t>
            </w:r>
            <w:r>
              <w:rPr>
                <w:rFonts w:ascii="Times New Roman" w:hAnsi="Times New Roman"/>
                <w:sz w:val="24"/>
                <w:szCs w:val="24"/>
              </w:rPr>
              <w:t>е</w:t>
            </w:r>
          </w:p>
        </w:tc>
        <w:tc>
          <w:tcPr>
            <w:tcW w:w="1559" w:type="dxa"/>
            <w:gridSpan w:val="2"/>
            <w:vMerge w:val="restart"/>
            <w:hideMark/>
          </w:tcPr>
          <w:p w:rsidR="00867515" w:rsidRPr="002423E0" w:rsidRDefault="00867515" w:rsidP="00867515">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867515" w:rsidRPr="002423E0" w:rsidRDefault="00867515"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910,00</w:t>
            </w:r>
          </w:p>
        </w:tc>
        <w:tc>
          <w:tcPr>
            <w:tcW w:w="16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910,00</w:t>
            </w:r>
          </w:p>
        </w:tc>
        <w:tc>
          <w:tcPr>
            <w:tcW w:w="12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867515" w:rsidRPr="002423E0" w:rsidRDefault="00867515"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910,00</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910,00</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1.2.60</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Ремонт сетей теп-ловод</w:t>
            </w:r>
            <w:r w:rsidRPr="002423E0">
              <w:rPr>
                <w:rFonts w:ascii="Times New Roman" w:hAnsi="Times New Roman"/>
                <w:sz w:val="24"/>
                <w:szCs w:val="24"/>
              </w:rPr>
              <w:t>о</w:t>
            </w:r>
            <w:r w:rsidRPr="002423E0">
              <w:rPr>
                <w:rFonts w:ascii="Times New Roman" w:hAnsi="Times New Roman"/>
                <w:sz w:val="24"/>
                <w:szCs w:val="24"/>
              </w:rPr>
              <w:t>снабжения по ул. Т</w:t>
            </w:r>
            <w:r w:rsidRPr="002423E0">
              <w:rPr>
                <w:rFonts w:ascii="Times New Roman" w:hAnsi="Times New Roman"/>
                <w:sz w:val="24"/>
                <w:szCs w:val="24"/>
              </w:rPr>
              <w:t>и</w:t>
            </w:r>
            <w:r w:rsidRPr="002423E0">
              <w:rPr>
                <w:rFonts w:ascii="Times New Roman" w:hAnsi="Times New Roman"/>
                <w:sz w:val="24"/>
                <w:szCs w:val="24"/>
              </w:rPr>
              <w:t>това в с. Ларьяк</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lastRenderedPageBreak/>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1 282,81</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1 282,81</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BC459B" w:rsidRPr="002423E0" w:rsidTr="00E22CC7">
        <w:trPr>
          <w:trHeight w:val="72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48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1 282,81</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1282,81</w:t>
            </w: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lastRenderedPageBreak/>
              <w:t>1.2.61</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Ремонт сетей теп-лоснабж</w:t>
            </w:r>
            <w:r w:rsidRPr="002423E0">
              <w:rPr>
                <w:rFonts w:ascii="Times New Roman" w:hAnsi="Times New Roman"/>
                <w:sz w:val="24"/>
                <w:szCs w:val="24"/>
              </w:rPr>
              <w:t>е</w:t>
            </w:r>
            <w:r w:rsidRPr="002423E0">
              <w:rPr>
                <w:rFonts w:ascii="Times New Roman" w:hAnsi="Times New Roman"/>
                <w:sz w:val="24"/>
                <w:szCs w:val="24"/>
              </w:rPr>
              <w:t>ния от к</w:t>
            </w:r>
            <w:r w:rsidRPr="002423E0">
              <w:rPr>
                <w:rFonts w:ascii="Times New Roman" w:hAnsi="Times New Roman"/>
                <w:sz w:val="24"/>
                <w:szCs w:val="24"/>
              </w:rPr>
              <w:t>о</w:t>
            </w:r>
            <w:r w:rsidRPr="002423E0">
              <w:rPr>
                <w:rFonts w:ascii="Times New Roman" w:hAnsi="Times New Roman"/>
                <w:sz w:val="24"/>
                <w:szCs w:val="24"/>
              </w:rPr>
              <w:t>тельной до школы в д. Че</w:t>
            </w:r>
            <w:r w:rsidRPr="002423E0">
              <w:rPr>
                <w:rFonts w:ascii="Times New Roman" w:hAnsi="Times New Roman"/>
                <w:sz w:val="24"/>
                <w:szCs w:val="24"/>
              </w:rPr>
              <w:t>х</w:t>
            </w:r>
            <w:r w:rsidRPr="002423E0">
              <w:rPr>
                <w:rFonts w:ascii="Times New Roman" w:hAnsi="Times New Roman"/>
                <w:sz w:val="24"/>
                <w:szCs w:val="24"/>
              </w:rPr>
              <w:t>ломей</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505,74</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505,74</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505,74</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505,74</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1.2.62</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Замена внутри-квартал</w:t>
            </w:r>
            <w:r w:rsidRPr="002423E0">
              <w:rPr>
                <w:rFonts w:ascii="Times New Roman" w:hAnsi="Times New Roman"/>
                <w:sz w:val="24"/>
                <w:szCs w:val="24"/>
              </w:rPr>
              <w:t>ь</w:t>
            </w:r>
            <w:r w:rsidRPr="002423E0">
              <w:rPr>
                <w:rFonts w:ascii="Times New Roman" w:hAnsi="Times New Roman"/>
                <w:sz w:val="24"/>
                <w:szCs w:val="24"/>
              </w:rPr>
              <w:t>ных ве</w:t>
            </w:r>
            <w:r w:rsidRPr="002423E0">
              <w:rPr>
                <w:rFonts w:ascii="Times New Roman" w:hAnsi="Times New Roman"/>
                <w:sz w:val="24"/>
                <w:szCs w:val="24"/>
              </w:rPr>
              <w:t>т</w:t>
            </w:r>
            <w:r w:rsidRPr="002423E0">
              <w:rPr>
                <w:rFonts w:ascii="Times New Roman" w:hAnsi="Times New Roman"/>
                <w:sz w:val="24"/>
                <w:szCs w:val="24"/>
              </w:rPr>
              <w:t>хих сетей теплово-доснабж</w:t>
            </w:r>
            <w:r w:rsidRPr="002423E0">
              <w:rPr>
                <w:rFonts w:ascii="Times New Roman" w:hAnsi="Times New Roman"/>
                <w:sz w:val="24"/>
                <w:szCs w:val="24"/>
              </w:rPr>
              <w:t>е</w:t>
            </w:r>
            <w:r w:rsidRPr="002423E0">
              <w:rPr>
                <w:rFonts w:ascii="Times New Roman" w:hAnsi="Times New Roman"/>
                <w:sz w:val="24"/>
                <w:szCs w:val="24"/>
              </w:rPr>
              <w:t>нияв с. Больш</w:t>
            </w:r>
            <w:r w:rsidRPr="002423E0">
              <w:rPr>
                <w:rFonts w:ascii="Times New Roman" w:hAnsi="Times New Roman"/>
                <w:sz w:val="24"/>
                <w:szCs w:val="24"/>
              </w:rPr>
              <w:t>е</w:t>
            </w:r>
            <w:r w:rsidRPr="002423E0">
              <w:rPr>
                <w:rFonts w:ascii="Times New Roman" w:hAnsi="Times New Roman"/>
                <w:sz w:val="24"/>
                <w:szCs w:val="24"/>
              </w:rPr>
              <w:t>тархово</w:t>
            </w:r>
          </w:p>
        </w:tc>
        <w:tc>
          <w:tcPr>
            <w:tcW w:w="1559" w:type="dxa"/>
            <w:gridSpan w:val="2"/>
            <w:vMerge w:val="restart"/>
            <w:hideMark/>
          </w:tcPr>
          <w:p w:rsidR="00BC459B"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p w:rsidR="008E61A0" w:rsidRDefault="008E61A0" w:rsidP="00BC459B">
            <w:pPr>
              <w:ind w:firstLine="0"/>
              <w:jc w:val="both"/>
              <w:rPr>
                <w:rFonts w:ascii="Times New Roman" w:hAnsi="Times New Roman"/>
                <w:sz w:val="24"/>
                <w:szCs w:val="24"/>
              </w:rPr>
            </w:pPr>
          </w:p>
          <w:p w:rsidR="008E61A0" w:rsidRPr="002423E0" w:rsidRDefault="008E61A0" w:rsidP="00BC459B">
            <w:pPr>
              <w:ind w:firstLine="0"/>
              <w:jc w:val="both"/>
              <w:rPr>
                <w:rFonts w:ascii="Times New Roman" w:hAnsi="Times New Roman"/>
                <w:sz w:val="24"/>
                <w:szCs w:val="24"/>
              </w:rPr>
            </w:pP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894,12</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894,12</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BC459B" w:rsidRPr="002423E0" w:rsidTr="00E22CC7">
        <w:trPr>
          <w:trHeight w:val="72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48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894,12</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894,12</w:t>
            </w: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1.2.63</w:t>
            </w:r>
            <w:r>
              <w:rPr>
                <w:rFonts w:ascii="Times New Roman" w:hAnsi="Times New Roman"/>
                <w:sz w:val="24"/>
                <w:szCs w:val="24"/>
              </w:rPr>
              <w:t>.</w:t>
            </w:r>
          </w:p>
        </w:tc>
        <w:tc>
          <w:tcPr>
            <w:tcW w:w="1326" w:type="dxa"/>
            <w:vMerge w:val="restart"/>
            <w:hideMark/>
          </w:tcPr>
          <w:p w:rsidR="00BC459B" w:rsidRPr="002423E0" w:rsidRDefault="00BC459B" w:rsidP="008E61A0">
            <w:pPr>
              <w:ind w:firstLine="0"/>
              <w:jc w:val="both"/>
              <w:rPr>
                <w:rFonts w:ascii="Times New Roman" w:hAnsi="Times New Roman"/>
                <w:sz w:val="24"/>
                <w:szCs w:val="24"/>
              </w:rPr>
            </w:pPr>
            <w:r w:rsidRPr="002423E0">
              <w:rPr>
                <w:rFonts w:ascii="Times New Roman" w:hAnsi="Times New Roman"/>
                <w:sz w:val="24"/>
                <w:szCs w:val="24"/>
              </w:rPr>
              <w:t xml:space="preserve">Замена </w:t>
            </w:r>
            <w:r w:rsidRPr="002423E0">
              <w:rPr>
                <w:rFonts w:ascii="Times New Roman" w:hAnsi="Times New Roman"/>
                <w:sz w:val="24"/>
                <w:szCs w:val="24"/>
              </w:rPr>
              <w:lastRenderedPageBreak/>
              <w:t>внутри-квартал</w:t>
            </w:r>
            <w:r w:rsidRPr="002423E0">
              <w:rPr>
                <w:rFonts w:ascii="Times New Roman" w:hAnsi="Times New Roman"/>
                <w:sz w:val="24"/>
                <w:szCs w:val="24"/>
              </w:rPr>
              <w:t>ь</w:t>
            </w:r>
            <w:r w:rsidRPr="002423E0">
              <w:rPr>
                <w:rFonts w:ascii="Times New Roman" w:hAnsi="Times New Roman"/>
                <w:sz w:val="24"/>
                <w:szCs w:val="24"/>
              </w:rPr>
              <w:t>ных ве</w:t>
            </w:r>
            <w:r w:rsidRPr="002423E0">
              <w:rPr>
                <w:rFonts w:ascii="Times New Roman" w:hAnsi="Times New Roman"/>
                <w:sz w:val="24"/>
                <w:szCs w:val="24"/>
              </w:rPr>
              <w:t>т</w:t>
            </w:r>
            <w:r w:rsidRPr="002423E0">
              <w:rPr>
                <w:rFonts w:ascii="Times New Roman" w:hAnsi="Times New Roman"/>
                <w:sz w:val="24"/>
                <w:szCs w:val="24"/>
              </w:rPr>
              <w:t>хих сетей теплов</w:t>
            </w:r>
            <w:r w:rsidRPr="002423E0">
              <w:rPr>
                <w:rFonts w:ascii="Times New Roman" w:hAnsi="Times New Roman"/>
                <w:sz w:val="24"/>
                <w:szCs w:val="24"/>
              </w:rPr>
              <w:t>о</w:t>
            </w:r>
            <w:r w:rsidRPr="002423E0">
              <w:rPr>
                <w:rFonts w:ascii="Times New Roman" w:hAnsi="Times New Roman"/>
                <w:sz w:val="24"/>
                <w:szCs w:val="24"/>
              </w:rPr>
              <w:t>доснабж</w:t>
            </w:r>
            <w:r w:rsidRPr="002423E0">
              <w:rPr>
                <w:rFonts w:ascii="Times New Roman" w:hAnsi="Times New Roman"/>
                <w:sz w:val="24"/>
                <w:szCs w:val="24"/>
              </w:rPr>
              <w:t>е</w:t>
            </w:r>
            <w:r w:rsidRPr="002423E0">
              <w:rPr>
                <w:rFonts w:ascii="Times New Roman" w:hAnsi="Times New Roman"/>
                <w:sz w:val="24"/>
                <w:szCs w:val="24"/>
              </w:rPr>
              <w:t>нияв с. Покур</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1 341,18</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1 341,18</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1 341,18</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1341,18</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1.2.64</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Замена внутри-квартал</w:t>
            </w:r>
            <w:r w:rsidRPr="002423E0">
              <w:rPr>
                <w:rFonts w:ascii="Times New Roman" w:hAnsi="Times New Roman"/>
                <w:sz w:val="24"/>
                <w:szCs w:val="24"/>
              </w:rPr>
              <w:t>ь</w:t>
            </w:r>
            <w:r w:rsidRPr="002423E0">
              <w:rPr>
                <w:rFonts w:ascii="Times New Roman" w:hAnsi="Times New Roman"/>
                <w:sz w:val="24"/>
                <w:szCs w:val="24"/>
              </w:rPr>
              <w:t>ных ве</w:t>
            </w:r>
            <w:r w:rsidRPr="002423E0">
              <w:rPr>
                <w:rFonts w:ascii="Times New Roman" w:hAnsi="Times New Roman"/>
                <w:sz w:val="24"/>
                <w:szCs w:val="24"/>
              </w:rPr>
              <w:t>т</w:t>
            </w:r>
            <w:r w:rsidRPr="002423E0">
              <w:rPr>
                <w:rFonts w:ascii="Times New Roman" w:hAnsi="Times New Roman"/>
                <w:sz w:val="24"/>
                <w:szCs w:val="24"/>
              </w:rPr>
              <w:t>хих сетей тепло-снабжения  в с. Ко</w:t>
            </w:r>
            <w:r w:rsidRPr="002423E0">
              <w:rPr>
                <w:rFonts w:ascii="Times New Roman" w:hAnsi="Times New Roman"/>
                <w:sz w:val="24"/>
                <w:szCs w:val="24"/>
              </w:rPr>
              <w:t>р</w:t>
            </w:r>
            <w:r w:rsidRPr="002423E0">
              <w:rPr>
                <w:rFonts w:ascii="Times New Roman" w:hAnsi="Times New Roman"/>
                <w:sz w:val="24"/>
                <w:szCs w:val="24"/>
              </w:rPr>
              <w:t>лики</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268,24</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268,24</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BC459B" w:rsidRPr="002423E0" w:rsidTr="00E22CC7">
        <w:trPr>
          <w:trHeight w:val="72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48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268,24</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268,24</w:t>
            </w: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1.2.65</w:t>
            </w:r>
            <w:r>
              <w:rPr>
                <w:rFonts w:ascii="Times New Roman" w:hAnsi="Times New Roman"/>
                <w:sz w:val="24"/>
                <w:szCs w:val="24"/>
              </w:rPr>
              <w:t>.</w:t>
            </w:r>
          </w:p>
        </w:tc>
        <w:tc>
          <w:tcPr>
            <w:tcW w:w="1326" w:type="dxa"/>
            <w:vMerge w:val="restart"/>
            <w:hideMark/>
          </w:tcPr>
          <w:p w:rsidR="00BC459B" w:rsidRPr="002423E0" w:rsidRDefault="00BC459B" w:rsidP="008E61A0">
            <w:pPr>
              <w:ind w:firstLine="0"/>
              <w:jc w:val="both"/>
              <w:rPr>
                <w:rFonts w:ascii="Times New Roman" w:hAnsi="Times New Roman"/>
                <w:sz w:val="24"/>
                <w:szCs w:val="24"/>
              </w:rPr>
            </w:pPr>
            <w:r w:rsidRPr="002423E0">
              <w:rPr>
                <w:rFonts w:ascii="Times New Roman" w:hAnsi="Times New Roman"/>
                <w:sz w:val="24"/>
                <w:szCs w:val="24"/>
              </w:rPr>
              <w:t>Ремонт сетей в</w:t>
            </w:r>
            <w:r w:rsidRPr="002423E0">
              <w:rPr>
                <w:rFonts w:ascii="Times New Roman" w:hAnsi="Times New Roman"/>
                <w:sz w:val="24"/>
                <w:szCs w:val="24"/>
              </w:rPr>
              <w:t>о</w:t>
            </w:r>
            <w:r w:rsidRPr="002423E0">
              <w:rPr>
                <w:rFonts w:ascii="Times New Roman" w:hAnsi="Times New Roman"/>
                <w:sz w:val="24"/>
                <w:szCs w:val="24"/>
              </w:rPr>
              <w:t>доснабж</w:t>
            </w:r>
            <w:r w:rsidRPr="002423E0">
              <w:rPr>
                <w:rFonts w:ascii="Times New Roman" w:hAnsi="Times New Roman"/>
                <w:sz w:val="24"/>
                <w:szCs w:val="24"/>
              </w:rPr>
              <w:t>е</w:t>
            </w:r>
            <w:r w:rsidRPr="002423E0">
              <w:rPr>
                <w:rFonts w:ascii="Times New Roman" w:hAnsi="Times New Roman"/>
                <w:sz w:val="24"/>
                <w:szCs w:val="24"/>
              </w:rPr>
              <w:t>ния в д. Вампугол</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628,00</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lastRenderedPageBreak/>
              <w:t>1.2.66</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Геологов</w:t>
            </w:r>
            <w:r>
              <w:rPr>
                <w:rFonts w:ascii="Times New Roman" w:hAnsi="Times New Roman"/>
                <w:sz w:val="24"/>
                <w:szCs w:val="24"/>
              </w:rPr>
              <w:t>,</w:t>
            </w:r>
            <w:r w:rsidRPr="002423E0">
              <w:rPr>
                <w:rFonts w:ascii="Times New Roman" w:hAnsi="Times New Roman"/>
                <w:sz w:val="24"/>
                <w:szCs w:val="24"/>
              </w:rPr>
              <w:t xml:space="preserve"> 15</w:t>
            </w:r>
            <w:r>
              <w:rPr>
                <w:rFonts w:ascii="Times New Roman" w:hAnsi="Times New Roman"/>
                <w:sz w:val="24"/>
                <w:szCs w:val="24"/>
              </w:rPr>
              <w:t xml:space="preserve"> ‒</w:t>
            </w:r>
            <w:r w:rsidRPr="002423E0">
              <w:rPr>
                <w:rFonts w:ascii="Times New Roman" w:hAnsi="Times New Roman"/>
                <w:sz w:val="24"/>
                <w:szCs w:val="24"/>
              </w:rPr>
              <w:t xml:space="preserve"> ул. Геологов</w:t>
            </w:r>
            <w:r>
              <w:rPr>
                <w:rFonts w:ascii="Times New Roman" w:hAnsi="Times New Roman"/>
                <w:sz w:val="24"/>
                <w:szCs w:val="24"/>
              </w:rPr>
              <w:t>,</w:t>
            </w:r>
            <w:r w:rsidRPr="002423E0">
              <w:rPr>
                <w:rFonts w:ascii="Times New Roman" w:hAnsi="Times New Roman"/>
                <w:sz w:val="24"/>
                <w:szCs w:val="24"/>
              </w:rPr>
              <w:t xml:space="preserve"> 22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3 161,64</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3 161,64</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3 161,64</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3161,64</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1.2.67</w:t>
            </w:r>
            <w:r>
              <w:rPr>
                <w:rFonts w:ascii="Times New Roman" w:hAnsi="Times New Roman"/>
                <w:sz w:val="24"/>
                <w:szCs w:val="24"/>
              </w:rPr>
              <w:t>.</w:t>
            </w:r>
          </w:p>
        </w:tc>
        <w:tc>
          <w:tcPr>
            <w:tcW w:w="1326" w:type="dxa"/>
            <w:vMerge w:val="restart"/>
            <w:hideMark/>
          </w:tcPr>
          <w:p w:rsidR="00BC459B" w:rsidRPr="002423E0" w:rsidRDefault="00BC459B" w:rsidP="00BC459B">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Геологов</w:t>
            </w:r>
            <w:r>
              <w:rPr>
                <w:rFonts w:ascii="Times New Roman" w:hAnsi="Times New Roman"/>
                <w:sz w:val="24"/>
                <w:szCs w:val="24"/>
              </w:rPr>
              <w:t>,</w:t>
            </w:r>
            <w:r w:rsidRPr="002423E0">
              <w:rPr>
                <w:rFonts w:ascii="Times New Roman" w:hAnsi="Times New Roman"/>
                <w:sz w:val="24"/>
                <w:szCs w:val="24"/>
              </w:rPr>
              <w:t xml:space="preserve"> 11 </w:t>
            </w:r>
            <w:r>
              <w:rPr>
                <w:rFonts w:ascii="Times New Roman" w:hAnsi="Times New Roman"/>
                <w:sz w:val="24"/>
                <w:szCs w:val="24"/>
              </w:rPr>
              <w:t>‒</w:t>
            </w:r>
            <w:r w:rsidRPr="002423E0">
              <w:rPr>
                <w:rFonts w:ascii="Times New Roman" w:hAnsi="Times New Roman"/>
                <w:sz w:val="24"/>
                <w:szCs w:val="24"/>
              </w:rPr>
              <w:t xml:space="preserve"> ул. Геологов</w:t>
            </w:r>
            <w:r>
              <w:rPr>
                <w:rFonts w:ascii="Times New Roman" w:hAnsi="Times New Roman"/>
                <w:sz w:val="24"/>
                <w:szCs w:val="24"/>
              </w:rPr>
              <w:t>,</w:t>
            </w:r>
            <w:r w:rsidRPr="002423E0">
              <w:rPr>
                <w:rFonts w:ascii="Times New Roman" w:hAnsi="Times New Roman"/>
                <w:sz w:val="24"/>
                <w:szCs w:val="24"/>
              </w:rPr>
              <w:t xml:space="preserve"> 12 в пгт. Ново-аганске</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493,72</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493,72</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BC459B" w:rsidRPr="002423E0" w:rsidTr="00E22CC7">
        <w:trPr>
          <w:trHeight w:val="72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480"/>
        </w:trPr>
        <w:tc>
          <w:tcPr>
            <w:tcW w:w="959" w:type="dxa"/>
            <w:vMerge/>
            <w:hideMark/>
          </w:tcPr>
          <w:p w:rsidR="00BC459B" w:rsidRPr="002423E0" w:rsidRDefault="00BC459B" w:rsidP="00E22CC7">
            <w:pPr>
              <w:ind w:firstLine="0"/>
              <w:jc w:val="center"/>
              <w:rPr>
                <w:rFonts w:ascii="Times New Roman" w:hAnsi="Times New Roman"/>
                <w:sz w:val="24"/>
                <w:szCs w:val="24"/>
              </w:rPr>
            </w:pPr>
          </w:p>
        </w:tc>
        <w:tc>
          <w:tcPr>
            <w:tcW w:w="1326" w:type="dxa"/>
            <w:vMerge/>
            <w:hideMark/>
          </w:tcPr>
          <w:p w:rsidR="00BC459B" w:rsidRPr="002423E0" w:rsidRDefault="00BC459B" w:rsidP="00E22CC7">
            <w:pPr>
              <w:ind w:firstLine="0"/>
              <w:jc w:val="both"/>
              <w:rPr>
                <w:rFonts w:ascii="Times New Roman" w:hAnsi="Times New Roman"/>
                <w:sz w:val="24"/>
                <w:szCs w:val="24"/>
              </w:rPr>
            </w:pPr>
          </w:p>
        </w:tc>
        <w:tc>
          <w:tcPr>
            <w:tcW w:w="1559" w:type="dxa"/>
            <w:gridSpan w:val="2"/>
            <w:vMerge/>
            <w:hideMark/>
          </w:tcPr>
          <w:p w:rsidR="00BC459B" w:rsidRPr="002423E0" w:rsidRDefault="00BC459B" w:rsidP="00E22CC7">
            <w:pPr>
              <w:ind w:firstLine="0"/>
              <w:jc w:val="both"/>
              <w:rPr>
                <w:rFonts w:ascii="Times New Roman" w:hAnsi="Times New Roman"/>
                <w:sz w:val="24"/>
                <w:szCs w:val="24"/>
              </w:rPr>
            </w:pPr>
          </w:p>
        </w:tc>
        <w:tc>
          <w:tcPr>
            <w:tcW w:w="1202" w:type="dxa"/>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493,72</w:t>
            </w:r>
          </w:p>
        </w:tc>
        <w:tc>
          <w:tcPr>
            <w:tcW w:w="1640" w:type="dxa"/>
            <w:hideMark/>
          </w:tcPr>
          <w:p w:rsidR="00BC459B" w:rsidRPr="002423E0" w:rsidRDefault="00BC459B" w:rsidP="00E22CC7">
            <w:pPr>
              <w:ind w:firstLine="0"/>
              <w:jc w:val="center"/>
              <w:rPr>
                <w:rFonts w:ascii="Times New Roman" w:hAnsi="Times New Roman"/>
                <w:sz w:val="24"/>
                <w:szCs w:val="24"/>
              </w:rPr>
            </w:pPr>
          </w:p>
        </w:tc>
        <w:tc>
          <w:tcPr>
            <w:tcW w:w="1476" w:type="dxa"/>
            <w:noWrap/>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493,72</w:t>
            </w:r>
          </w:p>
        </w:tc>
        <w:tc>
          <w:tcPr>
            <w:tcW w:w="1240" w:type="dxa"/>
            <w:noWrap/>
            <w:hideMark/>
          </w:tcPr>
          <w:p w:rsidR="00BC459B" w:rsidRPr="002423E0" w:rsidRDefault="00BC459B" w:rsidP="00E22CC7">
            <w:pPr>
              <w:ind w:firstLine="0"/>
              <w:jc w:val="center"/>
              <w:rPr>
                <w:rFonts w:ascii="Times New Roman" w:hAnsi="Times New Roman"/>
                <w:sz w:val="24"/>
                <w:szCs w:val="24"/>
              </w:rPr>
            </w:pPr>
          </w:p>
        </w:tc>
        <w:tc>
          <w:tcPr>
            <w:tcW w:w="116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c>
          <w:tcPr>
            <w:tcW w:w="1140" w:type="dxa"/>
            <w:noWrap/>
            <w:hideMark/>
          </w:tcPr>
          <w:p w:rsidR="00BC459B" w:rsidRPr="002423E0" w:rsidRDefault="00BC459B" w:rsidP="00E22CC7">
            <w:pPr>
              <w:ind w:firstLine="0"/>
              <w:jc w:val="center"/>
              <w:rPr>
                <w:rFonts w:ascii="Times New Roman" w:hAnsi="Times New Roman"/>
                <w:sz w:val="24"/>
                <w:szCs w:val="24"/>
              </w:rPr>
            </w:pPr>
          </w:p>
        </w:tc>
      </w:tr>
      <w:tr w:rsidR="00BC459B" w:rsidRPr="002423E0" w:rsidTr="00E22CC7">
        <w:trPr>
          <w:trHeight w:val="300"/>
        </w:trPr>
        <w:tc>
          <w:tcPr>
            <w:tcW w:w="959" w:type="dxa"/>
            <w:vMerge w:val="restart"/>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1.2.68</w:t>
            </w:r>
            <w:r>
              <w:rPr>
                <w:rFonts w:ascii="Times New Roman" w:hAnsi="Times New Roman"/>
                <w:sz w:val="24"/>
                <w:szCs w:val="24"/>
              </w:rPr>
              <w:t>.</w:t>
            </w:r>
          </w:p>
        </w:tc>
        <w:tc>
          <w:tcPr>
            <w:tcW w:w="1326" w:type="dxa"/>
            <w:vMerge w:val="restart"/>
            <w:hideMark/>
          </w:tcPr>
          <w:p w:rsidR="00BC459B" w:rsidRPr="002423E0" w:rsidRDefault="00BC459B" w:rsidP="00153112">
            <w:pPr>
              <w:ind w:firstLine="0"/>
              <w:jc w:val="both"/>
              <w:rPr>
                <w:rFonts w:ascii="Times New Roman" w:hAnsi="Times New Roman"/>
                <w:sz w:val="24"/>
                <w:szCs w:val="24"/>
              </w:rPr>
            </w:pPr>
            <w:r w:rsidRPr="002423E0">
              <w:rPr>
                <w:rFonts w:ascii="Times New Roman" w:hAnsi="Times New Roman"/>
                <w:sz w:val="24"/>
                <w:szCs w:val="24"/>
              </w:rPr>
              <w:t>Ремонт наружных  сетей ТВС</w:t>
            </w:r>
            <w:r>
              <w:rPr>
                <w:rFonts w:ascii="Times New Roman" w:hAnsi="Times New Roman"/>
                <w:sz w:val="24"/>
                <w:szCs w:val="24"/>
              </w:rPr>
              <w:t>:</w:t>
            </w:r>
            <w:r w:rsidRPr="002423E0">
              <w:rPr>
                <w:rFonts w:ascii="Times New Roman" w:hAnsi="Times New Roman"/>
                <w:sz w:val="24"/>
                <w:szCs w:val="24"/>
              </w:rPr>
              <w:t xml:space="preserve"> ул. </w:t>
            </w:r>
            <w:r w:rsidRPr="002423E0">
              <w:rPr>
                <w:rFonts w:ascii="Times New Roman" w:hAnsi="Times New Roman"/>
                <w:sz w:val="24"/>
                <w:szCs w:val="24"/>
              </w:rPr>
              <w:lastRenderedPageBreak/>
              <w:t>Цвет</w:t>
            </w:r>
            <w:r>
              <w:rPr>
                <w:rFonts w:ascii="Times New Roman" w:hAnsi="Times New Roman"/>
                <w:sz w:val="24"/>
                <w:szCs w:val="24"/>
              </w:rPr>
              <w:t>н</w:t>
            </w:r>
            <w:r w:rsidR="00153112">
              <w:rPr>
                <w:rFonts w:ascii="Times New Roman" w:hAnsi="Times New Roman"/>
                <w:sz w:val="24"/>
                <w:szCs w:val="24"/>
              </w:rPr>
              <w:t>ая</w:t>
            </w:r>
            <w:r>
              <w:rPr>
                <w:rFonts w:ascii="Times New Roman" w:hAnsi="Times New Roman"/>
                <w:sz w:val="24"/>
                <w:szCs w:val="24"/>
              </w:rPr>
              <w:t>,</w:t>
            </w:r>
            <w:r w:rsidRPr="002423E0">
              <w:rPr>
                <w:rFonts w:ascii="Times New Roman" w:hAnsi="Times New Roman"/>
                <w:sz w:val="24"/>
                <w:szCs w:val="24"/>
              </w:rPr>
              <w:t xml:space="preserve"> 1 </w:t>
            </w:r>
            <w:r>
              <w:rPr>
                <w:rFonts w:ascii="Times New Roman" w:hAnsi="Times New Roman"/>
                <w:sz w:val="24"/>
                <w:szCs w:val="24"/>
              </w:rPr>
              <w:t>‒</w:t>
            </w:r>
            <w:r w:rsidRPr="002423E0">
              <w:rPr>
                <w:rFonts w:ascii="Times New Roman" w:hAnsi="Times New Roman"/>
                <w:sz w:val="24"/>
                <w:szCs w:val="24"/>
              </w:rPr>
              <w:t xml:space="preserve"> ул. Цвет</w:t>
            </w:r>
            <w:r w:rsidR="00153112">
              <w:rPr>
                <w:rFonts w:ascii="Times New Roman" w:hAnsi="Times New Roman"/>
                <w:sz w:val="24"/>
                <w:szCs w:val="24"/>
              </w:rPr>
              <w:t>ная,</w:t>
            </w:r>
            <w:r w:rsidRPr="002423E0">
              <w:rPr>
                <w:rFonts w:ascii="Times New Roman" w:hAnsi="Times New Roman"/>
                <w:sz w:val="24"/>
                <w:szCs w:val="24"/>
              </w:rPr>
              <w:t xml:space="preserve"> 10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BC459B" w:rsidRPr="002423E0" w:rsidRDefault="00BC459B" w:rsidP="00BC459B">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 xml:space="preserve">ние </w:t>
            </w:r>
            <w:r>
              <w:rPr>
                <w:rFonts w:ascii="Times New Roman" w:hAnsi="Times New Roman"/>
                <w:sz w:val="24"/>
                <w:szCs w:val="24"/>
              </w:rPr>
              <w:lastRenderedPageBreak/>
              <w:t>«</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BC459B" w:rsidRPr="002423E0" w:rsidRDefault="00BC459B"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3 310,58</w:t>
            </w:r>
          </w:p>
        </w:tc>
        <w:tc>
          <w:tcPr>
            <w:tcW w:w="16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3 310,58</w:t>
            </w:r>
          </w:p>
        </w:tc>
        <w:tc>
          <w:tcPr>
            <w:tcW w:w="12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BC459B" w:rsidRPr="002423E0" w:rsidRDefault="00BC459B"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lastRenderedPageBreak/>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lastRenderedPageBreak/>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3 310,58</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3310,58</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153112" w:rsidRPr="002423E0" w:rsidTr="00E22CC7">
        <w:trPr>
          <w:trHeight w:val="300"/>
        </w:trPr>
        <w:tc>
          <w:tcPr>
            <w:tcW w:w="959" w:type="dxa"/>
            <w:vMerge w:val="restart"/>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1.2.69</w:t>
            </w:r>
            <w:r>
              <w:rPr>
                <w:rFonts w:ascii="Times New Roman" w:hAnsi="Times New Roman"/>
                <w:sz w:val="24"/>
                <w:szCs w:val="24"/>
              </w:rPr>
              <w:t>.</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Замена внутри-квартал</w:t>
            </w:r>
            <w:r w:rsidRPr="002423E0">
              <w:rPr>
                <w:rFonts w:ascii="Times New Roman" w:hAnsi="Times New Roman"/>
                <w:sz w:val="24"/>
                <w:szCs w:val="24"/>
              </w:rPr>
              <w:t>ь</w:t>
            </w:r>
            <w:r w:rsidRPr="002423E0">
              <w:rPr>
                <w:rFonts w:ascii="Times New Roman" w:hAnsi="Times New Roman"/>
                <w:sz w:val="24"/>
                <w:szCs w:val="24"/>
              </w:rPr>
              <w:t>ных ве</w:t>
            </w:r>
            <w:r w:rsidRPr="002423E0">
              <w:rPr>
                <w:rFonts w:ascii="Times New Roman" w:hAnsi="Times New Roman"/>
                <w:sz w:val="24"/>
                <w:szCs w:val="24"/>
              </w:rPr>
              <w:t>т</w:t>
            </w:r>
            <w:r w:rsidRPr="002423E0">
              <w:rPr>
                <w:rFonts w:ascii="Times New Roman" w:hAnsi="Times New Roman"/>
                <w:sz w:val="24"/>
                <w:szCs w:val="24"/>
              </w:rPr>
              <w:t>хих сетей теплово-доснабж</w:t>
            </w:r>
            <w:r w:rsidRPr="002423E0">
              <w:rPr>
                <w:rFonts w:ascii="Times New Roman" w:hAnsi="Times New Roman"/>
                <w:sz w:val="24"/>
                <w:szCs w:val="24"/>
              </w:rPr>
              <w:t>е</w:t>
            </w:r>
            <w:r w:rsidRPr="002423E0">
              <w:rPr>
                <w:rFonts w:ascii="Times New Roman" w:hAnsi="Times New Roman"/>
                <w:sz w:val="24"/>
                <w:szCs w:val="24"/>
              </w:rPr>
              <w:t>ния в п. Аган</w:t>
            </w:r>
            <w:r>
              <w:rPr>
                <w:rFonts w:ascii="Times New Roman" w:hAnsi="Times New Roman"/>
                <w:sz w:val="24"/>
                <w:szCs w:val="24"/>
              </w:rPr>
              <w:t>е</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2 086,28</w:t>
            </w:r>
          </w:p>
        </w:tc>
        <w:tc>
          <w:tcPr>
            <w:tcW w:w="16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2 086,28</w:t>
            </w:r>
          </w:p>
        </w:tc>
        <w:tc>
          <w:tcPr>
            <w:tcW w:w="12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153112" w:rsidRPr="002423E0" w:rsidTr="00E22CC7">
        <w:trPr>
          <w:trHeight w:val="720"/>
        </w:trPr>
        <w:tc>
          <w:tcPr>
            <w:tcW w:w="959" w:type="dxa"/>
            <w:vMerge/>
            <w:hideMark/>
          </w:tcPr>
          <w:p w:rsidR="00153112" w:rsidRPr="002423E0" w:rsidRDefault="00153112" w:rsidP="00E22CC7">
            <w:pPr>
              <w:ind w:firstLine="0"/>
              <w:jc w:val="center"/>
              <w:rPr>
                <w:rFonts w:ascii="Times New Roman" w:hAnsi="Times New Roman"/>
                <w:sz w:val="24"/>
                <w:szCs w:val="24"/>
              </w:rPr>
            </w:pPr>
          </w:p>
        </w:tc>
        <w:tc>
          <w:tcPr>
            <w:tcW w:w="1326" w:type="dxa"/>
            <w:vMerge/>
            <w:hideMark/>
          </w:tcPr>
          <w:p w:rsidR="00153112" w:rsidRPr="002423E0" w:rsidRDefault="00153112" w:rsidP="00E22CC7">
            <w:pPr>
              <w:ind w:firstLine="0"/>
              <w:jc w:val="both"/>
              <w:rPr>
                <w:rFonts w:ascii="Times New Roman" w:hAnsi="Times New Roman"/>
                <w:sz w:val="24"/>
                <w:szCs w:val="24"/>
              </w:rPr>
            </w:pPr>
          </w:p>
        </w:tc>
        <w:tc>
          <w:tcPr>
            <w:tcW w:w="1559" w:type="dxa"/>
            <w:gridSpan w:val="2"/>
            <w:vMerge/>
            <w:hideMark/>
          </w:tcPr>
          <w:p w:rsidR="00153112" w:rsidRPr="002423E0" w:rsidRDefault="00153112" w:rsidP="00E22CC7">
            <w:pPr>
              <w:ind w:firstLine="0"/>
              <w:jc w:val="both"/>
              <w:rPr>
                <w:rFonts w:ascii="Times New Roman" w:hAnsi="Times New Roman"/>
                <w:sz w:val="24"/>
                <w:szCs w:val="24"/>
              </w:rPr>
            </w:pPr>
          </w:p>
        </w:tc>
        <w:tc>
          <w:tcPr>
            <w:tcW w:w="1202" w:type="dxa"/>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153112" w:rsidRPr="002423E0" w:rsidRDefault="00153112" w:rsidP="00E22CC7">
            <w:pPr>
              <w:ind w:firstLine="0"/>
              <w:jc w:val="center"/>
              <w:rPr>
                <w:rFonts w:ascii="Times New Roman" w:hAnsi="Times New Roman"/>
                <w:sz w:val="24"/>
                <w:szCs w:val="24"/>
              </w:rPr>
            </w:pPr>
          </w:p>
        </w:tc>
        <w:tc>
          <w:tcPr>
            <w:tcW w:w="1476" w:type="dxa"/>
            <w:noWrap/>
            <w:hideMark/>
          </w:tcPr>
          <w:p w:rsidR="00153112" w:rsidRPr="002423E0" w:rsidRDefault="00153112" w:rsidP="00E22CC7">
            <w:pPr>
              <w:ind w:firstLine="0"/>
              <w:jc w:val="center"/>
              <w:rPr>
                <w:rFonts w:ascii="Times New Roman" w:hAnsi="Times New Roman"/>
                <w:sz w:val="24"/>
                <w:szCs w:val="24"/>
              </w:rPr>
            </w:pPr>
          </w:p>
        </w:tc>
        <w:tc>
          <w:tcPr>
            <w:tcW w:w="1240" w:type="dxa"/>
            <w:noWrap/>
            <w:hideMark/>
          </w:tcPr>
          <w:p w:rsidR="00153112" w:rsidRPr="002423E0" w:rsidRDefault="00153112" w:rsidP="00E22CC7">
            <w:pPr>
              <w:ind w:firstLine="0"/>
              <w:jc w:val="center"/>
              <w:rPr>
                <w:rFonts w:ascii="Times New Roman" w:hAnsi="Times New Roman"/>
                <w:sz w:val="24"/>
                <w:szCs w:val="24"/>
              </w:rPr>
            </w:pPr>
          </w:p>
        </w:tc>
        <w:tc>
          <w:tcPr>
            <w:tcW w:w="116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r>
      <w:tr w:rsidR="00153112" w:rsidRPr="002423E0" w:rsidTr="00E22CC7">
        <w:trPr>
          <w:trHeight w:val="480"/>
        </w:trPr>
        <w:tc>
          <w:tcPr>
            <w:tcW w:w="959" w:type="dxa"/>
            <w:vMerge/>
            <w:hideMark/>
          </w:tcPr>
          <w:p w:rsidR="00153112" w:rsidRPr="002423E0" w:rsidRDefault="00153112" w:rsidP="00E22CC7">
            <w:pPr>
              <w:ind w:firstLine="0"/>
              <w:jc w:val="center"/>
              <w:rPr>
                <w:rFonts w:ascii="Times New Roman" w:hAnsi="Times New Roman"/>
                <w:sz w:val="24"/>
                <w:szCs w:val="24"/>
              </w:rPr>
            </w:pPr>
          </w:p>
        </w:tc>
        <w:tc>
          <w:tcPr>
            <w:tcW w:w="1326" w:type="dxa"/>
            <w:vMerge/>
            <w:hideMark/>
          </w:tcPr>
          <w:p w:rsidR="00153112" w:rsidRPr="002423E0" w:rsidRDefault="00153112" w:rsidP="00E22CC7">
            <w:pPr>
              <w:ind w:firstLine="0"/>
              <w:jc w:val="both"/>
              <w:rPr>
                <w:rFonts w:ascii="Times New Roman" w:hAnsi="Times New Roman"/>
                <w:sz w:val="24"/>
                <w:szCs w:val="24"/>
              </w:rPr>
            </w:pPr>
          </w:p>
        </w:tc>
        <w:tc>
          <w:tcPr>
            <w:tcW w:w="1559" w:type="dxa"/>
            <w:gridSpan w:val="2"/>
            <w:vMerge/>
            <w:hideMark/>
          </w:tcPr>
          <w:p w:rsidR="00153112" w:rsidRPr="002423E0" w:rsidRDefault="00153112" w:rsidP="00E22CC7">
            <w:pPr>
              <w:ind w:firstLine="0"/>
              <w:jc w:val="both"/>
              <w:rPr>
                <w:rFonts w:ascii="Times New Roman" w:hAnsi="Times New Roman"/>
                <w:sz w:val="24"/>
                <w:szCs w:val="24"/>
              </w:rPr>
            </w:pPr>
          </w:p>
        </w:tc>
        <w:tc>
          <w:tcPr>
            <w:tcW w:w="1202" w:type="dxa"/>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2 086,28</w:t>
            </w:r>
          </w:p>
        </w:tc>
        <w:tc>
          <w:tcPr>
            <w:tcW w:w="1640" w:type="dxa"/>
            <w:hideMark/>
          </w:tcPr>
          <w:p w:rsidR="00153112" w:rsidRPr="002423E0" w:rsidRDefault="00153112" w:rsidP="00E22CC7">
            <w:pPr>
              <w:ind w:firstLine="0"/>
              <w:jc w:val="center"/>
              <w:rPr>
                <w:rFonts w:ascii="Times New Roman" w:hAnsi="Times New Roman"/>
                <w:sz w:val="24"/>
                <w:szCs w:val="24"/>
              </w:rPr>
            </w:pPr>
          </w:p>
        </w:tc>
        <w:tc>
          <w:tcPr>
            <w:tcW w:w="1476" w:type="dxa"/>
            <w:noWrap/>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2086,28</w:t>
            </w:r>
          </w:p>
        </w:tc>
        <w:tc>
          <w:tcPr>
            <w:tcW w:w="1240" w:type="dxa"/>
            <w:noWrap/>
            <w:hideMark/>
          </w:tcPr>
          <w:p w:rsidR="00153112" w:rsidRPr="002423E0" w:rsidRDefault="00153112" w:rsidP="00E22CC7">
            <w:pPr>
              <w:ind w:firstLine="0"/>
              <w:jc w:val="center"/>
              <w:rPr>
                <w:rFonts w:ascii="Times New Roman" w:hAnsi="Times New Roman"/>
                <w:sz w:val="24"/>
                <w:szCs w:val="24"/>
              </w:rPr>
            </w:pPr>
          </w:p>
        </w:tc>
        <w:tc>
          <w:tcPr>
            <w:tcW w:w="116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r>
      <w:tr w:rsidR="00153112" w:rsidRPr="002423E0" w:rsidTr="00E22CC7">
        <w:trPr>
          <w:trHeight w:val="300"/>
        </w:trPr>
        <w:tc>
          <w:tcPr>
            <w:tcW w:w="959" w:type="dxa"/>
            <w:vMerge w:val="restart"/>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1.2.70</w:t>
            </w:r>
            <w:r>
              <w:rPr>
                <w:rFonts w:ascii="Times New Roman" w:hAnsi="Times New Roman"/>
                <w:sz w:val="24"/>
                <w:szCs w:val="24"/>
              </w:rPr>
              <w:t>.</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 xml:space="preserve">ных сетей ТВС от ТК85 </w:t>
            </w:r>
            <w:r>
              <w:rPr>
                <w:rFonts w:ascii="Times New Roman" w:hAnsi="Times New Roman"/>
                <w:sz w:val="24"/>
                <w:szCs w:val="24"/>
              </w:rPr>
              <w:t>‒</w:t>
            </w:r>
            <w:r w:rsidRPr="002423E0">
              <w:rPr>
                <w:rFonts w:ascii="Times New Roman" w:hAnsi="Times New Roman"/>
                <w:sz w:val="24"/>
                <w:szCs w:val="24"/>
              </w:rPr>
              <w:t xml:space="preserve"> ул. 70 лет О</w:t>
            </w:r>
            <w:r w:rsidRPr="002423E0">
              <w:rPr>
                <w:rFonts w:ascii="Times New Roman" w:hAnsi="Times New Roman"/>
                <w:sz w:val="24"/>
                <w:szCs w:val="24"/>
              </w:rPr>
              <w:t>к</w:t>
            </w:r>
            <w:r w:rsidRPr="002423E0">
              <w:rPr>
                <w:rFonts w:ascii="Times New Roman" w:hAnsi="Times New Roman"/>
                <w:sz w:val="24"/>
                <w:szCs w:val="24"/>
              </w:rPr>
              <w:t>тября, 25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 xml:space="preserve">товского </w:t>
            </w:r>
            <w:r>
              <w:rPr>
                <w:rFonts w:ascii="Times New Roman" w:hAnsi="Times New Roman"/>
                <w:sz w:val="24"/>
                <w:szCs w:val="24"/>
              </w:rPr>
              <w:lastRenderedPageBreak/>
              <w:t>района»</w:t>
            </w:r>
          </w:p>
        </w:tc>
        <w:tc>
          <w:tcPr>
            <w:tcW w:w="1202" w:type="dxa"/>
            <w:noWrap/>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1 666,61</w:t>
            </w:r>
          </w:p>
        </w:tc>
        <w:tc>
          <w:tcPr>
            <w:tcW w:w="16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1 666,61</w:t>
            </w:r>
          </w:p>
        </w:tc>
        <w:tc>
          <w:tcPr>
            <w:tcW w:w="12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1 666,61</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1666,61</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153112" w:rsidRPr="002423E0" w:rsidTr="00E22CC7">
        <w:trPr>
          <w:trHeight w:val="300"/>
        </w:trPr>
        <w:tc>
          <w:tcPr>
            <w:tcW w:w="959" w:type="dxa"/>
            <w:vMerge w:val="restart"/>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lastRenderedPageBreak/>
              <w:t>1.2.71</w:t>
            </w:r>
            <w:r>
              <w:rPr>
                <w:rFonts w:ascii="Times New Roman" w:hAnsi="Times New Roman"/>
                <w:sz w:val="24"/>
                <w:szCs w:val="24"/>
              </w:rPr>
              <w:t>.</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Перво-майская</w:t>
            </w:r>
            <w:r>
              <w:rPr>
                <w:rFonts w:ascii="Times New Roman" w:hAnsi="Times New Roman"/>
                <w:sz w:val="24"/>
                <w:szCs w:val="24"/>
              </w:rPr>
              <w:t>,</w:t>
            </w:r>
            <w:r w:rsidRPr="002423E0">
              <w:rPr>
                <w:rFonts w:ascii="Times New Roman" w:hAnsi="Times New Roman"/>
                <w:sz w:val="24"/>
                <w:szCs w:val="24"/>
              </w:rPr>
              <w:t xml:space="preserve"> 102 </w:t>
            </w:r>
            <w:r>
              <w:rPr>
                <w:rFonts w:ascii="Times New Roman" w:hAnsi="Times New Roman"/>
                <w:sz w:val="24"/>
                <w:szCs w:val="24"/>
              </w:rPr>
              <w:t>‒</w:t>
            </w:r>
            <w:r w:rsidRPr="002423E0">
              <w:rPr>
                <w:rFonts w:ascii="Times New Roman" w:hAnsi="Times New Roman"/>
                <w:sz w:val="24"/>
                <w:szCs w:val="24"/>
              </w:rPr>
              <w:t xml:space="preserve"> Пер-вома</w:t>
            </w:r>
            <w:r>
              <w:rPr>
                <w:rFonts w:ascii="Times New Roman" w:hAnsi="Times New Roman"/>
                <w:sz w:val="24"/>
                <w:szCs w:val="24"/>
              </w:rPr>
              <w:t>й</w:t>
            </w:r>
            <w:r w:rsidRPr="002423E0">
              <w:rPr>
                <w:rFonts w:ascii="Times New Roman" w:hAnsi="Times New Roman"/>
                <w:sz w:val="24"/>
                <w:szCs w:val="24"/>
              </w:rPr>
              <w:t>ская, 107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1 146,92</w:t>
            </w:r>
          </w:p>
        </w:tc>
        <w:tc>
          <w:tcPr>
            <w:tcW w:w="16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1 146,92</w:t>
            </w:r>
          </w:p>
        </w:tc>
        <w:tc>
          <w:tcPr>
            <w:tcW w:w="12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153112" w:rsidRPr="002423E0" w:rsidTr="00E22CC7">
        <w:trPr>
          <w:trHeight w:val="720"/>
        </w:trPr>
        <w:tc>
          <w:tcPr>
            <w:tcW w:w="959" w:type="dxa"/>
            <w:vMerge/>
            <w:hideMark/>
          </w:tcPr>
          <w:p w:rsidR="00153112" w:rsidRPr="002423E0" w:rsidRDefault="00153112" w:rsidP="00E22CC7">
            <w:pPr>
              <w:ind w:firstLine="0"/>
              <w:jc w:val="center"/>
              <w:rPr>
                <w:rFonts w:ascii="Times New Roman" w:hAnsi="Times New Roman"/>
                <w:sz w:val="24"/>
                <w:szCs w:val="24"/>
              </w:rPr>
            </w:pPr>
          </w:p>
        </w:tc>
        <w:tc>
          <w:tcPr>
            <w:tcW w:w="1326" w:type="dxa"/>
            <w:vMerge/>
            <w:hideMark/>
          </w:tcPr>
          <w:p w:rsidR="00153112" w:rsidRPr="002423E0" w:rsidRDefault="00153112" w:rsidP="00E22CC7">
            <w:pPr>
              <w:ind w:firstLine="0"/>
              <w:jc w:val="both"/>
              <w:rPr>
                <w:rFonts w:ascii="Times New Roman" w:hAnsi="Times New Roman"/>
                <w:sz w:val="24"/>
                <w:szCs w:val="24"/>
              </w:rPr>
            </w:pPr>
          </w:p>
        </w:tc>
        <w:tc>
          <w:tcPr>
            <w:tcW w:w="1559" w:type="dxa"/>
            <w:gridSpan w:val="2"/>
            <w:vMerge/>
            <w:hideMark/>
          </w:tcPr>
          <w:p w:rsidR="00153112" w:rsidRPr="002423E0" w:rsidRDefault="00153112" w:rsidP="00E22CC7">
            <w:pPr>
              <w:ind w:firstLine="0"/>
              <w:jc w:val="both"/>
              <w:rPr>
                <w:rFonts w:ascii="Times New Roman" w:hAnsi="Times New Roman"/>
                <w:sz w:val="24"/>
                <w:szCs w:val="24"/>
              </w:rPr>
            </w:pPr>
          </w:p>
        </w:tc>
        <w:tc>
          <w:tcPr>
            <w:tcW w:w="1202" w:type="dxa"/>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153112" w:rsidRPr="002423E0" w:rsidRDefault="00153112" w:rsidP="00E22CC7">
            <w:pPr>
              <w:ind w:firstLine="0"/>
              <w:jc w:val="center"/>
              <w:rPr>
                <w:rFonts w:ascii="Times New Roman" w:hAnsi="Times New Roman"/>
                <w:sz w:val="24"/>
                <w:szCs w:val="24"/>
              </w:rPr>
            </w:pPr>
          </w:p>
        </w:tc>
        <w:tc>
          <w:tcPr>
            <w:tcW w:w="1476" w:type="dxa"/>
            <w:noWrap/>
            <w:hideMark/>
          </w:tcPr>
          <w:p w:rsidR="00153112" w:rsidRPr="002423E0" w:rsidRDefault="00153112" w:rsidP="00E22CC7">
            <w:pPr>
              <w:ind w:firstLine="0"/>
              <w:jc w:val="center"/>
              <w:rPr>
                <w:rFonts w:ascii="Times New Roman" w:hAnsi="Times New Roman"/>
                <w:sz w:val="24"/>
                <w:szCs w:val="24"/>
              </w:rPr>
            </w:pPr>
          </w:p>
        </w:tc>
        <w:tc>
          <w:tcPr>
            <w:tcW w:w="1240" w:type="dxa"/>
            <w:noWrap/>
            <w:hideMark/>
          </w:tcPr>
          <w:p w:rsidR="00153112" w:rsidRPr="002423E0" w:rsidRDefault="00153112" w:rsidP="00E22CC7">
            <w:pPr>
              <w:ind w:firstLine="0"/>
              <w:jc w:val="center"/>
              <w:rPr>
                <w:rFonts w:ascii="Times New Roman" w:hAnsi="Times New Roman"/>
                <w:sz w:val="24"/>
                <w:szCs w:val="24"/>
              </w:rPr>
            </w:pPr>
          </w:p>
        </w:tc>
        <w:tc>
          <w:tcPr>
            <w:tcW w:w="116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r>
      <w:tr w:rsidR="00153112" w:rsidRPr="002423E0" w:rsidTr="00E22CC7">
        <w:trPr>
          <w:trHeight w:val="480"/>
        </w:trPr>
        <w:tc>
          <w:tcPr>
            <w:tcW w:w="959" w:type="dxa"/>
            <w:vMerge/>
            <w:hideMark/>
          </w:tcPr>
          <w:p w:rsidR="00153112" w:rsidRPr="002423E0" w:rsidRDefault="00153112" w:rsidP="00E22CC7">
            <w:pPr>
              <w:ind w:firstLine="0"/>
              <w:jc w:val="center"/>
              <w:rPr>
                <w:rFonts w:ascii="Times New Roman" w:hAnsi="Times New Roman"/>
                <w:sz w:val="24"/>
                <w:szCs w:val="24"/>
              </w:rPr>
            </w:pPr>
          </w:p>
        </w:tc>
        <w:tc>
          <w:tcPr>
            <w:tcW w:w="1326" w:type="dxa"/>
            <w:vMerge/>
            <w:hideMark/>
          </w:tcPr>
          <w:p w:rsidR="00153112" w:rsidRPr="002423E0" w:rsidRDefault="00153112" w:rsidP="00E22CC7">
            <w:pPr>
              <w:ind w:firstLine="0"/>
              <w:jc w:val="both"/>
              <w:rPr>
                <w:rFonts w:ascii="Times New Roman" w:hAnsi="Times New Roman"/>
                <w:sz w:val="24"/>
                <w:szCs w:val="24"/>
              </w:rPr>
            </w:pPr>
          </w:p>
        </w:tc>
        <w:tc>
          <w:tcPr>
            <w:tcW w:w="1559" w:type="dxa"/>
            <w:gridSpan w:val="2"/>
            <w:vMerge/>
            <w:hideMark/>
          </w:tcPr>
          <w:p w:rsidR="00153112" w:rsidRPr="002423E0" w:rsidRDefault="00153112" w:rsidP="00E22CC7">
            <w:pPr>
              <w:ind w:firstLine="0"/>
              <w:jc w:val="both"/>
              <w:rPr>
                <w:rFonts w:ascii="Times New Roman" w:hAnsi="Times New Roman"/>
                <w:sz w:val="24"/>
                <w:szCs w:val="24"/>
              </w:rPr>
            </w:pPr>
          </w:p>
        </w:tc>
        <w:tc>
          <w:tcPr>
            <w:tcW w:w="1202" w:type="dxa"/>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1 146,92</w:t>
            </w:r>
          </w:p>
        </w:tc>
        <w:tc>
          <w:tcPr>
            <w:tcW w:w="1640" w:type="dxa"/>
            <w:hideMark/>
          </w:tcPr>
          <w:p w:rsidR="00153112" w:rsidRPr="002423E0" w:rsidRDefault="00153112" w:rsidP="00E22CC7">
            <w:pPr>
              <w:ind w:firstLine="0"/>
              <w:jc w:val="center"/>
              <w:rPr>
                <w:rFonts w:ascii="Times New Roman" w:hAnsi="Times New Roman"/>
                <w:sz w:val="24"/>
                <w:szCs w:val="24"/>
              </w:rPr>
            </w:pPr>
          </w:p>
        </w:tc>
        <w:tc>
          <w:tcPr>
            <w:tcW w:w="1476" w:type="dxa"/>
            <w:noWrap/>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1146,92</w:t>
            </w:r>
          </w:p>
        </w:tc>
        <w:tc>
          <w:tcPr>
            <w:tcW w:w="1240" w:type="dxa"/>
            <w:noWrap/>
            <w:hideMark/>
          </w:tcPr>
          <w:p w:rsidR="00153112" w:rsidRPr="002423E0" w:rsidRDefault="00153112" w:rsidP="00E22CC7">
            <w:pPr>
              <w:ind w:firstLine="0"/>
              <w:jc w:val="center"/>
              <w:rPr>
                <w:rFonts w:ascii="Times New Roman" w:hAnsi="Times New Roman"/>
                <w:sz w:val="24"/>
                <w:szCs w:val="24"/>
              </w:rPr>
            </w:pPr>
          </w:p>
        </w:tc>
        <w:tc>
          <w:tcPr>
            <w:tcW w:w="116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c>
          <w:tcPr>
            <w:tcW w:w="1140" w:type="dxa"/>
            <w:noWrap/>
            <w:hideMark/>
          </w:tcPr>
          <w:p w:rsidR="00153112" w:rsidRPr="002423E0" w:rsidRDefault="00153112" w:rsidP="00E22CC7">
            <w:pPr>
              <w:ind w:firstLine="0"/>
              <w:jc w:val="center"/>
              <w:rPr>
                <w:rFonts w:ascii="Times New Roman" w:hAnsi="Times New Roman"/>
                <w:sz w:val="24"/>
                <w:szCs w:val="24"/>
              </w:rPr>
            </w:pPr>
          </w:p>
        </w:tc>
      </w:tr>
      <w:tr w:rsidR="00153112" w:rsidRPr="002423E0" w:rsidTr="00E22CC7">
        <w:trPr>
          <w:trHeight w:val="300"/>
        </w:trPr>
        <w:tc>
          <w:tcPr>
            <w:tcW w:w="959" w:type="dxa"/>
            <w:vMerge w:val="restart"/>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1.2.72</w:t>
            </w:r>
            <w:r>
              <w:rPr>
                <w:rFonts w:ascii="Times New Roman" w:hAnsi="Times New Roman"/>
                <w:sz w:val="24"/>
                <w:szCs w:val="24"/>
              </w:rPr>
              <w:t>.</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 xml:space="preserve">ных сетей ТВС от ТК72 </w:t>
            </w:r>
            <w:r>
              <w:rPr>
                <w:rFonts w:ascii="Times New Roman" w:hAnsi="Times New Roman"/>
                <w:sz w:val="24"/>
                <w:szCs w:val="24"/>
              </w:rPr>
              <w:t>‒</w:t>
            </w:r>
            <w:r w:rsidRPr="002423E0">
              <w:rPr>
                <w:rFonts w:ascii="Times New Roman" w:hAnsi="Times New Roman"/>
                <w:sz w:val="24"/>
                <w:szCs w:val="24"/>
              </w:rPr>
              <w:t xml:space="preserve"> ул. Энтузи</w:t>
            </w:r>
            <w:r w:rsidRPr="002423E0">
              <w:rPr>
                <w:rFonts w:ascii="Times New Roman" w:hAnsi="Times New Roman"/>
                <w:sz w:val="24"/>
                <w:szCs w:val="24"/>
              </w:rPr>
              <w:t>а</w:t>
            </w:r>
            <w:r w:rsidRPr="002423E0">
              <w:rPr>
                <w:rFonts w:ascii="Times New Roman" w:hAnsi="Times New Roman"/>
                <w:sz w:val="24"/>
                <w:szCs w:val="24"/>
              </w:rPr>
              <w:t>стов</w:t>
            </w:r>
            <w:r>
              <w:rPr>
                <w:rFonts w:ascii="Times New Roman" w:hAnsi="Times New Roman"/>
                <w:sz w:val="24"/>
                <w:szCs w:val="24"/>
              </w:rPr>
              <w:t>,</w:t>
            </w:r>
            <w:r w:rsidRPr="002423E0">
              <w:rPr>
                <w:rFonts w:ascii="Times New Roman" w:hAnsi="Times New Roman"/>
                <w:sz w:val="24"/>
                <w:szCs w:val="24"/>
              </w:rPr>
              <w:t xml:space="preserve"> 14 в пгт. Нов</w:t>
            </w:r>
            <w:r w:rsidRPr="002423E0">
              <w:rPr>
                <w:rFonts w:ascii="Times New Roman" w:hAnsi="Times New Roman"/>
                <w:sz w:val="24"/>
                <w:szCs w:val="24"/>
              </w:rPr>
              <w:t>о</w:t>
            </w:r>
            <w:r w:rsidRPr="002423E0">
              <w:rPr>
                <w:rFonts w:ascii="Times New Roman" w:hAnsi="Times New Roman"/>
                <w:sz w:val="24"/>
                <w:szCs w:val="24"/>
              </w:rPr>
              <w:t>аганске</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2 798,58</w:t>
            </w:r>
          </w:p>
        </w:tc>
        <w:tc>
          <w:tcPr>
            <w:tcW w:w="16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2 798,58</w:t>
            </w:r>
          </w:p>
        </w:tc>
        <w:tc>
          <w:tcPr>
            <w:tcW w:w="12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E22CC7">
            <w:pPr>
              <w:ind w:firstLine="0"/>
              <w:jc w:val="cente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2 798,58</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2798,58</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153112" w:rsidRPr="002423E0" w:rsidTr="00E22CC7">
        <w:trPr>
          <w:trHeight w:val="300"/>
        </w:trPr>
        <w:tc>
          <w:tcPr>
            <w:tcW w:w="959" w:type="dxa"/>
            <w:vMerge w:val="restart"/>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1.2.73</w:t>
            </w:r>
            <w:r>
              <w:rPr>
                <w:rFonts w:ascii="Times New Roman" w:hAnsi="Times New Roman"/>
                <w:sz w:val="24"/>
                <w:szCs w:val="24"/>
              </w:rPr>
              <w:t>.</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Ремонт внутри-квартал</w:t>
            </w:r>
            <w:r w:rsidRPr="002423E0">
              <w:rPr>
                <w:rFonts w:ascii="Times New Roman" w:hAnsi="Times New Roman"/>
                <w:sz w:val="24"/>
                <w:szCs w:val="24"/>
              </w:rPr>
              <w:t>ь</w:t>
            </w:r>
            <w:r w:rsidRPr="002423E0">
              <w:rPr>
                <w:rFonts w:ascii="Times New Roman" w:hAnsi="Times New Roman"/>
                <w:sz w:val="24"/>
                <w:szCs w:val="24"/>
              </w:rPr>
              <w:t>ных сетей ТВС</w:t>
            </w:r>
            <w:r>
              <w:rPr>
                <w:rFonts w:ascii="Times New Roman" w:hAnsi="Times New Roman"/>
                <w:sz w:val="24"/>
                <w:szCs w:val="24"/>
              </w:rPr>
              <w:t>:</w:t>
            </w:r>
            <w:r w:rsidRPr="002423E0">
              <w:rPr>
                <w:rFonts w:ascii="Times New Roman" w:hAnsi="Times New Roman"/>
                <w:sz w:val="24"/>
                <w:szCs w:val="24"/>
              </w:rPr>
              <w:t xml:space="preserve"> ул. Транс-портная</w:t>
            </w:r>
            <w:r>
              <w:rPr>
                <w:rFonts w:ascii="Times New Roman" w:hAnsi="Times New Roman"/>
                <w:sz w:val="24"/>
                <w:szCs w:val="24"/>
              </w:rPr>
              <w:t>,</w:t>
            </w:r>
            <w:r w:rsidRPr="002423E0">
              <w:rPr>
                <w:rFonts w:ascii="Times New Roman" w:hAnsi="Times New Roman"/>
                <w:sz w:val="24"/>
                <w:szCs w:val="24"/>
              </w:rPr>
              <w:t xml:space="preserve"> </w:t>
            </w:r>
            <w:r w:rsidRPr="002423E0">
              <w:rPr>
                <w:rFonts w:ascii="Times New Roman" w:hAnsi="Times New Roman"/>
                <w:sz w:val="24"/>
                <w:szCs w:val="24"/>
              </w:rPr>
              <w:lastRenderedPageBreak/>
              <w:t xml:space="preserve">1а </w:t>
            </w:r>
            <w:r>
              <w:rPr>
                <w:rFonts w:ascii="Times New Roman" w:hAnsi="Times New Roman"/>
                <w:sz w:val="24"/>
                <w:szCs w:val="24"/>
              </w:rPr>
              <w:t>‒</w:t>
            </w:r>
            <w:r w:rsidRPr="002423E0">
              <w:rPr>
                <w:rFonts w:ascii="Times New Roman" w:hAnsi="Times New Roman"/>
                <w:sz w:val="24"/>
                <w:szCs w:val="24"/>
              </w:rPr>
              <w:t xml:space="preserve"> ул. Озерная</w:t>
            </w:r>
            <w:r>
              <w:rPr>
                <w:rFonts w:ascii="Times New Roman" w:hAnsi="Times New Roman"/>
                <w:sz w:val="24"/>
                <w:szCs w:val="24"/>
              </w:rPr>
              <w:t>,</w:t>
            </w:r>
            <w:r w:rsidRPr="002423E0">
              <w:rPr>
                <w:rFonts w:ascii="Times New Roman" w:hAnsi="Times New Roman"/>
                <w:sz w:val="24"/>
                <w:szCs w:val="24"/>
              </w:rPr>
              <w:t xml:space="preserve"> 50 в пгт. Новоага</w:t>
            </w:r>
            <w:r w:rsidRPr="002423E0">
              <w:rPr>
                <w:rFonts w:ascii="Times New Roman" w:hAnsi="Times New Roman"/>
                <w:sz w:val="24"/>
                <w:szCs w:val="24"/>
              </w:rPr>
              <w:t>н</w:t>
            </w:r>
            <w:r w:rsidRPr="002423E0">
              <w:rPr>
                <w:rFonts w:ascii="Times New Roman" w:hAnsi="Times New Roman"/>
                <w:sz w:val="24"/>
                <w:szCs w:val="24"/>
              </w:rPr>
              <w:t>ске</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 xml:space="preserve">тального </w:t>
            </w:r>
            <w:r w:rsidRPr="002423E0">
              <w:rPr>
                <w:rFonts w:ascii="Times New Roman" w:hAnsi="Times New Roman"/>
                <w:sz w:val="24"/>
                <w:szCs w:val="24"/>
              </w:rPr>
              <w:lastRenderedPageBreak/>
              <w:t>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153112" w:rsidRPr="002423E0" w:rsidRDefault="00153112"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540,79</w:t>
            </w:r>
          </w:p>
        </w:tc>
        <w:tc>
          <w:tcPr>
            <w:tcW w:w="16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540,79</w:t>
            </w:r>
          </w:p>
        </w:tc>
        <w:tc>
          <w:tcPr>
            <w:tcW w:w="12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hideMark/>
          </w:tcPr>
          <w:p w:rsidR="00153112" w:rsidRPr="002423E0" w:rsidRDefault="00153112"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E22CC7">
        <w:trPr>
          <w:trHeight w:val="72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E22CC7">
        <w:trPr>
          <w:trHeight w:val="48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E22CC7">
            <w:pPr>
              <w:ind w:firstLine="0"/>
              <w:jc w:val="both"/>
              <w:rPr>
                <w:rFonts w:ascii="Times New Roman" w:hAnsi="Times New Roman"/>
                <w:sz w:val="24"/>
                <w:szCs w:val="24"/>
              </w:rPr>
            </w:pPr>
          </w:p>
        </w:tc>
        <w:tc>
          <w:tcPr>
            <w:tcW w:w="1559" w:type="dxa"/>
            <w:gridSpan w:val="2"/>
            <w:vMerge/>
            <w:hideMark/>
          </w:tcPr>
          <w:p w:rsidR="00D34E39" w:rsidRPr="002423E0" w:rsidRDefault="00D34E39" w:rsidP="00E22CC7">
            <w:pPr>
              <w:ind w:firstLine="0"/>
              <w:jc w:val="both"/>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 xml:space="preserve">бюджет </w:t>
            </w:r>
            <w:r w:rsidRPr="002423E0">
              <w:rPr>
                <w:rFonts w:ascii="Times New Roman" w:hAnsi="Times New Roman"/>
                <w:sz w:val="24"/>
                <w:szCs w:val="24"/>
              </w:rPr>
              <w:lastRenderedPageBreak/>
              <w:t>района</w:t>
            </w:r>
          </w:p>
        </w:tc>
        <w:tc>
          <w:tcPr>
            <w:tcW w:w="1420" w:type="dxa"/>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lastRenderedPageBreak/>
              <w:t>540,79</w:t>
            </w:r>
          </w:p>
        </w:tc>
        <w:tc>
          <w:tcPr>
            <w:tcW w:w="1640" w:type="dxa"/>
            <w:hideMark/>
          </w:tcPr>
          <w:p w:rsidR="00D34E39" w:rsidRPr="002423E0" w:rsidRDefault="00D34E39" w:rsidP="00E22CC7">
            <w:pPr>
              <w:ind w:firstLine="0"/>
              <w:jc w:val="center"/>
              <w:rPr>
                <w:rFonts w:ascii="Times New Roman" w:hAnsi="Times New Roman"/>
                <w:sz w:val="24"/>
                <w:szCs w:val="24"/>
              </w:rPr>
            </w:pP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540,79</w:t>
            </w:r>
          </w:p>
        </w:tc>
        <w:tc>
          <w:tcPr>
            <w:tcW w:w="1240" w:type="dxa"/>
            <w:noWrap/>
            <w:hideMark/>
          </w:tcPr>
          <w:p w:rsidR="00D34E39" w:rsidRPr="002423E0" w:rsidRDefault="00D34E39" w:rsidP="00E22CC7">
            <w:pPr>
              <w:ind w:firstLine="0"/>
              <w:jc w:val="center"/>
              <w:rPr>
                <w:rFonts w:ascii="Times New Roman" w:hAnsi="Times New Roman"/>
                <w:sz w:val="24"/>
                <w:szCs w:val="24"/>
              </w:rPr>
            </w:pPr>
          </w:p>
        </w:tc>
        <w:tc>
          <w:tcPr>
            <w:tcW w:w="116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c>
          <w:tcPr>
            <w:tcW w:w="1140" w:type="dxa"/>
            <w:noWrap/>
            <w:hideMark/>
          </w:tcPr>
          <w:p w:rsidR="00D34E39" w:rsidRPr="002423E0" w:rsidRDefault="00D34E39" w:rsidP="00E22CC7">
            <w:pPr>
              <w:ind w:firstLine="0"/>
              <w:jc w:val="center"/>
              <w:rPr>
                <w:rFonts w:ascii="Times New Roman" w:hAnsi="Times New Roman"/>
                <w:sz w:val="24"/>
                <w:szCs w:val="24"/>
              </w:rPr>
            </w:pPr>
          </w:p>
        </w:tc>
      </w:tr>
      <w:tr w:rsidR="00D34E39" w:rsidRPr="002423E0" w:rsidTr="002423E0">
        <w:trPr>
          <w:trHeight w:val="300"/>
        </w:trPr>
        <w:tc>
          <w:tcPr>
            <w:tcW w:w="3844" w:type="dxa"/>
            <w:gridSpan w:val="4"/>
            <w:vMerge w:val="restart"/>
            <w:noWrap/>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lastRenderedPageBreak/>
              <w:t>Всего по задаче 2</w:t>
            </w:r>
          </w:p>
        </w:tc>
        <w:tc>
          <w:tcPr>
            <w:tcW w:w="1202" w:type="dxa"/>
            <w:noWrap/>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287 718,32</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84 432,50</w:t>
            </w: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61 834,35</w:t>
            </w:r>
          </w:p>
        </w:tc>
        <w:tc>
          <w:tcPr>
            <w:tcW w:w="12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42 325,79</w:t>
            </w:r>
          </w:p>
        </w:tc>
        <w:tc>
          <w:tcPr>
            <w:tcW w:w="116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39 125,68</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r>
      <w:tr w:rsidR="00D34E39" w:rsidRPr="002423E0" w:rsidTr="002423E0">
        <w:trPr>
          <w:trHeight w:val="720"/>
        </w:trPr>
        <w:tc>
          <w:tcPr>
            <w:tcW w:w="3844" w:type="dxa"/>
            <w:gridSpan w:val="4"/>
            <w:vMerge/>
            <w:hideMark/>
          </w:tcPr>
          <w:p w:rsidR="00D34E39" w:rsidRPr="002423E0" w:rsidRDefault="00D34E39" w:rsidP="002423E0">
            <w:pPr>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54 261,51</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3 925,51</w:t>
            </w: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10 957,10</w:t>
            </w:r>
          </w:p>
        </w:tc>
        <w:tc>
          <w:tcPr>
            <w:tcW w:w="12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21 209,50</w:t>
            </w:r>
          </w:p>
        </w:tc>
        <w:tc>
          <w:tcPr>
            <w:tcW w:w="116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18 169,40</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w:t>
            </w:r>
          </w:p>
        </w:tc>
      </w:tr>
      <w:tr w:rsidR="00D34E39" w:rsidRPr="002423E0" w:rsidTr="002423E0">
        <w:trPr>
          <w:trHeight w:val="480"/>
        </w:trPr>
        <w:tc>
          <w:tcPr>
            <w:tcW w:w="3844" w:type="dxa"/>
            <w:gridSpan w:val="4"/>
            <w:vMerge/>
            <w:hideMark/>
          </w:tcPr>
          <w:p w:rsidR="00D34E39" w:rsidRPr="002423E0" w:rsidRDefault="00D34E39" w:rsidP="002423E0">
            <w:pPr>
              <w:rPr>
                <w:rFonts w:ascii="Times New Roman" w:hAnsi="Times New Roman"/>
                <w:sz w:val="24"/>
                <w:szCs w:val="24"/>
              </w:rPr>
            </w:pPr>
          </w:p>
        </w:tc>
        <w:tc>
          <w:tcPr>
            <w:tcW w:w="1202" w:type="dxa"/>
            <w:hideMark/>
          </w:tcPr>
          <w:p w:rsidR="00D34E39" w:rsidRPr="002423E0" w:rsidRDefault="00D34E39" w:rsidP="00E22CC7">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233 456,81</w:t>
            </w:r>
          </w:p>
        </w:tc>
        <w:tc>
          <w:tcPr>
            <w:tcW w:w="16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80 506,99</w:t>
            </w:r>
          </w:p>
        </w:tc>
        <w:tc>
          <w:tcPr>
            <w:tcW w:w="1476"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50 877,25</w:t>
            </w:r>
          </w:p>
        </w:tc>
        <w:tc>
          <w:tcPr>
            <w:tcW w:w="12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21 116,29</w:t>
            </w:r>
          </w:p>
        </w:tc>
        <w:tc>
          <w:tcPr>
            <w:tcW w:w="116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20 956,28</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noWrap/>
            <w:hideMark/>
          </w:tcPr>
          <w:p w:rsidR="00D34E39" w:rsidRPr="002423E0" w:rsidRDefault="00D34E39" w:rsidP="00E22CC7">
            <w:pPr>
              <w:ind w:firstLine="0"/>
              <w:jc w:val="center"/>
              <w:rPr>
                <w:rFonts w:ascii="Times New Roman" w:hAnsi="Times New Roman"/>
                <w:sz w:val="24"/>
                <w:szCs w:val="24"/>
              </w:rPr>
            </w:pPr>
            <w:r w:rsidRPr="002423E0">
              <w:rPr>
                <w:rFonts w:ascii="Times New Roman" w:hAnsi="Times New Roman"/>
                <w:sz w:val="24"/>
                <w:szCs w:val="24"/>
              </w:rPr>
              <w:t>20 000,00</w:t>
            </w:r>
          </w:p>
        </w:tc>
      </w:tr>
      <w:tr w:rsidR="00E22CC7" w:rsidRPr="002423E0" w:rsidTr="00E22CC7">
        <w:trPr>
          <w:trHeight w:val="300"/>
        </w:trPr>
        <w:tc>
          <w:tcPr>
            <w:tcW w:w="15402" w:type="dxa"/>
            <w:gridSpan w:val="13"/>
            <w:hideMark/>
          </w:tcPr>
          <w:p w:rsidR="00E22CC7" w:rsidRPr="00E22CC7" w:rsidRDefault="00E22CC7" w:rsidP="00E22CC7">
            <w:pPr>
              <w:jc w:val="center"/>
              <w:rPr>
                <w:rFonts w:ascii="Times New Roman" w:hAnsi="Times New Roman"/>
                <w:b/>
                <w:sz w:val="24"/>
                <w:szCs w:val="24"/>
              </w:rPr>
            </w:pPr>
            <w:r w:rsidRPr="00E22CC7">
              <w:rPr>
                <w:rFonts w:ascii="Times New Roman" w:hAnsi="Times New Roman"/>
                <w:b/>
                <w:sz w:val="24"/>
                <w:szCs w:val="24"/>
              </w:rPr>
              <w:t>Задача 3. Реализация мероприятий в сфере жилищно-коммунального хозяйства и социальной сферы</w:t>
            </w:r>
          </w:p>
        </w:tc>
      </w:tr>
      <w:tr w:rsidR="00D34E39" w:rsidRPr="002423E0" w:rsidTr="00153112">
        <w:trPr>
          <w:trHeight w:val="300"/>
        </w:trPr>
        <w:tc>
          <w:tcPr>
            <w:tcW w:w="959" w:type="dxa"/>
            <w:vMerge w:val="restart"/>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1.3.1.</w:t>
            </w:r>
          </w:p>
        </w:tc>
        <w:tc>
          <w:tcPr>
            <w:tcW w:w="1326" w:type="dxa"/>
            <w:vMerge w:val="restart"/>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Вывоз твердых бытовых отходов (д. Вамп</w:t>
            </w:r>
            <w:r w:rsidRPr="002423E0">
              <w:rPr>
                <w:rFonts w:ascii="Times New Roman" w:hAnsi="Times New Roman"/>
                <w:sz w:val="24"/>
                <w:szCs w:val="24"/>
              </w:rPr>
              <w:t>у</w:t>
            </w:r>
            <w:r w:rsidRPr="002423E0">
              <w:rPr>
                <w:rFonts w:ascii="Times New Roman" w:hAnsi="Times New Roman"/>
                <w:sz w:val="24"/>
                <w:szCs w:val="24"/>
              </w:rPr>
              <w:t>гол, с. Б</w:t>
            </w:r>
            <w:r w:rsidRPr="002423E0">
              <w:rPr>
                <w:rFonts w:ascii="Times New Roman" w:hAnsi="Times New Roman"/>
                <w:sz w:val="24"/>
                <w:szCs w:val="24"/>
              </w:rPr>
              <w:t>ы</w:t>
            </w:r>
            <w:r w:rsidRPr="002423E0">
              <w:rPr>
                <w:rFonts w:ascii="Times New Roman" w:hAnsi="Times New Roman"/>
                <w:sz w:val="24"/>
                <w:szCs w:val="24"/>
              </w:rPr>
              <w:t>лино, д. Пасол, д. Соснина)</w:t>
            </w:r>
          </w:p>
        </w:tc>
        <w:tc>
          <w:tcPr>
            <w:tcW w:w="1559" w:type="dxa"/>
            <w:gridSpan w:val="2"/>
            <w:vMerge w:val="restart"/>
            <w:hideMark/>
          </w:tcPr>
          <w:p w:rsidR="00D34E39" w:rsidRPr="002423E0" w:rsidRDefault="00153112" w:rsidP="00153112">
            <w:pPr>
              <w:ind w:firstLine="0"/>
              <w:jc w:val="both"/>
              <w:rPr>
                <w:rFonts w:ascii="Times New Roman" w:hAnsi="Times New Roman"/>
                <w:sz w:val="24"/>
                <w:szCs w:val="24"/>
              </w:rPr>
            </w:pPr>
            <w:r>
              <w:rPr>
                <w:rFonts w:ascii="Times New Roman" w:hAnsi="Times New Roman"/>
                <w:sz w:val="24"/>
                <w:szCs w:val="24"/>
              </w:rPr>
              <w:t>о</w:t>
            </w:r>
            <w:r w:rsidR="00D34E39" w:rsidRPr="002423E0">
              <w:rPr>
                <w:rFonts w:ascii="Times New Roman" w:hAnsi="Times New Roman"/>
                <w:sz w:val="24"/>
                <w:szCs w:val="24"/>
              </w:rPr>
              <w:t>тдел ж</w:t>
            </w:r>
            <w:r w:rsidR="00D34E39" w:rsidRPr="002423E0">
              <w:rPr>
                <w:rFonts w:ascii="Times New Roman" w:hAnsi="Times New Roman"/>
                <w:sz w:val="24"/>
                <w:szCs w:val="24"/>
              </w:rPr>
              <w:t>и</w:t>
            </w:r>
            <w:r w:rsidR="00D34E39" w:rsidRPr="002423E0">
              <w:rPr>
                <w:rFonts w:ascii="Times New Roman" w:hAnsi="Times New Roman"/>
                <w:sz w:val="24"/>
                <w:szCs w:val="24"/>
              </w:rPr>
              <w:t>лищно-коммунал</w:t>
            </w:r>
            <w:r w:rsidR="00D34E39" w:rsidRPr="002423E0">
              <w:rPr>
                <w:rFonts w:ascii="Times New Roman" w:hAnsi="Times New Roman"/>
                <w:sz w:val="24"/>
                <w:szCs w:val="24"/>
              </w:rPr>
              <w:t>ь</w:t>
            </w:r>
            <w:r w:rsidR="00D34E39" w:rsidRPr="002423E0">
              <w:rPr>
                <w:rFonts w:ascii="Times New Roman" w:hAnsi="Times New Roman"/>
                <w:sz w:val="24"/>
                <w:szCs w:val="24"/>
              </w:rPr>
              <w:t>ного хозя</w:t>
            </w:r>
            <w:r w:rsidR="00D34E39" w:rsidRPr="002423E0">
              <w:rPr>
                <w:rFonts w:ascii="Times New Roman" w:hAnsi="Times New Roman"/>
                <w:sz w:val="24"/>
                <w:szCs w:val="24"/>
              </w:rPr>
              <w:t>й</w:t>
            </w:r>
            <w:r w:rsidR="00D34E39" w:rsidRPr="002423E0">
              <w:rPr>
                <w:rFonts w:ascii="Times New Roman" w:hAnsi="Times New Roman"/>
                <w:sz w:val="24"/>
                <w:szCs w:val="24"/>
              </w:rPr>
              <w:t>ства, энерг</w:t>
            </w:r>
            <w:r w:rsidR="00D34E39" w:rsidRPr="002423E0">
              <w:rPr>
                <w:rFonts w:ascii="Times New Roman" w:hAnsi="Times New Roman"/>
                <w:sz w:val="24"/>
                <w:szCs w:val="24"/>
              </w:rPr>
              <w:t>е</w:t>
            </w:r>
            <w:r w:rsidR="00D34E39" w:rsidRPr="002423E0">
              <w:rPr>
                <w:rFonts w:ascii="Times New Roman" w:hAnsi="Times New Roman"/>
                <w:sz w:val="24"/>
                <w:szCs w:val="24"/>
              </w:rPr>
              <w:t>тики и строител</w:t>
            </w:r>
            <w:r w:rsidR="00D34E39" w:rsidRPr="002423E0">
              <w:rPr>
                <w:rFonts w:ascii="Times New Roman" w:hAnsi="Times New Roman"/>
                <w:sz w:val="24"/>
                <w:szCs w:val="24"/>
              </w:rPr>
              <w:t>ь</w:t>
            </w:r>
            <w:r w:rsidR="00D34E39"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D34E39" w:rsidRPr="002423E0" w:rsidRDefault="00D34E39" w:rsidP="00153112">
            <w:pPr>
              <w:widowControl w:val="0"/>
              <w:ind w:firstLine="0"/>
              <w:jc w:val="center"/>
              <w:rPr>
                <w:rFonts w:ascii="Times New Roman" w:hAnsi="Times New Roman"/>
                <w:sz w:val="24"/>
                <w:szCs w:val="24"/>
              </w:rPr>
            </w:pPr>
            <w:r w:rsidRPr="002423E0">
              <w:rPr>
                <w:rFonts w:ascii="Times New Roman" w:hAnsi="Times New Roman"/>
                <w:sz w:val="24"/>
                <w:szCs w:val="24"/>
              </w:rPr>
              <w:t>2 372,59</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379,24</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430,37</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449,74</w:t>
            </w:r>
          </w:p>
        </w:tc>
        <w:tc>
          <w:tcPr>
            <w:tcW w:w="116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469,08</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r>
      <w:tr w:rsidR="00D34E39" w:rsidRPr="002423E0" w:rsidTr="00153112">
        <w:trPr>
          <w:trHeight w:val="720"/>
        </w:trPr>
        <w:tc>
          <w:tcPr>
            <w:tcW w:w="959" w:type="dxa"/>
            <w:vMerge/>
            <w:hideMark/>
          </w:tcPr>
          <w:p w:rsidR="00D34E39" w:rsidRPr="002423E0" w:rsidRDefault="00D34E39" w:rsidP="00153112">
            <w:pPr>
              <w:ind w:firstLine="0"/>
              <w:jc w:val="cente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1 396,22</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327,72</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346,70</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361,10</w:t>
            </w:r>
          </w:p>
        </w:tc>
        <w:tc>
          <w:tcPr>
            <w:tcW w:w="116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360,70</w:t>
            </w: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r>
      <w:tr w:rsidR="00D34E39" w:rsidRPr="002423E0" w:rsidTr="00153112">
        <w:trPr>
          <w:trHeight w:val="480"/>
        </w:trPr>
        <w:tc>
          <w:tcPr>
            <w:tcW w:w="959" w:type="dxa"/>
            <w:vMerge/>
            <w:hideMark/>
          </w:tcPr>
          <w:p w:rsidR="00D34E39" w:rsidRPr="002423E0" w:rsidRDefault="00D34E39" w:rsidP="00153112">
            <w:pPr>
              <w:ind w:firstLine="0"/>
              <w:jc w:val="cente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976,37</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51,52</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83,67</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88,64</w:t>
            </w:r>
          </w:p>
        </w:tc>
        <w:tc>
          <w:tcPr>
            <w:tcW w:w="116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108,38</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214,72</w:t>
            </w:r>
          </w:p>
        </w:tc>
      </w:tr>
      <w:tr w:rsidR="00153112" w:rsidRPr="002423E0" w:rsidTr="00153112">
        <w:trPr>
          <w:trHeight w:val="300"/>
        </w:trPr>
        <w:tc>
          <w:tcPr>
            <w:tcW w:w="959" w:type="dxa"/>
            <w:vMerge w:val="restart"/>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1.3.2.</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Уличное освещение (д. Вамп</w:t>
            </w:r>
            <w:r w:rsidRPr="002423E0">
              <w:rPr>
                <w:rFonts w:ascii="Times New Roman" w:hAnsi="Times New Roman"/>
                <w:sz w:val="24"/>
                <w:szCs w:val="24"/>
              </w:rPr>
              <w:t>у</w:t>
            </w:r>
            <w:r w:rsidRPr="002423E0">
              <w:rPr>
                <w:rFonts w:ascii="Times New Roman" w:hAnsi="Times New Roman"/>
                <w:sz w:val="24"/>
                <w:szCs w:val="24"/>
              </w:rPr>
              <w:t>гол, с. Б</w:t>
            </w:r>
            <w:r w:rsidRPr="002423E0">
              <w:rPr>
                <w:rFonts w:ascii="Times New Roman" w:hAnsi="Times New Roman"/>
                <w:sz w:val="24"/>
                <w:szCs w:val="24"/>
              </w:rPr>
              <w:t>ы</w:t>
            </w:r>
            <w:r w:rsidRPr="002423E0">
              <w:rPr>
                <w:rFonts w:ascii="Times New Roman" w:hAnsi="Times New Roman"/>
                <w:sz w:val="24"/>
                <w:szCs w:val="24"/>
              </w:rPr>
              <w:t>лино, д. Пасол, д. Соснина)</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 xml:space="preserve">нистрации </w:t>
            </w:r>
            <w:r>
              <w:rPr>
                <w:rFonts w:ascii="Times New Roman" w:hAnsi="Times New Roman"/>
                <w:sz w:val="24"/>
                <w:szCs w:val="24"/>
              </w:rPr>
              <w:lastRenderedPageBreak/>
              <w:t>района</w:t>
            </w:r>
          </w:p>
        </w:tc>
        <w:tc>
          <w:tcPr>
            <w:tcW w:w="1202" w:type="dxa"/>
            <w:noWrap/>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3 565,09</w:t>
            </w:r>
          </w:p>
        </w:tc>
        <w:tc>
          <w:tcPr>
            <w:tcW w:w="16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401,82</w:t>
            </w:r>
          </w:p>
        </w:tc>
        <w:tc>
          <w:tcPr>
            <w:tcW w:w="1476"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513,34</w:t>
            </w:r>
          </w:p>
        </w:tc>
        <w:tc>
          <w:tcPr>
            <w:tcW w:w="12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533,16</w:t>
            </w:r>
          </w:p>
        </w:tc>
        <w:tc>
          <w:tcPr>
            <w:tcW w:w="116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556,08</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r>
      <w:tr w:rsidR="00153112" w:rsidRPr="002423E0" w:rsidTr="00153112">
        <w:trPr>
          <w:trHeight w:val="720"/>
        </w:trPr>
        <w:tc>
          <w:tcPr>
            <w:tcW w:w="959" w:type="dxa"/>
            <w:vMerge/>
            <w:hideMark/>
          </w:tcPr>
          <w:p w:rsidR="00153112" w:rsidRPr="002423E0" w:rsidRDefault="00153112" w:rsidP="00153112">
            <w:pPr>
              <w:ind w:firstLine="0"/>
              <w:jc w:val="center"/>
              <w:rPr>
                <w:rFonts w:ascii="Times New Roman" w:hAnsi="Times New Roman"/>
                <w:sz w:val="24"/>
                <w:szCs w:val="24"/>
              </w:rPr>
            </w:pPr>
          </w:p>
        </w:tc>
        <w:tc>
          <w:tcPr>
            <w:tcW w:w="1326" w:type="dxa"/>
            <w:vMerge/>
            <w:hideMark/>
          </w:tcPr>
          <w:p w:rsidR="00153112" w:rsidRPr="002423E0" w:rsidRDefault="00153112" w:rsidP="00153112">
            <w:pPr>
              <w:ind w:firstLine="0"/>
              <w:jc w:val="both"/>
              <w:rPr>
                <w:rFonts w:ascii="Times New Roman" w:hAnsi="Times New Roman"/>
                <w:sz w:val="24"/>
                <w:szCs w:val="24"/>
              </w:rPr>
            </w:pPr>
          </w:p>
        </w:tc>
        <w:tc>
          <w:tcPr>
            <w:tcW w:w="1559" w:type="dxa"/>
            <w:gridSpan w:val="2"/>
            <w:vMerge/>
            <w:hideMark/>
          </w:tcPr>
          <w:p w:rsidR="00153112" w:rsidRPr="002423E0" w:rsidRDefault="00153112" w:rsidP="00153112">
            <w:pPr>
              <w:ind w:firstLine="0"/>
              <w:jc w:val="both"/>
              <w:rPr>
                <w:rFonts w:ascii="Times New Roman" w:hAnsi="Times New Roman"/>
                <w:sz w:val="24"/>
                <w:szCs w:val="24"/>
              </w:rPr>
            </w:pPr>
          </w:p>
        </w:tc>
        <w:tc>
          <w:tcPr>
            <w:tcW w:w="1202" w:type="dxa"/>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883,28</w:t>
            </w:r>
          </w:p>
        </w:tc>
        <w:tc>
          <w:tcPr>
            <w:tcW w:w="16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361,78</w:t>
            </w:r>
          </w:p>
        </w:tc>
        <w:tc>
          <w:tcPr>
            <w:tcW w:w="1476"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169,20</w:t>
            </w:r>
          </w:p>
        </w:tc>
        <w:tc>
          <w:tcPr>
            <w:tcW w:w="12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176,30</w:t>
            </w:r>
          </w:p>
        </w:tc>
        <w:tc>
          <w:tcPr>
            <w:tcW w:w="116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176,00</w:t>
            </w:r>
          </w:p>
        </w:tc>
        <w:tc>
          <w:tcPr>
            <w:tcW w:w="1140" w:type="dxa"/>
            <w:noWrap/>
            <w:hideMark/>
          </w:tcPr>
          <w:p w:rsidR="00153112" w:rsidRPr="002423E0" w:rsidRDefault="00153112" w:rsidP="00153112">
            <w:pPr>
              <w:ind w:firstLine="0"/>
              <w:jc w:val="center"/>
              <w:rPr>
                <w:rFonts w:ascii="Times New Roman" w:hAnsi="Times New Roman"/>
                <w:sz w:val="24"/>
                <w:szCs w:val="24"/>
              </w:rPr>
            </w:pPr>
          </w:p>
        </w:tc>
        <w:tc>
          <w:tcPr>
            <w:tcW w:w="1140" w:type="dxa"/>
            <w:noWrap/>
            <w:hideMark/>
          </w:tcPr>
          <w:p w:rsidR="00153112" w:rsidRPr="002423E0" w:rsidRDefault="00153112" w:rsidP="00153112">
            <w:pPr>
              <w:ind w:firstLine="0"/>
              <w:jc w:val="center"/>
              <w:rPr>
                <w:rFonts w:ascii="Times New Roman" w:hAnsi="Times New Roman"/>
                <w:sz w:val="24"/>
                <w:szCs w:val="24"/>
              </w:rPr>
            </w:pPr>
          </w:p>
        </w:tc>
        <w:tc>
          <w:tcPr>
            <w:tcW w:w="1140" w:type="dxa"/>
            <w:noWrap/>
            <w:hideMark/>
          </w:tcPr>
          <w:p w:rsidR="00153112" w:rsidRPr="002423E0" w:rsidRDefault="00153112" w:rsidP="00153112">
            <w:pPr>
              <w:ind w:firstLine="0"/>
              <w:jc w:val="center"/>
              <w:rPr>
                <w:rFonts w:ascii="Times New Roman" w:hAnsi="Times New Roman"/>
                <w:sz w:val="24"/>
                <w:szCs w:val="24"/>
              </w:rPr>
            </w:pPr>
          </w:p>
        </w:tc>
      </w:tr>
      <w:tr w:rsidR="00153112" w:rsidRPr="002423E0" w:rsidTr="00153112">
        <w:trPr>
          <w:trHeight w:val="480"/>
        </w:trPr>
        <w:tc>
          <w:tcPr>
            <w:tcW w:w="959" w:type="dxa"/>
            <w:vMerge/>
            <w:hideMark/>
          </w:tcPr>
          <w:p w:rsidR="00153112" w:rsidRPr="002423E0" w:rsidRDefault="00153112" w:rsidP="00153112">
            <w:pPr>
              <w:ind w:firstLine="0"/>
              <w:jc w:val="center"/>
              <w:rPr>
                <w:rFonts w:ascii="Times New Roman" w:hAnsi="Times New Roman"/>
                <w:sz w:val="24"/>
                <w:szCs w:val="24"/>
              </w:rPr>
            </w:pPr>
          </w:p>
        </w:tc>
        <w:tc>
          <w:tcPr>
            <w:tcW w:w="1326" w:type="dxa"/>
            <w:vMerge/>
            <w:hideMark/>
          </w:tcPr>
          <w:p w:rsidR="00153112" w:rsidRPr="002423E0" w:rsidRDefault="00153112" w:rsidP="00153112">
            <w:pPr>
              <w:ind w:firstLine="0"/>
              <w:jc w:val="both"/>
              <w:rPr>
                <w:rFonts w:ascii="Times New Roman" w:hAnsi="Times New Roman"/>
                <w:sz w:val="24"/>
                <w:szCs w:val="24"/>
              </w:rPr>
            </w:pPr>
          </w:p>
        </w:tc>
        <w:tc>
          <w:tcPr>
            <w:tcW w:w="1559" w:type="dxa"/>
            <w:gridSpan w:val="2"/>
            <w:vMerge/>
            <w:hideMark/>
          </w:tcPr>
          <w:p w:rsidR="00153112" w:rsidRPr="002423E0" w:rsidRDefault="00153112" w:rsidP="00153112">
            <w:pPr>
              <w:ind w:firstLine="0"/>
              <w:jc w:val="both"/>
              <w:rPr>
                <w:rFonts w:ascii="Times New Roman" w:hAnsi="Times New Roman"/>
                <w:sz w:val="24"/>
                <w:szCs w:val="24"/>
              </w:rPr>
            </w:pPr>
          </w:p>
        </w:tc>
        <w:tc>
          <w:tcPr>
            <w:tcW w:w="1202" w:type="dxa"/>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2 681,81</w:t>
            </w:r>
          </w:p>
        </w:tc>
        <w:tc>
          <w:tcPr>
            <w:tcW w:w="16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40,04</w:t>
            </w:r>
          </w:p>
        </w:tc>
        <w:tc>
          <w:tcPr>
            <w:tcW w:w="1476"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344,14</w:t>
            </w:r>
          </w:p>
        </w:tc>
        <w:tc>
          <w:tcPr>
            <w:tcW w:w="12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356,86</w:t>
            </w:r>
          </w:p>
        </w:tc>
        <w:tc>
          <w:tcPr>
            <w:tcW w:w="116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380,08</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520,23</w:t>
            </w:r>
          </w:p>
        </w:tc>
      </w:tr>
      <w:tr w:rsidR="00153112" w:rsidRPr="002423E0" w:rsidTr="00153112">
        <w:trPr>
          <w:trHeight w:val="300"/>
        </w:trPr>
        <w:tc>
          <w:tcPr>
            <w:tcW w:w="959" w:type="dxa"/>
            <w:vMerge w:val="restart"/>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lastRenderedPageBreak/>
              <w:t>1.3.3.</w:t>
            </w:r>
          </w:p>
        </w:tc>
        <w:tc>
          <w:tcPr>
            <w:tcW w:w="1326" w:type="dxa"/>
            <w:vMerge w:val="restart"/>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Технич</w:t>
            </w:r>
            <w:r w:rsidRPr="002423E0">
              <w:rPr>
                <w:rFonts w:ascii="Times New Roman" w:hAnsi="Times New Roman"/>
                <w:sz w:val="24"/>
                <w:szCs w:val="24"/>
              </w:rPr>
              <w:t>е</w:t>
            </w:r>
            <w:r w:rsidRPr="002423E0">
              <w:rPr>
                <w:rFonts w:ascii="Times New Roman" w:hAnsi="Times New Roman"/>
                <w:sz w:val="24"/>
                <w:szCs w:val="24"/>
              </w:rPr>
              <w:t>ское о</w:t>
            </w:r>
            <w:r w:rsidRPr="002423E0">
              <w:rPr>
                <w:rFonts w:ascii="Times New Roman" w:hAnsi="Times New Roman"/>
                <w:sz w:val="24"/>
                <w:szCs w:val="24"/>
              </w:rPr>
              <w:t>б</w:t>
            </w:r>
            <w:r w:rsidRPr="002423E0">
              <w:rPr>
                <w:rFonts w:ascii="Times New Roman" w:hAnsi="Times New Roman"/>
                <w:sz w:val="24"/>
                <w:szCs w:val="24"/>
              </w:rPr>
              <w:t>служив</w:t>
            </w:r>
            <w:r w:rsidRPr="002423E0">
              <w:rPr>
                <w:rFonts w:ascii="Times New Roman" w:hAnsi="Times New Roman"/>
                <w:sz w:val="24"/>
                <w:szCs w:val="24"/>
              </w:rPr>
              <w:t>а</w:t>
            </w:r>
            <w:r w:rsidRPr="002423E0">
              <w:rPr>
                <w:rFonts w:ascii="Times New Roman" w:hAnsi="Times New Roman"/>
                <w:sz w:val="24"/>
                <w:szCs w:val="24"/>
              </w:rPr>
              <w:t>ние ули</w:t>
            </w:r>
            <w:r w:rsidRPr="002423E0">
              <w:rPr>
                <w:rFonts w:ascii="Times New Roman" w:hAnsi="Times New Roman"/>
                <w:sz w:val="24"/>
                <w:szCs w:val="24"/>
              </w:rPr>
              <w:t>ч</w:t>
            </w:r>
            <w:r w:rsidRPr="002423E0">
              <w:rPr>
                <w:rFonts w:ascii="Times New Roman" w:hAnsi="Times New Roman"/>
                <w:sz w:val="24"/>
                <w:szCs w:val="24"/>
              </w:rPr>
              <w:t>ного о</w:t>
            </w:r>
            <w:r w:rsidRPr="002423E0">
              <w:rPr>
                <w:rFonts w:ascii="Times New Roman" w:hAnsi="Times New Roman"/>
                <w:sz w:val="24"/>
                <w:szCs w:val="24"/>
              </w:rPr>
              <w:t>с</w:t>
            </w:r>
            <w:r w:rsidRPr="002423E0">
              <w:rPr>
                <w:rFonts w:ascii="Times New Roman" w:hAnsi="Times New Roman"/>
                <w:sz w:val="24"/>
                <w:szCs w:val="24"/>
              </w:rPr>
              <w:t>вещения (д. Вамп</w:t>
            </w:r>
            <w:r w:rsidRPr="002423E0">
              <w:rPr>
                <w:rFonts w:ascii="Times New Roman" w:hAnsi="Times New Roman"/>
                <w:sz w:val="24"/>
                <w:szCs w:val="24"/>
              </w:rPr>
              <w:t>у</w:t>
            </w:r>
            <w:r w:rsidRPr="002423E0">
              <w:rPr>
                <w:rFonts w:ascii="Times New Roman" w:hAnsi="Times New Roman"/>
                <w:sz w:val="24"/>
                <w:szCs w:val="24"/>
              </w:rPr>
              <w:t>гол, с. Б</w:t>
            </w:r>
            <w:r w:rsidRPr="002423E0">
              <w:rPr>
                <w:rFonts w:ascii="Times New Roman" w:hAnsi="Times New Roman"/>
                <w:sz w:val="24"/>
                <w:szCs w:val="24"/>
              </w:rPr>
              <w:t>ы</w:t>
            </w:r>
            <w:r w:rsidRPr="002423E0">
              <w:rPr>
                <w:rFonts w:ascii="Times New Roman" w:hAnsi="Times New Roman"/>
                <w:sz w:val="24"/>
                <w:szCs w:val="24"/>
              </w:rPr>
              <w:t>лино, д. Пасол, д. Соснина)</w:t>
            </w:r>
          </w:p>
        </w:tc>
        <w:tc>
          <w:tcPr>
            <w:tcW w:w="1559" w:type="dxa"/>
            <w:gridSpan w:val="2"/>
            <w:vMerge w:val="restart"/>
            <w:hideMark/>
          </w:tcPr>
          <w:p w:rsidR="00153112" w:rsidRPr="002423E0" w:rsidRDefault="00153112" w:rsidP="00153112">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153112" w:rsidRPr="002423E0" w:rsidRDefault="00153112"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1 169,32</w:t>
            </w:r>
          </w:p>
        </w:tc>
        <w:tc>
          <w:tcPr>
            <w:tcW w:w="16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155,20</w:t>
            </w:r>
          </w:p>
        </w:tc>
        <w:tc>
          <w:tcPr>
            <w:tcW w:w="1476"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166,22</w:t>
            </w:r>
          </w:p>
        </w:tc>
        <w:tc>
          <w:tcPr>
            <w:tcW w:w="12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173,69</w:t>
            </w:r>
          </w:p>
        </w:tc>
        <w:tc>
          <w:tcPr>
            <w:tcW w:w="116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181,16</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164,35</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164,35</w:t>
            </w:r>
          </w:p>
        </w:tc>
        <w:tc>
          <w:tcPr>
            <w:tcW w:w="1140" w:type="dxa"/>
            <w:noWrap/>
            <w:hideMark/>
          </w:tcPr>
          <w:p w:rsidR="00153112" w:rsidRPr="002423E0" w:rsidRDefault="00153112" w:rsidP="00153112">
            <w:pPr>
              <w:ind w:firstLine="0"/>
              <w:jc w:val="center"/>
              <w:rPr>
                <w:rFonts w:ascii="Times New Roman" w:hAnsi="Times New Roman"/>
                <w:sz w:val="24"/>
                <w:szCs w:val="24"/>
              </w:rPr>
            </w:pPr>
            <w:r w:rsidRPr="002423E0">
              <w:rPr>
                <w:rFonts w:ascii="Times New Roman" w:hAnsi="Times New Roman"/>
                <w:sz w:val="24"/>
                <w:szCs w:val="24"/>
              </w:rPr>
              <w:t>164,35</w:t>
            </w:r>
          </w:p>
        </w:tc>
      </w:tr>
      <w:tr w:rsidR="00D34E39" w:rsidRPr="002423E0" w:rsidTr="00153112">
        <w:trPr>
          <w:trHeight w:val="72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46,30</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46,30</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r>
      <w:tr w:rsidR="00D34E39" w:rsidRPr="002423E0" w:rsidTr="00153112">
        <w:trPr>
          <w:trHeight w:val="480"/>
        </w:trPr>
        <w:tc>
          <w:tcPr>
            <w:tcW w:w="959" w:type="dxa"/>
            <w:vMerge/>
            <w:hideMark/>
          </w:tcPr>
          <w:p w:rsidR="00D34E39" w:rsidRPr="002423E0" w:rsidRDefault="00D34E39" w:rsidP="002423E0">
            <w:pP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1 123,02</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108,90</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166,22</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173,69</w:t>
            </w:r>
          </w:p>
        </w:tc>
        <w:tc>
          <w:tcPr>
            <w:tcW w:w="116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181,16</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164,35</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164,35</w:t>
            </w:r>
          </w:p>
        </w:tc>
        <w:tc>
          <w:tcPr>
            <w:tcW w:w="11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164,35</w:t>
            </w:r>
          </w:p>
        </w:tc>
      </w:tr>
      <w:tr w:rsidR="00F22ACB" w:rsidRPr="002423E0" w:rsidTr="00153112">
        <w:trPr>
          <w:trHeight w:val="300"/>
        </w:trPr>
        <w:tc>
          <w:tcPr>
            <w:tcW w:w="959" w:type="dxa"/>
            <w:vMerge w:val="restart"/>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1.3.4.</w:t>
            </w:r>
          </w:p>
        </w:tc>
        <w:tc>
          <w:tcPr>
            <w:tcW w:w="1326" w:type="dxa"/>
            <w:vMerge w:val="restart"/>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Технич</w:t>
            </w:r>
            <w:r w:rsidRPr="002423E0">
              <w:rPr>
                <w:rFonts w:ascii="Times New Roman" w:hAnsi="Times New Roman"/>
                <w:sz w:val="24"/>
                <w:szCs w:val="24"/>
              </w:rPr>
              <w:t>е</w:t>
            </w:r>
            <w:r w:rsidRPr="002423E0">
              <w:rPr>
                <w:rFonts w:ascii="Times New Roman" w:hAnsi="Times New Roman"/>
                <w:sz w:val="24"/>
                <w:szCs w:val="24"/>
              </w:rPr>
              <w:t>ское о</w:t>
            </w:r>
            <w:r w:rsidRPr="002423E0">
              <w:rPr>
                <w:rFonts w:ascii="Times New Roman" w:hAnsi="Times New Roman"/>
                <w:sz w:val="24"/>
                <w:szCs w:val="24"/>
              </w:rPr>
              <w:t>б</w:t>
            </w:r>
            <w:r w:rsidRPr="002423E0">
              <w:rPr>
                <w:rFonts w:ascii="Times New Roman" w:hAnsi="Times New Roman"/>
                <w:sz w:val="24"/>
                <w:szCs w:val="24"/>
              </w:rPr>
              <w:t>служив</w:t>
            </w:r>
            <w:r w:rsidRPr="002423E0">
              <w:rPr>
                <w:rFonts w:ascii="Times New Roman" w:hAnsi="Times New Roman"/>
                <w:sz w:val="24"/>
                <w:szCs w:val="24"/>
              </w:rPr>
              <w:t>а</w:t>
            </w:r>
            <w:r w:rsidRPr="002423E0">
              <w:rPr>
                <w:rFonts w:ascii="Times New Roman" w:hAnsi="Times New Roman"/>
                <w:sz w:val="24"/>
                <w:szCs w:val="24"/>
              </w:rPr>
              <w:t>ние д</w:t>
            </w:r>
            <w:r w:rsidRPr="002423E0">
              <w:rPr>
                <w:rFonts w:ascii="Times New Roman" w:hAnsi="Times New Roman"/>
                <w:sz w:val="24"/>
                <w:szCs w:val="24"/>
              </w:rPr>
              <w:t>и</w:t>
            </w:r>
            <w:r w:rsidRPr="002423E0">
              <w:rPr>
                <w:rFonts w:ascii="Times New Roman" w:hAnsi="Times New Roman"/>
                <w:sz w:val="24"/>
                <w:szCs w:val="24"/>
              </w:rPr>
              <w:t>зель-генер</w:t>
            </w:r>
            <w:r w:rsidRPr="002423E0">
              <w:rPr>
                <w:rFonts w:ascii="Times New Roman" w:hAnsi="Times New Roman"/>
                <w:sz w:val="24"/>
                <w:szCs w:val="24"/>
              </w:rPr>
              <w:t>а</w:t>
            </w:r>
            <w:r w:rsidRPr="002423E0">
              <w:rPr>
                <w:rFonts w:ascii="Times New Roman" w:hAnsi="Times New Roman"/>
                <w:sz w:val="24"/>
                <w:szCs w:val="24"/>
              </w:rPr>
              <w:t>торной станции в д. Вамп</w:t>
            </w:r>
            <w:r w:rsidRPr="002423E0">
              <w:rPr>
                <w:rFonts w:ascii="Times New Roman" w:hAnsi="Times New Roman"/>
                <w:sz w:val="24"/>
                <w:szCs w:val="24"/>
              </w:rPr>
              <w:t>у</w:t>
            </w:r>
            <w:r w:rsidRPr="002423E0">
              <w:rPr>
                <w:rFonts w:ascii="Times New Roman" w:hAnsi="Times New Roman"/>
                <w:sz w:val="24"/>
                <w:szCs w:val="24"/>
              </w:rPr>
              <w:t>гол</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2 709,33</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363,96</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382,20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399,40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416,57</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r>
      <w:tr w:rsidR="00F22ACB" w:rsidRPr="002423E0" w:rsidTr="00153112">
        <w:trPr>
          <w:trHeight w:val="72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185,40</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185,40</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r>
      <w:tr w:rsidR="00F22ACB" w:rsidRPr="002423E0" w:rsidTr="00153112">
        <w:trPr>
          <w:trHeight w:val="48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2 523,93</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178,56</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382,20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399,40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416,57</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382,40</w:t>
            </w:r>
          </w:p>
        </w:tc>
      </w:tr>
      <w:tr w:rsidR="00F22ACB" w:rsidRPr="002423E0" w:rsidTr="00153112">
        <w:trPr>
          <w:trHeight w:val="300"/>
        </w:trPr>
        <w:tc>
          <w:tcPr>
            <w:tcW w:w="959" w:type="dxa"/>
            <w:vMerge w:val="restart"/>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1.3.5.</w:t>
            </w:r>
          </w:p>
        </w:tc>
        <w:tc>
          <w:tcPr>
            <w:tcW w:w="1326" w:type="dxa"/>
            <w:vMerge w:val="restart"/>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Содерж</w:t>
            </w:r>
            <w:r w:rsidRPr="002423E0">
              <w:rPr>
                <w:rFonts w:ascii="Times New Roman" w:hAnsi="Times New Roman"/>
                <w:sz w:val="24"/>
                <w:szCs w:val="24"/>
              </w:rPr>
              <w:t>а</w:t>
            </w:r>
            <w:r w:rsidRPr="002423E0">
              <w:rPr>
                <w:rFonts w:ascii="Times New Roman" w:hAnsi="Times New Roman"/>
                <w:sz w:val="24"/>
                <w:szCs w:val="24"/>
              </w:rPr>
              <w:t>ние п</w:t>
            </w:r>
            <w:r w:rsidRPr="002423E0">
              <w:rPr>
                <w:rFonts w:ascii="Times New Roman" w:hAnsi="Times New Roman"/>
                <w:sz w:val="24"/>
                <w:szCs w:val="24"/>
              </w:rPr>
              <w:t>а</w:t>
            </w:r>
            <w:r w:rsidRPr="002423E0">
              <w:rPr>
                <w:rFonts w:ascii="Times New Roman" w:hAnsi="Times New Roman"/>
                <w:sz w:val="24"/>
                <w:szCs w:val="24"/>
              </w:rPr>
              <w:t>мятника в д. Вамп</w:t>
            </w:r>
            <w:r w:rsidRPr="002423E0">
              <w:rPr>
                <w:rFonts w:ascii="Times New Roman" w:hAnsi="Times New Roman"/>
                <w:sz w:val="24"/>
                <w:szCs w:val="24"/>
              </w:rPr>
              <w:t>у</w:t>
            </w:r>
            <w:r w:rsidRPr="002423E0">
              <w:rPr>
                <w:rFonts w:ascii="Times New Roman" w:hAnsi="Times New Roman"/>
                <w:sz w:val="24"/>
                <w:szCs w:val="24"/>
              </w:rPr>
              <w:t>гол</w:t>
            </w:r>
          </w:p>
        </w:tc>
        <w:tc>
          <w:tcPr>
            <w:tcW w:w="1559" w:type="dxa"/>
            <w:gridSpan w:val="2"/>
            <w:vMerge w:val="restart"/>
            <w:hideMark/>
          </w:tcPr>
          <w:p w:rsidR="00F22ACB" w:rsidRDefault="00F22ACB" w:rsidP="00F22ACB">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p w:rsidR="008E61A0" w:rsidRDefault="008E61A0" w:rsidP="00F22ACB">
            <w:pPr>
              <w:ind w:firstLine="0"/>
              <w:jc w:val="both"/>
              <w:rPr>
                <w:rFonts w:ascii="Times New Roman" w:hAnsi="Times New Roman"/>
                <w:sz w:val="24"/>
                <w:szCs w:val="24"/>
              </w:rPr>
            </w:pPr>
          </w:p>
          <w:p w:rsidR="008E61A0" w:rsidRPr="002423E0" w:rsidRDefault="008E61A0" w:rsidP="00F22ACB">
            <w:pPr>
              <w:ind w:firstLine="0"/>
              <w:jc w:val="both"/>
              <w:rPr>
                <w:rFonts w:ascii="Times New Roman" w:hAnsi="Times New Roman"/>
                <w:sz w:val="24"/>
                <w:szCs w:val="24"/>
              </w:rPr>
            </w:pP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471,42</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62,10</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65,21</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68,14</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71,07</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r>
      <w:tr w:rsidR="00F22ACB" w:rsidRPr="002423E0" w:rsidTr="00153112">
        <w:trPr>
          <w:trHeight w:val="72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153112">
            <w:pPr>
              <w:ind w:firstLine="0"/>
              <w:jc w:val="center"/>
              <w:rPr>
                <w:rFonts w:ascii="Times New Roman" w:hAnsi="Times New Roman"/>
                <w:sz w:val="24"/>
                <w:szCs w:val="24"/>
              </w:rPr>
            </w:pPr>
          </w:p>
        </w:tc>
        <w:tc>
          <w:tcPr>
            <w:tcW w:w="1640" w:type="dxa"/>
            <w:noWrap/>
            <w:hideMark/>
          </w:tcPr>
          <w:p w:rsidR="00F22ACB" w:rsidRPr="002423E0" w:rsidRDefault="00F22ACB" w:rsidP="00153112">
            <w:pPr>
              <w:ind w:firstLine="0"/>
              <w:jc w:val="center"/>
              <w:rPr>
                <w:rFonts w:ascii="Times New Roman" w:hAnsi="Times New Roman"/>
                <w:sz w:val="24"/>
                <w:szCs w:val="24"/>
              </w:rPr>
            </w:pPr>
          </w:p>
        </w:tc>
        <w:tc>
          <w:tcPr>
            <w:tcW w:w="1476" w:type="dxa"/>
            <w:noWrap/>
            <w:hideMark/>
          </w:tcPr>
          <w:p w:rsidR="00F22ACB" w:rsidRPr="002423E0" w:rsidRDefault="00F22ACB" w:rsidP="00153112">
            <w:pPr>
              <w:ind w:firstLine="0"/>
              <w:jc w:val="center"/>
              <w:rPr>
                <w:rFonts w:ascii="Times New Roman" w:hAnsi="Times New Roman"/>
                <w:sz w:val="24"/>
                <w:szCs w:val="24"/>
              </w:rPr>
            </w:pPr>
          </w:p>
        </w:tc>
        <w:tc>
          <w:tcPr>
            <w:tcW w:w="1240" w:type="dxa"/>
            <w:noWrap/>
            <w:hideMark/>
          </w:tcPr>
          <w:p w:rsidR="00F22ACB" w:rsidRPr="002423E0" w:rsidRDefault="00F22ACB" w:rsidP="00153112">
            <w:pPr>
              <w:ind w:firstLine="0"/>
              <w:jc w:val="center"/>
              <w:rPr>
                <w:rFonts w:ascii="Times New Roman" w:hAnsi="Times New Roman"/>
                <w:sz w:val="24"/>
                <w:szCs w:val="24"/>
              </w:rPr>
            </w:pPr>
          </w:p>
        </w:tc>
        <w:tc>
          <w:tcPr>
            <w:tcW w:w="116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r>
      <w:tr w:rsidR="00F22ACB" w:rsidRPr="002423E0" w:rsidTr="00153112">
        <w:trPr>
          <w:trHeight w:val="48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471,42</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62,10</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65,21</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68,14</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71,07</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68,30</w:t>
            </w:r>
          </w:p>
        </w:tc>
      </w:tr>
      <w:tr w:rsidR="00F22ACB" w:rsidRPr="002423E0" w:rsidTr="00153112">
        <w:trPr>
          <w:trHeight w:val="300"/>
        </w:trPr>
        <w:tc>
          <w:tcPr>
            <w:tcW w:w="959" w:type="dxa"/>
            <w:vMerge w:val="restart"/>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lastRenderedPageBreak/>
              <w:t>1.3.6.</w:t>
            </w:r>
          </w:p>
        </w:tc>
        <w:tc>
          <w:tcPr>
            <w:tcW w:w="1326" w:type="dxa"/>
            <w:vMerge w:val="restart"/>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Провед</w:t>
            </w:r>
            <w:r w:rsidRPr="002423E0">
              <w:rPr>
                <w:rFonts w:ascii="Times New Roman" w:hAnsi="Times New Roman"/>
                <w:sz w:val="24"/>
                <w:szCs w:val="24"/>
              </w:rPr>
              <w:t>е</w:t>
            </w:r>
            <w:r w:rsidRPr="002423E0">
              <w:rPr>
                <w:rFonts w:ascii="Times New Roman" w:hAnsi="Times New Roman"/>
                <w:sz w:val="24"/>
                <w:szCs w:val="24"/>
              </w:rPr>
              <w:t>ние мер</w:t>
            </w:r>
            <w:r w:rsidRPr="002423E0">
              <w:rPr>
                <w:rFonts w:ascii="Times New Roman" w:hAnsi="Times New Roman"/>
                <w:sz w:val="24"/>
                <w:szCs w:val="24"/>
              </w:rPr>
              <w:t>о</w:t>
            </w:r>
            <w:r w:rsidRPr="002423E0">
              <w:rPr>
                <w:rFonts w:ascii="Times New Roman" w:hAnsi="Times New Roman"/>
                <w:sz w:val="24"/>
                <w:szCs w:val="24"/>
              </w:rPr>
              <w:t>приятий по пред</w:t>
            </w:r>
            <w:r w:rsidRPr="002423E0">
              <w:rPr>
                <w:rFonts w:ascii="Times New Roman" w:hAnsi="Times New Roman"/>
                <w:sz w:val="24"/>
                <w:szCs w:val="24"/>
              </w:rPr>
              <w:t>у</w:t>
            </w:r>
            <w:r w:rsidRPr="002423E0">
              <w:rPr>
                <w:rFonts w:ascii="Times New Roman" w:hAnsi="Times New Roman"/>
                <w:sz w:val="24"/>
                <w:szCs w:val="24"/>
              </w:rPr>
              <w:t>прежд</w:t>
            </w:r>
            <w:r w:rsidRPr="002423E0">
              <w:rPr>
                <w:rFonts w:ascii="Times New Roman" w:hAnsi="Times New Roman"/>
                <w:sz w:val="24"/>
                <w:szCs w:val="24"/>
              </w:rPr>
              <w:t>е</w:t>
            </w:r>
            <w:r w:rsidRPr="002423E0">
              <w:rPr>
                <w:rFonts w:ascii="Times New Roman" w:hAnsi="Times New Roman"/>
                <w:sz w:val="24"/>
                <w:szCs w:val="24"/>
              </w:rPr>
              <w:t>нию и л</w:t>
            </w:r>
            <w:r w:rsidRPr="002423E0">
              <w:rPr>
                <w:rFonts w:ascii="Times New Roman" w:hAnsi="Times New Roman"/>
                <w:sz w:val="24"/>
                <w:szCs w:val="24"/>
              </w:rPr>
              <w:t>и</w:t>
            </w:r>
            <w:r w:rsidRPr="002423E0">
              <w:rPr>
                <w:rFonts w:ascii="Times New Roman" w:hAnsi="Times New Roman"/>
                <w:sz w:val="24"/>
                <w:szCs w:val="24"/>
              </w:rPr>
              <w:t>квидации болезней животных, их леч</w:t>
            </w:r>
            <w:r w:rsidRPr="002423E0">
              <w:rPr>
                <w:rFonts w:ascii="Times New Roman" w:hAnsi="Times New Roman"/>
                <w:sz w:val="24"/>
                <w:szCs w:val="24"/>
              </w:rPr>
              <w:t>е</w:t>
            </w:r>
            <w:r w:rsidRPr="002423E0">
              <w:rPr>
                <w:rFonts w:ascii="Times New Roman" w:hAnsi="Times New Roman"/>
                <w:sz w:val="24"/>
                <w:szCs w:val="24"/>
              </w:rPr>
              <w:t>нию, з</w:t>
            </w:r>
            <w:r w:rsidRPr="002423E0">
              <w:rPr>
                <w:rFonts w:ascii="Times New Roman" w:hAnsi="Times New Roman"/>
                <w:sz w:val="24"/>
                <w:szCs w:val="24"/>
              </w:rPr>
              <w:t>а</w:t>
            </w:r>
            <w:r w:rsidRPr="002423E0">
              <w:rPr>
                <w:rFonts w:ascii="Times New Roman" w:hAnsi="Times New Roman"/>
                <w:sz w:val="24"/>
                <w:szCs w:val="24"/>
              </w:rPr>
              <w:t>щите н</w:t>
            </w:r>
            <w:r w:rsidRPr="002423E0">
              <w:rPr>
                <w:rFonts w:ascii="Times New Roman" w:hAnsi="Times New Roman"/>
                <w:sz w:val="24"/>
                <w:szCs w:val="24"/>
              </w:rPr>
              <w:t>а</w:t>
            </w:r>
            <w:r w:rsidRPr="002423E0">
              <w:rPr>
                <w:rFonts w:ascii="Times New Roman" w:hAnsi="Times New Roman"/>
                <w:sz w:val="24"/>
                <w:szCs w:val="24"/>
              </w:rPr>
              <w:t>селения от болезней, общих для человека и животных</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3 689,33</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2 232,43</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728,30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364,30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364,30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r>
      <w:tr w:rsidR="00D34E39" w:rsidRPr="002423E0" w:rsidTr="00153112">
        <w:trPr>
          <w:trHeight w:val="720"/>
        </w:trPr>
        <w:tc>
          <w:tcPr>
            <w:tcW w:w="959" w:type="dxa"/>
            <w:vMerge/>
            <w:hideMark/>
          </w:tcPr>
          <w:p w:rsidR="00D34E39" w:rsidRPr="002423E0" w:rsidRDefault="00D34E39" w:rsidP="00153112">
            <w:pPr>
              <w:ind w:firstLine="0"/>
              <w:jc w:val="cente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1 463,90</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371,00</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364,30</w:t>
            </w:r>
          </w:p>
        </w:tc>
        <w:tc>
          <w:tcPr>
            <w:tcW w:w="12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364,30</w:t>
            </w:r>
          </w:p>
        </w:tc>
        <w:tc>
          <w:tcPr>
            <w:tcW w:w="116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364,30</w:t>
            </w: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r>
      <w:tr w:rsidR="00D34E39" w:rsidRPr="002423E0" w:rsidTr="00153112">
        <w:trPr>
          <w:trHeight w:val="480"/>
        </w:trPr>
        <w:tc>
          <w:tcPr>
            <w:tcW w:w="959" w:type="dxa"/>
            <w:vMerge/>
            <w:hideMark/>
          </w:tcPr>
          <w:p w:rsidR="00D34E39" w:rsidRPr="002423E0" w:rsidRDefault="00D34E39" w:rsidP="00153112">
            <w:pPr>
              <w:ind w:firstLine="0"/>
              <w:jc w:val="center"/>
              <w:rPr>
                <w:rFonts w:ascii="Times New Roman" w:hAnsi="Times New Roman"/>
                <w:sz w:val="24"/>
                <w:szCs w:val="24"/>
              </w:rPr>
            </w:pPr>
          </w:p>
        </w:tc>
        <w:tc>
          <w:tcPr>
            <w:tcW w:w="1326" w:type="dxa"/>
            <w:vMerge/>
            <w:hideMark/>
          </w:tcPr>
          <w:p w:rsidR="00D34E39" w:rsidRPr="002423E0" w:rsidRDefault="00D34E39" w:rsidP="00153112">
            <w:pPr>
              <w:ind w:firstLine="0"/>
              <w:jc w:val="both"/>
              <w:rPr>
                <w:rFonts w:ascii="Times New Roman" w:hAnsi="Times New Roman"/>
                <w:sz w:val="24"/>
                <w:szCs w:val="24"/>
              </w:rPr>
            </w:pPr>
          </w:p>
        </w:tc>
        <w:tc>
          <w:tcPr>
            <w:tcW w:w="1559" w:type="dxa"/>
            <w:gridSpan w:val="2"/>
            <w:vMerge/>
            <w:hideMark/>
          </w:tcPr>
          <w:p w:rsidR="00D34E39" w:rsidRPr="002423E0" w:rsidRDefault="00D34E39" w:rsidP="00153112">
            <w:pPr>
              <w:ind w:firstLine="0"/>
              <w:jc w:val="both"/>
              <w:rPr>
                <w:rFonts w:ascii="Times New Roman" w:hAnsi="Times New Roman"/>
                <w:sz w:val="24"/>
                <w:szCs w:val="24"/>
              </w:rPr>
            </w:pPr>
          </w:p>
        </w:tc>
        <w:tc>
          <w:tcPr>
            <w:tcW w:w="1202" w:type="dxa"/>
            <w:hideMark/>
          </w:tcPr>
          <w:p w:rsidR="00D34E39" w:rsidRPr="002423E0" w:rsidRDefault="00D34E39"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2 225,43</w:t>
            </w:r>
          </w:p>
        </w:tc>
        <w:tc>
          <w:tcPr>
            <w:tcW w:w="1640"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1 861,43</w:t>
            </w:r>
          </w:p>
        </w:tc>
        <w:tc>
          <w:tcPr>
            <w:tcW w:w="1476" w:type="dxa"/>
            <w:noWrap/>
            <w:hideMark/>
          </w:tcPr>
          <w:p w:rsidR="00D34E39" w:rsidRPr="002423E0" w:rsidRDefault="00D34E39" w:rsidP="00153112">
            <w:pPr>
              <w:ind w:firstLine="0"/>
              <w:jc w:val="center"/>
              <w:rPr>
                <w:rFonts w:ascii="Times New Roman" w:hAnsi="Times New Roman"/>
                <w:sz w:val="24"/>
                <w:szCs w:val="24"/>
              </w:rPr>
            </w:pPr>
            <w:r w:rsidRPr="002423E0">
              <w:rPr>
                <w:rFonts w:ascii="Times New Roman" w:hAnsi="Times New Roman"/>
                <w:sz w:val="24"/>
                <w:szCs w:val="24"/>
              </w:rPr>
              <w:t>364,00</w:t>
            </w:r>
          </w:p>
        </w:tc>
        <w:tc>
          <w:tcPr>
            <w:tcW w:w="1240" w:type="dxa"/>
            <w:noWrap/>
            <w:hideMark/>
          </w:tcPr>
          <w:p w:rsidR="00D34E39" w:rsidRPr="002423E0" w:rsidRDefault="00D34E39" w:rsidP="00153112">
            <w:pPr>
              <w:ind w:firstLine="0"/>
              <w:jc w:val="center"/>
              <w:rPr>
                <w:rFonts w:ascii="Times New Roman" w:hAnsi="Times New Roman"/>
                <w:sz w:val="24"/>
                <w:szCs w:val="24"/>
              </w:rPr>
            </w:pPr>
          </w:p>
        </w:tc>
        <w:tc>
          <w:tcPr>
            <w:tcW w:w="116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c>
          <w:tcPr>
            <w:tcW w:w="1140" w:type="dxa"/>
            <w:noWrap/>
            <w:hideMark/>
          </w:tcPr>
          <w:p w:rsidR="00D34E39" w:rsidRPr="002423E0" w:rsidRDefault="00D34E39" w:rsidP="00153112">
            <w:pPr>
              <w:ind w:firstLine="0"/>
              <w:jc w:val="center"/>
              <w:rPr>
                <w:rFonts w:ascii="Times New Roman" w:hAnsi="Times New Roman"/>
                <w:sz w:val="24"/>
                <w:szCs w:val="24"/>
              </w:rPr>
            </w:pPr>
          </w:p>
        </w:tc>
      </w:tr>
      <w:tr w:rsidR="00F22ACB" w:rsidRPr="002423E0" w:rsidTr="00153112">
        <w:trPr>
          <w:trHeight w:val="300"/>
        </w:trPr>
        <w:tc>
          <w:tcPr>
            <w:tcW w:w="959" w:type="dxa"/>
            <w:vMerge w:val="restart"/>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1.3.7.</w:t>
            </w:r>
          </w:p>
        </w:tc>
        <w:tc>
          <w:tcPr>
            <w:tcW w:w="1326" w:type="dxa"/>
            <w:vMerge w:val="restart"/>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Приобр</w:t>
            </w:r>
            <w:r w:rsidRPr="002423E0">
              <w:rPr>
                <w:rFonts w:ascii="Times New Roman" w:hAnsi="Times New Roman"/>
                <w:sz w:val="24"/>
                <w:szCs w:val="24"/>
              </w:rPr>
              <w:t>е</w:t>
            </w:r>
            <w:r w:rsidRPr="002423E0">
              <w:rPr>
                <w:rFonts w:ascii="Times New Roman" w:hAnsi="Times New Roman"/>
                <w:sz w:val="24"/>
                <w:szCs w:val="24"/>
              </w:rPr>
              <w:t>тение ко</w:t>
            </w:r>
            <w:r w:rsidRPr="002423E0">
              <w:rPr>
                <w:rFonts w:ascii="Times New Roman" w:hAnsi="Times New Roman"/>
                <w:sz w:val="24"/>
                <w:szCs w:val="24"/>
              </w:rPr>
              <w:t>н</w:t>
            </w:r>
            <w:r w:rsidRPr="002423E0">
              <w:rPr>
                <w:rFonts w:ascii="Times New Roman" w:hAnsi="Times New Roman"/>
                <w:sz w:val="24"/>
                <w:szCs w:val="24"/>
              </w:rPr>
              <w:t>тейнеров для хр</w:t>
            </w:r>
            <w:r w:rsidRPr="002423E0">
              <w:rPr>
                <w:rFonts w:ascii="Times New Roman" w:hAnsi="Times New Roman"/>
                <w:sz w:val="24"/>
                <w:szCs w:val="24"/>
              </w:rPr>
              <w:t>а</w:t>
            </w:r>
            <w:r w:rsidRPr="002423E0">
              <w:rPr>
                <w:rFonts w:ascii="Times New Roman" w:hAnsi="Times New Roman"/>
                <w:sz w:val="24"/>
                <w:szCs w:val="24"/>
              </w:rPr>
              <w:t>нения твердо-бытовых отходов в сельских поселен</w:t>
            </w:r>
            <w:r w:rsidRPr="002423E0">
              <w:rPr>
                <w:rFonts w:ascii="Times New Roman" w:hAnsi="Times New Roman"/>
                <w:sz w:val="24"/>
                <w:szCs w:val="24"/>
              </w:rPr>
              <w:t>и</w:t>
            </w:r>
            <w:r w:rsidRPr="002423E0">
              <w:rPr>
                <w:rFonts w:ascii="Times New Roman" w:hAnsi="Times New Roman"/>
                <w:sz w:val="24"/>
                <w:szCs w:val="24"/>
              </w:rPr>
              <w:t xml:space="preserve">ях района </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252,00</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252,00</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153112">
        <w:trPr>
          <w:trHeight w:val="72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153112">
            <w:pPr>
              <w:ind w:firstLine="0"/>
              <w:jc w:val="center"/>
              <w:rPr>
                <w:rFonts w:ascii="Times New Roman" w:hAnsi="Times New Roman"/>
                <w:sz w:val="24"/>
                <w:szCs w:val="24"/>
              </w:rPr>
            </w:pPr>
          </w:p>
        </w:tc>
        <w:tc>
          <w:tcPr>
            <w:tcW w:w="1476" w:type="dxa"/>
            <w:noWrap/>
            <w:hideMark/>
          </w:tcPr>
          <w:p w:rsidR="00F22ACB" w:rsidRPr="002423E0" w:rsidRDefault="00F22ACB" w:rsidP="00153112">
            <w:pPr>
              <w:ind w:firstLine="0"/>
              <w:jc w:val="center"/>
              <w:rPr>
                <w:rFonts w:ascii="Times New Roman" w:hAnsi="Times New Roman"/>
                <w:sz w:val="24"/>
                <w:szCs w:val="24"/>
              </w:rPr>
            </w:pPr>
          </w:p>
        </w:tc>
        <w:tc>
          <w:tcPr>
            <w:tcW w:w="1240" w:type="dxa"/>
            <w:noWrap/>
            <w:hideMark/>
          </w:tcPr>
          <w:p w:rsidR="00F22ACB" w:rsidRPr="002423E0" w:rsidRDefault="00F22ACB" w:rsidP="00153112">
            <w:pPr>
              <w:ind w:firstLine="0"/>
              <w:jc w:val="center"/>
              <w:rPr>
                <w:rFonts w:ascii="Times New Roman" w:hAnsi="Times New Roman"/>
                <w:sz w:val="24"/>
                <w:szCs w:val="24"/>
              </w:rPr>
            </w:pPr>
          </w:p>
        </w:tc>
        <w:tc>
          <w:tcPr>
            <w:tcW w:w="116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r>
      <w:tr w:rsidR="00F22ACB" w:rsidRPr="002423E0" w:rsidTr="00153112">
        <w:trPr>
          <w:trHeight w:val="480"/>
        </w:trPr>
        <w:tc>
          <w:tcPr>
            <w:tcW w:w="959" w:type="dxa"/>
            <w:vMerge/>
            <w:hideMark/>
          </w:tcPr>
          <w:p w:rsidR="00F22ACB" w:rsidRPr="002423E0" w:rsidRDefault="00F22ACB" w:rsidP="00153112">
            <w:pPr>
              <w:ind w:firstLine="0"/>
              <w:jc w:val="cente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252,00</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252,00</w:t>
            </w:r>
          </w:p>
        </w:tc>
        <w:tc>
          <w:tcPr>
            <w:tcW w:w="1476" w:type="dxa"/>
            <w:noWrap/>
            <w:hideMark/>
          </w:tcPr>
          <w:p w:rsidR="00F22ACB" w:rsidRPr="002423E0" w:rsidRDefault="00F22ACB" w:rsidP="00153112">
            <w:pPr>
              <w:ind w:firstLine="0"/>
              <w:jc w:val="center"/>
              <w:rPr>
                <w:rFonts w:ascii="Times New Roman" w:hAnsi="Times New Roman"/>
                <w:sz w:val="24"/>
                <w:szCs w:val="24"/>
              </w:rPr>
            </w:pPr>
          </w:p>
        </w:tc>
        <w:tc>
          <w:tcPr>
            <w:tcW w:w="1240" w:type="dxa"/>
            <w:noWrap/>
            <w:hideMark/>
          </w:tcPr>
          <w:p w:rsidR="00F22ACB" w:rsidRPr="002423E0" w:rsidRDefault="00F22ACB" w:rsidP="00153112">
            <w:pPr>
              <w:ind w:firstLine="0"/>
              <w:jc w:val="center"/>
              <w:rPr>
                <w:rFonts w:ascii="Times New Roman" w:hAnsi="Times New Roman"/>
                <w:sz w:val="24"/>
                <w:szCs w:val="24"/>
              </w:rPr>
            </w:pPr>
          </w:p>
        </w:tc>
        <w:tc>
          <w:tcPr>
            <w:tcW w:w="116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r>
      <w:tr w:rsidR="00F22ACB" w:rsidRPr="002423E0" w:rsidTr="00153112">
        <w:trPr>
          <w:trHeight w:val="300"/>
        </w:trPr>
        <w:tc>
          <w:tcPr>
            <w:tcW w:w="959" w:type="dxa"/>
            <w:vMerge w:val="restart"/>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1.3.8</w:t>
            </w:r>
            <w:r>
              <w:rPr>
                <w:rFonts w:ascii="Times New Roman" w:hAnsi="Times New Roman"/>
                <w:sz w:val="24"/>
                <w:szCs w:val="24"/>
              </w:rPr>
              <w:t>.</w:t>
            </w:r>
          </w:p>
        </w:tc>
        <w:tc>
          <w:tcPr>
            <w:tcW w:w="1326" w:type="dxa"/>
            <w:vMerge w:val="restart"/>
            <w:hideMark/>
          </w:tcPr>
          <w:p w:rsidR="00F22ACB" w:rsidRPr="002423E0" w:rsidRDefault="00F22ACB" w:rsidP="001E4860">
            <w:pPr>
              <w:ind w:firstLine="0"/>
              <w:jc w:val="both"/>
              <w:rPr>
                <w:rFonts w:ascii="Times New Roman" w:hAnsi="Times New Roman"/>
                <w:sz w:val="24"/>
                <w:szCs w:val="24"/>
              </w:rPr>
            </w:pPr>
            <w:r w:rsidRPr="002423E0">
              <w:rPr>
                <w:rFonts w:ascii="Times New Roman" w:hAnsi="Times New Roman"/>
                <w:sz w:val="24"/>
                <w:szCs w:val="24"/>
              </w:rPr>
              <w:t>С. Охте</w:t>
            </w:r>
            <w:r w:rsidRPr="002423E0">
              <w:rPr>
                <w:rFonts w:ascii="Times New Roman" w:hAnsi="Times New Roman"/>
                <w:sz w:val="24"/>
                <w:szCs w:val="24"/>
              </w:rPr>
              <w:t>у</w:t>
            </w:r>
            <w:r w:rsidRPr="002423E0">
              <w:rPr>
                <w:rFonts w:ascii="Times New Roman" w:hAnsi="Times New Roman"/>
                <w:sz w:val="24"/>
                <w:szCs w:val="24"/>
              </w:rPr>
              <w:t>рье: р</w:t>
            </w:r>
            <w:r w:rsidRPr="002423E0">
              <w:rPr>
                <w:rFonts w:ascii="Times New Roman" w:hAnsi="Times New Roman"/>
                <w:sz w:val="24"/>
                <w:szCs w:val="24"/>
              </w:rPr>
              <w:t>е</w:t>
            </w:r>
            <w:r w:rsidRPr="002423E0">
              <w:rPr>
                <w:rFonts w:ascii="Times New Roman" w:hAnsi="Times New Roman"/>
                <w:sz w:val="24"/>
                <w:szCs w:val="24"/>
              </w:rPr>
              <w:t>монт л</w:t>
            </w:r>
            <w:r w:rsidRPr="002423E0">
              <w:rPr>
                <w:rFonts w:ascii="Times New Roman" w:hAnsi="Times New Roman"/>
                <w:sz w:val="24"/>
                <w:szCs w:val="24"/>
              </w:rPr>
              <w:t>е</w:t>
            </w:r>
            <w:r w:rsidRPr="002423E0">
              <w:rPr>
                <w:rFonts w:ascii="Times New Roman" w:hAnsi="Times New Roman"/>
                <w:sz w:val="24"/>
                <w:szCs w:val="24"/>
              </w:rPr>
              <w:t>стницы к причалу</w:t>
            </w:r>
          </w:p>
        </w:tc>
        <w:tc>
          <w:tcPr>
            <w:tcW w:w="1559" w:type="dxa"/>
            <w:gridSpan w:val="2"/>
            <w:vMerge w:val="restart"/>
            <w:hideMark/>
          </w:tcPr>
          <w:p w:rsidR="001E4860" w:rsidRPr="002423E0" w:rsidRDefault="00F22ACB" w:rsidP="001E4860">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lastRenderedPageBreak/>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80,23</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80,23</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153112">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153112">
            <w:pPr>
              <w:ind w:firstLine="0"/>
              <w:jc w:val="center"/>
              <w:rPr>
                <w:rFonts w:ascii="Times New Roman" w:hAnsi="Times New Roman"/>
                <w:sz w:val="24"/>
                <w:szCs w:val="24"/>
              </w:rPr>
            </w:pPr>
          </w:p>
        </w:tc>
        <w:tc>
          <w:tcPr>
            <w:tcW w:w="1476" w:type="dxa"/>
            <w:noWrap/>
            <w:hideMark/>
          </w:tcPr>
          <w:p w:rsidR="00F22ACB" w:rsidRPr="002423E0" w:rsidRDefault="00F22ACB" w:rsidP="00153112">
            <w:pPr>
              <w:ind w:firstLine="0"/>
              <w:jc w:val="center"/>
              <w:rPr>
                <w:rFonts w:ascii="Times New Roman" w:hAnsi="Times New Roman"/>
                <w:sz w:val="24"/>
                <w:szCs w:val="24"/>
              </w:rPr>
            </w:pPr>
          </w:p>
        </w:tc>
        <w:tc>
          <w:tcPr>
            <w:tcW w:w="1240" w:type="dxa"/>
            <w:noWrap/>
            <w:hideMark/>
          </w:tcPr>
          <w:p w:rsidR="00F22ACB" w:rsidRPr="002423E0" w:rsidRDefault="00F22ACB" w:rsidP="00153112">
            <w:pPr>
              <w:ind w:firstLine="0"/>
              <w:jc w:val="center"/>
              <w:rPr>
                <w:rFonts w:ascii="Times New Roman" w:hAnsi="Times New Roman"/>
                <w:sz w:val="24"/>
                <w:szCs w:val="24"/>
              </w:rPr>
            </w:pPr>
          </w:p>
        </w:tc>
        <w:tc>
          <w:tcPr>
            <w:tcW w:w="116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c>
          <w:tcPr>
            <w:tcW w:w="1140" w:type="dxa"/>
            <w:noWrap/>
            <w:hideMark/>
          </w:tcPr>
          <w:p w:rsidR="00F22ACB" w:rsidRPr="002423E0" w:rsidRDefault="00F22ACB" w:rsidP="00153112">
            <w:pPr>
              <w:ind w:firstLine="0"/>
              <w:jc w:val="center"/>
              <w:rPr>
                <w:rFonts w:ascii="Times New Roman" w:hAnsi="Times New Roman"/>
                <w:sz w:val="24"/>
                <w:szCs w:val="24"/>
              </w:rPr>
            </w:pPr>
          </w:p>
        </w:tc>
      </w:tr>
      <w:tr w:rsidR="00F22ACB" w:rsidRPr="002423E0" w:rsidTr="00153112">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153112">
            <w:pPr>
              <w:ind w:firstLine="0"/>
              <w:jc w:val="both"/>
              <w:rPr>
                <w:rFonts w:ascii="Times New Roman" w:hAnsi="Times New Roman"/>
                <w:sz w:val="24"/>
                <w:szCs w:val="24"/>
              </w:rPr>
            </w:pPr>
          </w:p>
        </w:tc>
        <w:tc>
          <w:tcPr>
            <w:tcW w:w="1559" w:type="dxa"/>
            <w:gridSpan w:val="2"/>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80,23</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80,23</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153112">
        <w:trPr>
          <w:trHeight w:val="300"/>
        </w:trPr>
        <w:tc>
          <w:tcPr>
            <w:tcW w:w="3844" w:type="dxa"/>
            <w:gridSpan w:val="4"/>
            <w:vMerge w:val="restart"/>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lastRenderedPageBreak/>
              <w:t>Всего по задаче 3</w:t>
            </w:r>
          </w:p>
        </w:tc>
        <w:tc>
          <w:tcPr>
            <w:tcW w:w="1202" w:type="dxa"/>
            <w:noWrap/>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14 309,31</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3 846,75</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2 365,87</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1 988,43</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2 058,26</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r>
      <w:tr w:rsidR="00F22ACB" w:rsidRPr="002423E0" w:rsidTr="00153112">
        <w:trPr>
          <w:trHeight w:val="720"/>
        </w:trPr>
        <w:tc>
          <w:tcPr>
            <w:tcW w:w="3844" w:type="dxa"/>
            <w:gridSpan w:val="4"/>
            <w:vMerge/>
            <w:hideMark/>
          </w:tcPr>
          <w:p w:rsidR="00F22ACB" w:rsidRPr="002423E0" w:rsidRDefault="00F22ACB" w:rsidP="00153112">
            <w:pPr>
              <w:ind w:firstLine="0"/>
              <w:jc w:val="both"/>
              <w:rPr>
                <w:rFonts w:ascii="Times New Roman" w:hAnsi="Times New Roman"/>
                <w:sz w:val="24"/>
                <w:szCs w:val="24"/>
              </w:rPr>
            </w:pPr>
          </w:p>
        </w:tc>
        <w:tc>
          <w:tcPr>
            <w:tcW w:w="1202" w:type="dxa"/>
            <w:hideMark/>
          </w:tcPr>
          <w:p w:rsidR="00F22ACB" w:rsidRPr="002423E0" w:rsidRDefault="00F22ACB" w:rsidP="00153112">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3 975,10</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1 292,20</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880,20</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901,70</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901,00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w:t>
            </w:r>
          </w:p>
        </w:tc>
      </w:tr>
      <w:tr w:rsidR="00F22ACB" w:rsidRPr="002423E0" w:rsidTr="00153112">
        <w:trPr>
          <w:trHeight w:val="480"/>
        </w:trPr>
        <w:tc>
          <w:tcPr>
            <w:tcW w:w="3844" w:type="dxa"/>
            <w:gridSpan w:val="4"/>
            <w:vMerge/>
            <w:hideMark/>
          </w:tcPr>
          <w:p w:rsidR="00F22ACB" w:rsidRPr="002423E0" w:rsidRDefault="00F22ACB" w:rsidP="002423E0">
            <w:pPr>
              <w:rPr>
                <w:rFonts w:ascii="Times New Roman" w:hAnsi="Times New Roman"/>
                <w:sz w:val="24"/>
                <w:szCs w:val="24"/>
              </w:rPr>
            </w:pPr>
          </w:p>
        </w:tc>
        <w:tc>
          <w:tcPr>
            <w:tcW w:w="1202" w:type="dxa"/>
            <w:hideMark/>
          </w:tcPr>
          <w:p w:rsidR="00F22ACB" w:rsidRPr="002423E0" w:rsidRDefault="00F22ACB" w:rsidP="002423E0">
            <w:pPr>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10 334,21</w:t>
            </w:r>
          </w:p>
        </w:tc>
        <w:tc>
          <w:tcPr>
            <w:tcW w:w="16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2 554,55</w:t>
            </w:r>
          </w:p>
        </w:tc>
        <w:tc>
          <w:tcPr>
            <w:tcW w:w="1476"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1 485,67</w:t>
            </w:r>
          </w:p>
        </w:tc>
        <w:tc>
          <w:tcPr>
            <w:tcW w:w="12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1 086,73</w:t>
            </w:r>
          </w:p>
        </w:tc>
        <w:tc>
          <w:tcPr>
            <w:tcW w:w="116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1 157,26</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c>
          <w:tcPr>
            <w:tcW w:w="1140" w:type="dxa"/>
            <w:noWrap/>
            <w:hideMark/>
          </w:tcPr>
          <w:p w:rsidR="00F22ACB" w:rsidRPr="002423E0" w:rsidRDefault="00F22ACB" w:rsidP="00153112">
            <w:pPr>
              <w:ind w:firstLine="0"/>
              <w:jc w:val="center"/>
              <w:rPr>
                <w:rFonts w:ascii="Times New Roman" w:hAnsi="Times New Roman"/>
                <w:sz w:val="24"/>
                <w:szCs w:val="24"/>
              </w:rPr>
            </w:pPr>
            <w:r w:rsidRPr="002423E0">
              <w:rPr>
                <w:rFonts w:ascii="Times New Roman" w:hAnsi="Times New Roman"/>
                <w:sz w:val="24"/>
                <w:szCs w:val="24"/>
              </w:rPr>
              <w:t>1 350,00</w:t>
            </w:r>
          </w:p>
        </w:tc>
      </w:tr>
      <w:tr w:rsidR="00F22ACB" w:rsidRPr="002423E0" w:rsidTr="00153112">
        <w:trPr>
          <w:trHeight w:val="300"/>
        </w:trPr>
        <w:tc>
          <w:tcPr>
            <w:tcW w:w="15402" w:type="dxa"/>
            <w:gridSpan w:val="13"/>
            <w:hideMark/>
          </w:tcPr>
          <w:p w:rsidR="00F22ACB" w:rsidRPr="00153112" w:rsidRDefault="00F22ACB" w:rsidP="00153112">
            <w:pPr>
              <w:jc w:val="center"/>
              <w:rPr>
                <w:rFonts w:ascii="Times New Roman" w:hAnsi="Times New Roman"/>
                <w:b/>
                <w:sz w:val="24"/>
                <w:szCs w:val="24"/>
              </w:rPr>
            </w:pPr>
            <w:r w:rsidRPr="00153112">
              <w:rPr>
                <w:rFonts w:ascii="Times New Roman" w:hAnsi="Times New Roman"/>
                <w:b/>
                <w:sz w:val="24"/>
                <w:szCs w:val="24"/>
              </w:rPr>
              <w:t>Задача 4. Обеспечение бесперебойной работы объектов жилищно-коммунального хозяйства и социальной сферы</w:t>
            </w:r>
          </w:p>
        </w:tc>
      </w:tr>
      <w:tr w:rsidR="00F22ACB" w:rsidRPr="002423E0" w:rsidTr="00F22ACB">
        <w:trPr>
          <w:trHeight w:val="300"/>
        </w:trPr>
        <w:tc>
          <w:tcPr>
            <w:tcW w:w="959" w:type="dxa"/>
            <w:vMerge w:val="restart"/>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1.4.1.</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Предо</w:t>
            </w:r>
            <w:r w:rsidRPr="002423E0">
              <w:rPr>
                <w:rFonts w:ascii="Times New Roman" w:hAnsi="Times New Roman"/>
                <w:sz w:val="24"/>
                <w:szCs w:val="24"/>
              </w:rPr>
              <w:t>с</w:t>
            </w:r>
            <w:r w:rsidRPr="002423E0">
              <w:rPr>
                <w:rFonts w:ascii="Times New Roman" w:hAnsi="Times New Roman"/>
                <w:sz w:val="24"/>
                <w:szCs w:val="24"/>
              </w:rPr>
              <w:t>тавление субсидий на возм</w:t>
            </w:r>
            <w:r w:rsidRPr="002423E0">
              <w:rPr>
                <w:rFonts w:ascii="Times New Roman" w:hAnsi="Times New Roman"/>
                <w:sz w:val="24"/>
                <w:szCs w:val="24"/>
              </w:rPr>
              <w:t>е</w:t>
            </w:r>
            <w:r w:rsidRPr="002423E0">
              <w:rPr>
                <w:rFonts w:ascii="Times New Roman" w:hAnsi="Times New Roman"/>
                <w:sz w:val="24"/>
                <w:szCs w:val="24"/>
              </w:rPr>
              <w:t>щение фактич</w:t>
            </w:r>
            <w:r w:rsidRPr="002423E0">
              <w:rPr>
                <w:rFonts w:ascii="Times New Roman" w:hAnsi="Times New Roman"/>
                <w:sz w:val="24"/>
                <w:szCs w:val="24"/>
              </w:rPr>
              <w:t>е</w:t>
            </w:r>
            <w:r w:rsidRPr="002423E0">
              <w:rPr>
                <w:rFonts w:ascii="Times New Roman" w:hAnsi="Times New Roman"/>
                <w:sz w:val="24"/>
                <w:szCs w:val="24"/>
              </w:rPr>
              <w:t>ски пол</w:t>
            </w:r>
            <w:r w:rsidRPr="002423E0">
              <w:rPr>
                <w:rFonts w:ascii="Times New Roman" w:hAnsi="Times New Roman"/>
                <w:sz w:val="24"/>
                <w:szCs w:val="24"/>
              </w:rPr>
              <w:t>у</w:t>
            </w:r>
            <w:r w:rsidRPr="002423E0">
              <w:rPr>
                <w:rFonts w:ascii="Times New Roman" w:hAnsi="Times New Roman"/>
                <w:sz w:val="24"/>
                <w:szCs w:val="24"/>
              </w:rPr>
              <w:t>ченных  затрат на выполн</w:t>
            </w:r>
            <w:r w:rsidRPr="002423E0">
              <w:rPr>
                <w:rFonts w:ascii="Times New Roman" w:hAnsi="Times New Roman"/>
                <w:sz w:val="24"/>
                <w:szCs w:val="24"/>
              </w:rPr>
              <w:t>е</w:t>
            </w:r>
            <w:r w:rsidRPr="002423E0">
              <w:rPr>
                <w:rFonts w:ascii="Times New Roman" w:hAnsi="Times New Roman"/>
                <w:sz w:val="24"/>
                <w:szCs w:val="24"/>
              </w:rPr>
              <w:t>ние мер</w:t>
            </w:r>
            <w:r w:rsidRPr="002423E0">
              <w:rPr>
                <w:rFonts w:ascii="Times New Roman" w:hAnsi="Times New Roman"/>
                <w:sz w:val="24"/>
                <w:szCs w:val="24"/>
              </w:rPr>
              <w:t>о</w:t>
            </w:r>
            <w:r w:rsidRPr="002423E0">
              <w:rPr>
                <w:rFonts w:ascii="Times New Roman" w:hAnsi="Times New Roman"/>
                <w:sz w:val="24"/>
                <w:szCs w:val="24"/>
              </w:rPr>
              <w:t>приятий по подг</w:t>
            </w:r>
            <w:r w:rsidRPr="002423E0">
              <w:rPr>
                <w:rFonts w:ascii="Times New Roman" w:hAnsi="Times New Roman"/>
                <w:sz w:val="24"/>
                <w:szCs w:val="24"/>
              </w:rPr>
              <w:t>о</w:t>
            </w:r>
            <w:r w:rsidRPr="002423E0">
              <w:rPr>
                <w:rFonts w:ascii="Times New Roman" w:hAnsi="Times New Roman"/>
                <w:sz w:val="24"/>
                <w:szCs w:val="24"/>
              </w:rPr>
              <w:t>товке об</w:t>
            </w:r>
            <w:r w:rsidRPr="002423E0">
              <w:rPr>
                <w:rFonts w:ascii="Times New Roman" w:hAnsi="Times New Roman"/>
                <w:sz w:val="24"/>
                <w:szCs w:val="24"/>
              </w:rPr>
              <w:t>ъ</w:t>
            </w:r>
            <w:r w:rsidRPr="002423E0">
              <w:rPr>
                <w:rFonts w:ascii="Times New Roman" w:hAnsi="Times New Roman"/>
                <w:sz w:val="24"/>
                <w:szCs w:val="24"/>
              </w:rPr>
              <w:t>ектов ж</w:t>
            </w:r>
            <w:r w:rsidRPr="002423E0">
              <w:rPr>
                <w:rFonts w:ascii="Times New Roman" w:hAnsi="Times New Roman"/>
                <w:sz w:val="24"/>
                <w:szCs w:val="24"/>
              </w:rPr>
              <w:t>и</w:t>
            </w:r>
            <w:r w:rsidRPr="002423E0">
              <w:rPr>
                <w:rFonts w:ascii="Times New Roman" w:hAnsi="Times New Roman"/>
                <w:sz w:val="24"/>
                <w:szCs w:val="24"/>
              </w:rPr>
              <w:t>лищно-комм</w:t>
            </w:r>
            <w:r w:rsidRPr="002423E0">
              <w:rPr>
                <w:rFonts w:ascii="Times New Roman" w:hAnsi="Times New Roman"/>
                <w:sz w:val="24"/>
                <w:szCs w:val="24"/>
              </w:rPr>
              <w:t>у</w:t>
            </w:r>
            <w:r w:rsidRPr="002423E0">
              <w:rPr>
                <w:rFonts w:ascii="Times New Roman" w:hAnsi="Times New Roman"/>
                <w:sz w:val="24"/>
                <w:szCs w:val="24"/>
              </w:rPr>
              <w:lastRenderedPageBreak/>
              <w:t>нального хозяйства и соц</w:t>
            </w:r>
            <w:r w:rsidRPr="002423E0">
              <w:rPr>
                <w:rFonts w:ascii="Times New Roman" w:hAnsi="Times New Roman"/>
                <w:sz w:val="24"/>
                <w:szCs w:val="24"/>
              </w:rPr>
              <w:t>и</w:t>
            </w:r>
            <w:r w:rsidRPr="002423E0">
              <w:rPr>
                <w:rFonts w:ascii="Times New Roman" w:hAnsi="Times New Roman"/>
                <w:sz w:val="24"/>
                <w:szCs w:val="24"/>
              </w:rPr>
              <w:t>альной сферы района к работе в осенне-зимний период, в части во</w:t>
            </w:r>
            <w:r w:rsidRPr="002423E0">
              <w:rPr>
                <w:rFonts w:ascii="Times New Roman" w:hAnsi="Times New Roman"/>
                <w:sz w:val="24"/>
                <w:szCs w:val="24"/>
              </w:rPr>
              <w:t>з</w:t>
            </w:r>
            <w:r w:rsidRPr="002423E0">
              <w:rPr>
                <w:rFonts w:ascii="Times New Roman" w:hAnsi="Times New Roman"/>
                <w:sz w:val="24"/>
                <w:szCs w:val="24"/>
              </w:rPr>
              <w:t>мещений убытков на прио</w:t>
            </w:r>
            <w:r w:rsidRPr="002423E0">
              <w:rPr>
                <w:rFonts w:ascii="Times New Roman" w:hAnsi="Times New Roman"/>
                <w:sz w:val="24"/>
                <w:szCs w:val="24"/>
              </w:rPr>
              <w:t>б</w:t>
            </w:r>
            <w:r w:rsidRPr="002423E0">
              <w:rPr>
                <w:rFonts w:ascii="Times New Roman" w:hAnsi="Times New Roman"/>
                <w:sz w:val="24"/>
                <w:szCs w:val="24"/>
              </w:rPr>
              <w:t>ретением энергон</w:t>
            </w:r>
            <w:r w:rsidRPr="002423E0">
              <w:rPr>
                <w:rFonts w:ascii="Times New Roman" w:hAnsi="Times New Roman"/>
                <w:sz w:val="24"/>
                <w:szCs w:val="24"/>
              </w:rPr>
              <w:t>о</w:t>
            </w:r>
            <w:r w:rsidRPr="002423E0">
              <w:rPr>
                <w:rFonts w:ascii="Times New Roman" w:hAnsi="Times New Roman"/>
                <w:sz w:val="24"/>
                <w:szCs w:val="24"/>
              </w:rPr>
              <w:t>сителей предпр</w:t>
            </w:r>
            <w:r w:rsidRPr="002423E0">
              <w:rPr>
                <w:rFonts w:ascii="Times New Roman" w:hAnsi="Times New Roman"/>
                <w:sz w:val="24"/>
                <w:szCs w:val="24"/>
              </w:rPr>
              <w:t>и</w:t>
            </w:r>
            <w:r w:rsidRPr="002423E0">
              <w:rPr>
                <w:rFonts w:ascii="Times New Roman" w:hAnsi="Times New Roman"/>
                <w:sz w:val="24"/>
                <w:szCs w:val="24"/>
              </w:rPr>
              <w:t>ятиями жилищно-комм</w:t>
            </w:r>
            <w:r w:rsidRPr="002423E0">
              <w:rPr>
                <w:rFonts w:ascii="Times New Roman" w:hAnsi="Times New Roman"/>
                <w:sz w:val="24"/>
                <w:szCs w:val="24"/>
              </w:rPr>
              <w:t>у</w:t>
            </w:r>
            <w:r w:rsidRPr="002423E0">
              <w:rPr>
                <w:rFonts w:ascii="Times New Roman" w:hAnsi="Times New Roman"/>
                <w:sz w:val="24"/>
                <w:szCs w:val="24"/>
              </w:rPr>
              <w:t>нального хозяйства</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343 028,69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141 459,42</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78 645,32</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25 587,58</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37 336,37</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r>
      <w:tr w:rsidR="00F22ACB" w:rsidRPr="002423E0" w:rsidTr="00F22ACB">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343 028,69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141 459,42</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78 645,32</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25 587,58</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37 336,37</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lastRenderedPageBreak/>
              <w:t>Пгт. Новоаганск</w:t>
            </w:r>
          </w:p>
          <w:p w:rsidR="00F22ACB" w:rsidRPr="002423E0" w:rsidRDefault="00F22ACB" w:rsidP="00F22ACB">
            <w:pPr>
              <w:ind w:firstLine="0"/>
              <w:jc w:val="both"/>
              <w:rPr>
                <w:rFonts w:ascii="Times New Roman" w:hAnsi="Times New Roman"/>
                <w:sz w:val="24"/>
                <w:szCs w:val="24"/>
              </w:rPr>
            </w:pP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48 342,51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18 996,78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4 351,20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4 547,00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4 742,53</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p w:rsidR="008E61A0" w:rsidRDefault="008E61A0" w:rsidP="00F22ACB">
            <w:pPr>
              <w:ind w:firstLine="0"/>
              <w:jc w:val="both"/>
              <w:rPr>
                <w:rFonts w:ascii="Times New Roman" w:hAnsi="Times New Roman"/>
                <w:sz w:val="24"/>
                <w:szCs w:val="24"/>
              </w:rPr>
            </w:pPr>
          </w:p>
          <w:p w:rsidR="008E61A0" w:rsidRDefault="008E61A0" w:rsidP="00F22ACB">
            <w:pPr>
              <w:ind w:firstLine="0"/>
              <w:jc w:val="both"/>
              <w:rPr>
                <w:rFonts w:ascii="Times New Roman" w:hAnsi="Times New Roman"/>
                <w:sz w:val="24"/>
                <w:szCs w:val="24"/>
              </w:rPr>
            </w:pPr>
          </w:p>
          <w:p w:rsidR="008E61A0" w:rsidRPr="002423E0" w:rsidRDefault="008E61A0" w:rsidP="00F22ACB">
            <w:pPr>
              <w:ind w:firstLine="0"/>
              <w:jc w:val="both"/>
              <w:rPr>
                <w:rFonts w:ascii="Times New Roman" w:hAnsi="Times New Roman"/>
                <w:sz w:val="24"/>
                <w:szCs w:val="24"/>
              </w:rPr>
            </w:pP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48 342,51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18 996,78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4 351,20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4 547,00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4 742,53</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5 235,00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Пгт. Излучинск</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lastRenderedPageBreak/>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2 640,00</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2 640,00</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2 640,00</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2 640,00</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Аган</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31 008,39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13 153,09</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7 519,20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2 924,00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3 104,10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31 008,39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13 153,09</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7 519,20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2 924,00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3 104,10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1 436,00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Большетархово</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23 413,66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9 317,41</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6 102,98</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1 697,27</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3 620,00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23 413,66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9 317,41</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6 102,98</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1 697,27</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3 620,00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892,00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Д. Вата</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3 742,93</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920,00</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1 030,93</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519,00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517,00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3 742,93</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920,00</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1 030,93</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519,00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517,00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252,00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Ваховск, с. Охтеурье</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92 878,61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35 846,41</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15 545,20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6 692,00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10 318,00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92 878,61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35 846,41</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15 545,20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6 692,00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10 318,00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8 159,00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Зайцева Речка</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29 573,19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11 379,63</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7 519,56</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2 660,00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4 879,00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29 573,19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11 379,63</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7 519,56</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2 660,00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4 879,00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1 045,00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Ларьяк, с. Корлики</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62 980,59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29 401,44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19 142,10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3 353,31</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5 629,74</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62 980,59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29 401,44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19 142,10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3 353,31</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5 629,74</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1 818,00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Покур</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42 530,93</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17 767,78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16 434,15</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2 105,00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3 347,00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42 530,93</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17 767,78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16 434,15</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2 105,00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3 347,00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959,00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Д. Вампугол, д. Пасол</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5 917,88</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2 036,88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1 000,00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1 090,00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1 179,00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2423E0">
            <w:pPr>
              <w:rPr>
                <w:rFonts w:ascii="Times New Roman" w:hAnsi="Times New Roman"/>
                <w:sz w:val="24"/>
                <w:szCs w:val="24"/>
              </w:rPr>
            </w:pPr>
          </w:p>
        </w:tc>
        <w:tc>
          <w:tcPr>
            <w:tcW w:w="1202" w:type="dxa"/>
            <w:hideMark/>
          </w:tcPr>
          <w:p w:rsidR="00F22ACB" w:rsidRPr="002423E0" w:rsidRDefault="00F22ACB" w:rsidP="008E61A0">
            <w:pPr>
              <w:ind w:firstLine="0"/>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5 917,88</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2 036,88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1 000,00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1 090,00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1 179,00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204,00</w:t>
            </w:r>
          </w:p>
        </w:tc>
      </w:tr>
      <w:tr w:rsidR="00F22ACB" w:rsidRPr="002423E0" w:rsidTr="00F22ACB">
        <w:trPr>
          <w:trHeight w:val="300"/>
        </w:trPr>
        <w:tc>
          <w:tcPr>
            <w:tcW w:w="959" w:type="dxa"/>
            <w:vMerge w:val="restart"/>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1.4.2.</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Предо</w:t>
            </w:r>
            <w:r w:rsidRPr="002423E0">
              <w:rPr>
                <w:rFonts w:ascii="Times New Roman" w:hAnsi="Times New Roman"/>
                <w:sz w:val="24"/>
                <w:szCs w:val="24"/>
              </w:rPr>
              <w:t>с</w:t>
            </w:r>
            <w:r w:rsidRPr="002423E0">
              <w:rPr>
                <w:rFonts w:ascii="Times New Roman" w:hAnsi="Times New Roman"/>
                <w:sz w:val="24"/>
                <w:szCs w:val="24"/>
              </w:rPr>
              <w:t xml:space="preserve">тавление субсидий </w:t>
            </w:r>
            <w:r w:rsidRPr="002423E0">
              <w:rPr>
                <w:rFonts w:ascii="Times New Roman" w:hAnsi="Times New Roman"/>
                <w:sz w:val="24"/>
                <w:szCs w:val="24"/>
              </w:rPr>
              <w:lastRenderedPageBreak/>
              <w:t>на возм</w:t>
            </w:r>
            <w:r w:rsidRPr="002423E0">
              <w:rPr>
                <w:rFonts w:ascii="Times New Roman" w:hAnsi="Times New Roman"/>
                <w:sz w:val="24"/>
                <w:szCs w:val="24"/>
              </w:rPr>
              <w:t>е</w:t>
            </w:r>
            <w:r w:rsidRPr="002423E0">
              <w:rPr>
                <w:rFonts w:ascii="Times New Roman" w:hAnsi="Times New Roman"/>
                <w:sz w:val="24"/>
                <w:szCs w:val="24"/>
              </w:rPr>
              <w:t>щение фактич</w:t>
            </w:r>
            <w:r w:rsidRPr="002423E0">
              <w:rPr>
                <w:rFonts w:ascii="Times New Roman" w:hAnsi="Times New Roman"/>
                <w:sz w:val="24"/>
                <w:szCs w:val="24"/>
              </w:rPr>
              <w:t>е</w:t>
            </w:r>
            <w:r w:rsidRPr="002423E0">
              <w:rPr>
                <w:rFonts w:ascii="Times New Roman" w:hAnsi="Times New Roman"/>
                <w:sz w:val="24"/>
                <w:szCs w:val="24"/>
              </w:rPr>
              <w:t>ски пол</w:t>
            </w:r>
            <w:r w:rsidRPr="002423E0">
              <w:rPr>
                <w:rFonts w:ascii="Times New Roman" w:hAnsi="Times New Roman"/>
                <w:sz w:val="24"/>
                <w:szCs w:val="24"/>
              </w:rPr>
              <w:t>у</w:t>
            </w:r>
            <w:r w:rsidRPr="002423E0">
              <w:rPr>
                <w:rFonts w:ascii="Times New Roman" w:hAnsi="Times New Roman"/>
                <w:sz w:val="24"/>
                <w:szCs w:val="24"/>
              </w:rPr>
              <w:t>ченных убытков, связанных с прим</w:t>
            </w:r>
            <w:r w:rsidRPr="002423E0">
              <w:rPr>
                <w:rFonts w:ascii="Times New Roman" w:hAnsi="Times New Roman"/>
                <w:sz w:val="24"/>
                <w:szCs w:val="24"/>
              </w:rPr>
              <w:t>е</w:t>
            </w:r>
            <w:r w:rsidRPr="002423E0">
              <w:rPr>
                <w:rFonts w:ascii="Times New Roman" w:hAnsi="Times New Roman"/>
                <w:sz w:val="24"/>
                <w:szCs w:val="24"/>
              </w:rPr>
              <w:t>нением регул</w:t>
            </w:r>
            <w:r w:rsidRPr="002423E0">
              <w:rPr>
                <w:rFonts w:ascii="Times New Roman" w:hAnsi="Times New Roman"/>
                <w:sz w:val="24"/>
                <w:szCs w:val="24"/>
              </w:rPr>
              <w:t>и</w:t>
            </w:r>
            <w:r w:rsidRPr="002423E0">
              <w:rPr>
                <w:rFonts w:ascii="Times New Roman" w:hAnsi="Times New Roman"/>
                <w:sz w:val="24"/>
                <w:szCs w:val="24"/>
              </w:rPr>
              <w:t>руемых тарифов на комм</w:t>
            </w:r>
            <w:r w:rsidRPr="002423E0">
              <w:rPr>
                <w:rFonts w:ascii="Times New Roman" w:hAnsi="Times New Roman"/>
                <w:sz w:val="24"/>
                <w:szCs w:val="24"/>
              </w:rPr>
              <w:t>у</w:t>
            </w:r>
            <w:r w:rsidRPr="002423E0">
              <w:rPr>
                <w:rFonts w:ascii="Times New Roman" w:hAnsi="Times New Roman"/>
                <w:sz w:val="24"/>
                <w:szCs w:val="24"/>
              </w:rPr>
              <w:t>нальные услуги</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lastRenderedPageBreak/>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85 102,97</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41 053,76</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44 049,21</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lastRenderedPageBreak/>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lastRenderedPageBreak/>
              <w:t>-</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85 102,97</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41 053,76</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44 049,21</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Аган</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7 782,45</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3 313,47</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4 468,98</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7 782,45</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3 313,47</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4 468,98</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Большетархово</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7 209,74</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3 810,65</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3 399,09</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7 209,74</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3 810,65</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3 399,09</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Д. Вата</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1 093,10</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537,13</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555,97</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1 093,10</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537,13</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555,97</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Ваховск, с. Охтеурье</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39 399,61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20 618,47</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18 781,14</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39 399,61</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20 618,47</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18 781,14</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 Зайцева Речка</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8 352,82</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4 144,44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4 208,38</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8 352,82</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4 144,44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4 208,38</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Ларьяк, с. Корлики</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8 041,29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3 703,04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4 338,25</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8 041,29</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3 703,04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4 338,25</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С. Покур</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12 180,62</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4 657,94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7 522,68</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12 180,62</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4 657,94</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7 522,68</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Д. Вампугол, д. Пасол</w:t>
            </w:r>
          </w:p>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1 043,36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268,62</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774,74</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lastRenderedPageBreak/>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p>
        </w:tc>
        <w:tc>
          <w:tcPr>
            <w:tcW w:w="1640" w:type="dxa"/>
            <w:hideMark/>
          </w:tcPr>
          <w:p w:rsidR="00F22ACB" w:rsidRPr="002423E0" w:rsidRDefault="00F22ACB" w:rsidP="00F22ACB">
            <w:pPr>
              <w:ind w:firstLine="0"/>
              <w:jc w:val="center"/>
              <w:rPr>
                <w:rFonts w:ascii="Times New Roman" w:hAnsi="Times New Roman"/>
                <w:sz w:val="24"/>
                <w:szCs w:val="24"/>
              </w:rPr>
            </w:pPr>
          </w:p>
        </w:tc>
        <w:tc>
          <w:tcPr>
            <w:tcW w:w="1476" w:type="dxa"/>
            <w:hideMark/>
          </w:tcPr>
          <w:p w:rsidR="00F22ACB" w:rsidRPr="002423E0" w:rsidRDefault="00F22ACB" w:rsidP="00F22ACB">
            <w:pPr>
              <w:ind w:firstLine="0"/>
              <w:jc w:val="center"/>
              <w:rPr>
                <w:rFonts w:ascii="Times New Roman" w:hAnsi="Times New Roman"/>
                <w:sz w:val="24"/>
                <w:szCs w:val="24"/>
              </w:rPr>
            </w:pP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1 043,36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268,62</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774,74</w:t>
            </w:r>
          </w:p>
        </w:tc>
        <w:tc>
          <w:tcPr>
            <w:tcW w:w="1240" w:type="dxa"/>
            <w:hideMark/>
          </w:tcPr>
          <w:p w:rsidR="00F22ACB" w:rsidRPr="002423E0" w:rsidRDefault="00F22ACB" w:rsidP="00F22ACB">
            <w:pPr>
              <w:ind w:firstLine="0"/>
              <w:jc w:val="center"/>
              <w:rPr>
                <w:rFonts w:ascii="Times New Roman" w:hAnsi="Times New Roman"/>
                <w:sz w:val="24"/>
                <w:szCs w:val="24"/>
              </w:rPr>
            </w:pPr>
          </w:p>
        </w:tc>
        <w:tc>
          <w:tcPr>
            <w:tcW w:w="116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c>
          <w:tcPr>
            <w:tcW w:w="1140" w:type="dxa"/>
            <w:hideMark/>
          </w:tcPr>
          <w:p w:rsidR="00F22ACB" w:rsidRPr="002423E0" w:rsidRDefault="00F22ACB" w:rsidP="00F22ACB">
            <w:pPr>
              <w:ind w:firstLine="0"/>
              <w:jc w:val="center"/>
              <w:rPr>
                <w:rFonts w:ascii="Times New Roman" w:hAnsi="Times New Roman"/>
                <w:sz w:val="24"/>
                <w:szCs w:val="24"/>
              </w:rPr>
            </w:pPr>
          </w:p>
        </w:tc>
      </w:tr>
      <w:tr w:rsidR="00F22ACB" w:rsidRPr="002423E0" w:rsidTr="002423E0">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 по задаче 4</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428 131,66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182 513,18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122 694,53</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25 587,58</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37 336,37</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r>
      <w:tr w:rsidR="00F22ACB" w:rsidRPr="002423E0" w:rsidTr="002423E0">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428 131,66</w:t>
            </w:r>
          </w:p>
        </w:tc>
        <w:tc>
          <w:tcPr>
            <w:tcW w:w="16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182 513,18</w:t>
            </w:r>
          </w:p>
        </w:tc>
        <w:tc>
          <w:tcPr>
            <w:tcW w:w="1476"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122 694,53</w:t>
            </w:r>
          </w:p>
        </w:tc>
        <w:tc>
          <w:tcPr>
            <w:tcW w:w="12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25 587,58</w:t>
            </w:r>
          </w:p>
        </w:tc>
        <w:tc>
          <w:tcPr>
            <w:tcW w:w="116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37 336,37</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c>
          <w:tcPr>
            <w:tcW w:w="1140" w:type="dxa"/>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20 000,00</w:t>
            </w:r>
          </w:p>
        </w:tc>
      </w:tr>
      <w:tr w:rsidR="00F22ACB" w:rsidRPr="002423E0" w:rsidTr="002423E0">
        <w:trPr>
          <w:trHeight w:val="300"/>
        </w:trPr>
        <w:tc>
          <w:tcPr>
            <w:tcW w:w="3844" w:type="dxa"/>
            <w:gridSpan w:val="4"/>
            <w:vMerge w:val="restart"/>
            <w:hideMark/>
          </w:tcPr>
          <w:p w:rsidR="00F22ACB" w:rsidRPr="002423E0" w:rsidRDefault="001E4860" w:rsidP="00F22ACB">
            <w:pPr>
              <w:ind w:firstLine="0"/>
              <w:jc w:val="both"/>
              <w:rPr>
                <w:rFonts w:ascii="Times New Roman" w:hAnsi="Times New Roman"/>
                <w:sz w:val="24"/>
                <w:szCs w:val="24"/>
              </w:rPr>
            </w:pPr>
            <w:r>
              <w:rPr>
                <w:rFonts w:ascii="Times New Roman" w:hAnsi="Times New Roman"/>
                <w:sz w:val="24"/>
                <w:szCs w:val="24"/>
              </w:rPr>
              <w:t>В</w:t>
            </w:r>
            <w:r w:rsidR="00F22ACB" w:rsidRPr="002423E0">
              <w:rPr>
                <w:rFonts w:ascii="Times New Roman" w:hAnsi="Times New Roman"/>
                <w:sz w:val="24"/>
                <w:szCs w:val="24"/>
              </w:rPr>
              <w:t>сего по Подпрограмме 1</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944 821,50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388 577,90</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283 771,50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69 901,80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78 520,31</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r>
      <w:tr w:rsidR="00F22ACB" w:rsidRPr="002423E0" w:rsidTr="002423E0">
        <w:trPr>
          <w:trHeight w:val="63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92 455,32</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34 635,71</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16 638,02</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22 111,20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19 070,40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5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852 366,18</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353 942,19</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267 133,49</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47 790,60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59 449,91</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41 350,00</w:t>
            </w:r>
          </w:p>
        </w:tc>
      </w:tr>
      <w:tr w:rsidR="00F22ACB" w:rsidRPr="002423E0" w:rsidTr="002423E0">
        <w:trPr>
          <w:trHeight w:val="19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Default="00F22ACB" w:rsidP="00F22ACB">
            <w:pPr>
              <w:ind w:firstLine="0"/>
              <w:jc w:val="both"/>
              <w:rPr>
                <w:rFonts w:ascii="Times New Roman" w:hAnsi="Times New Roman"/>
                <w:sz w:val="24"/>
                <w:szCs w:val="24"/>
              </w:rPr>
            </w:pPr>
            <w:r>
              <w:rPr>
                <w:rFonts w:ascii="Times New Roman" w:hAnsi="Times New Roman"/>
                <w:sz w:val="24"/>
                <w:szCs w:val="24"/>
              </w:rPr>
              <w:t xml:space="preserve">в 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p w:rsidR="008E61A0" w:rsidRDefault="008E61A0" w:rsidP="00F22ACB">
            <w:pPr>
              <w:ind w:firstLine="0"/>
              <w:jc w:val="both"/>
              <w:rPr>
                <w:rFonts w:ascii="Times New Roman" w:hAnsi="Times New Roman"/>
                <w:sz w:val="24"/>
                <w:szCs w:val="24"/>
              </w:rPr>
            </w:pPr>
          </w:p>
          <w:p w:rsidR="008E61A0" w:rsidRPr="002423E0" w:rsidRDefault="008E61A0" w:rsidP="00F22ACB">
            <w:pPr>
              <w:ind w:firstLine="0"/>
              <w:jc w:val="both"/>
              <w:rPr>
                <w:rFonts w:ascii="Times New Roman" w:hAnsi="Times New Roman"/>
                <w:sz w:val="24"/>
                <w:szCs w:val="24"/>
              </w:rPr>
            </w:pP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55 369,75</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55 121,52</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300"/>
        </w:trPr>
        <w:tc>
          <w:tcPr>
            <w:tcW w:w="15402" w:type="dxa"/>
            <w:gridSpan w:val="13"/>
            <w:noWrap/>
            <w:hideMark/>
          </w:tcPr>
          <w:p w:rsidR="00F22ACB" w:rsidRPr="00F22ACB" w:rsidRDefault="00F22ACB" w:rsidP="00F22ACB">
            <w:pPr>
              <w:jc w:val="center"/>
              <w:rPr>
                <w:rFonts w:ascii="Times New Roman" w:hAnsi="Times New Roman"/>
                <w:b/>
                <w:sz w:val="24"/>
                <w:szCs w:val="24"/>
              </w:rPr>
            </w:pPr>
            <w:r w:rsidRPr="00F22ACB">
              <w:rPr>
                <w:rFonts w:ascii="Times New Roman" w:hAnsi="Times New Roman"/>
                <w:b/>
                <w:sz w:val="24"/>
                <w:szCs w:val="24"/>
              </w:rPr>
              <w:lastRenderedPageBreak/>
              <w:t>Подпрограмма 2 «Содействие проведению капитального ремонта многоквартирных домов»</w:t>
            </w:r>
          </w:p>
        </w:tc>
      </w:tr>
      <w:tr w:rsidR="00F22ACB" w:rsidRPr="002423E0" w:rsidTr="00F22ACB">
        <w:trPr>
          <w:trHeight w:val="300"/>
        </w:trPr>
        <w:tc>
          <w:tcPr>
            <w:tcW w:w="15402" w:type="dxa"/>
            <w:gridSpan w:val="13"/>
            <w:noWrap/>
            <w:hideMark/>
          </w:tcPr>
          <w:p w:rsidR="00F22ACB" w:rsidRPr="00F22ACB" w:rsidRDefault="00F22ACB" w:rsidP="00F22ACB">
            <w:pPr>
              <w:jc w:val="center"/>
              <w:rPr>
                <w:rFonts w:ascii="Times New Roman" w:hAnsi="Times New Roman"/>
                <w:b/>
                <w:sz w:val="24"/>
                <w:szCs w:val="24"/>
              </w:rPr>
            </w:pPr>
            <w:r w:rsidRPr="00F22ACB">
              <w:rPr>
                <w:rFonts w:ascii="Times New Roman" w:hAnsi="Times New Roman"/>
                <w:b/>
                <w:sz w:val="24"/>
                <w:szCs w:val="24"/>
              </w:rPr>
              <w:t>Задача 1. Повышение эффективности содержания общего имущества многоквартирных домов</w:t>
            </w:r>
          </w:p>
        </w:tc>
      </w:tr>
      <w:tr w:rsidR="00F22ACB" w:rsidRPr="002423E0" w:rsidTr="00F22ACB">
        <w:trPr>
          <w:trHeight w:val="300"/>
        </w:trPr>
        <w:tc>
          <w:tcPr>
            <w:tcW w:w="959" w:type="dxa"/>
            <w:vMerge w:val="restart"/>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2.1.1.</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Предста</w:t>
            </w:r>
            <w:r w:rsidRPr="002423E0">
              <w:rPr>
                <w:rFonts w:ascii="Times New Roman" w:hAnsi="Times New Roman"/>
                <w:sz w:val="24"/>
                <w:szCs w:val="24"/>
              </w:rPr>
              <w:t>в</w:t>
            </w:r>
            <w:r w:rsidRPr="002423E0">
              <w:rPr>
                <w:rFonts w:ascii="Times New Roman" w:hAnsi="Times New Roman"/>
                <w:sz w:val="24"/>
                <w:szCs w:val="24"/>
              </w:rPr>
              <w:t>ление и</w:t>
            </w:r>
            <w:r w:rsidRPr="002423E0">
              <w:rPr>
                <w:rFonts w:ascii="Times New Roman" w:hAnsi="Times New Roman"/>
                <w:sz w:val="24"/>
                <w:szCs w:val="24"/>
              </w:rPr>
              <w:t>н</w:t>
            </w:r>
            <w:r w:rsidRPr="002423E0">
              <w:rPr>
                <w:rFonts w:ascii="Times New Roman" w:hAnsi="Times New Roman"/>
                <w:sz w:val="24"/>
                <w:szCs w:val="24"/>
              </w:rPr>
              <w:t>формации, необх</w:t>
            </w:r>
            <w:r w:rsidRPr="002423E0">
              <w:rPr>
                <w:rFonts w:ascii="Times New Roman" w:hAnsi="Times New Roman"/>
                <w:sz w:val="24"/>
                <w:szCs w:val="24"/>
              </w:rPr>
              <w:t>о</w:t>
            </w:r>
            <w:r w:rsidRPr="002423E0">
              <w:rPr>
                <w:rFonts w:ascii="Times New Roman" w:hAnsi="Times New Roman"/>
                <w:sz w:val="24"/>
                <w:szCs w:val="24"/>
              </w:rPr>
              <w:t>димой для осущест</w:t>
            </w:r>
            <w:r w:rsidRPr="002423E0">
              <w:rPr>
                <w:rFonts w:ascii="Times New Roman" w:hAnsi="Times New Roman"/>
                <w:sz w:val="24"/>
                <w:szCs w:val="24"/>
              </w:rPr>
              <w:t>в</w:t>
            </w:r>
            <w:r w:rsidRPr="002423E0">
              <w:rPr>
                <w:rFonts w:ascii="Times New Roman" w:hAnsi="Times New Roman"/>
                <w:sz w:val="24"/>
                <w:szCs w:val="24"/>
              </w:rPr>
              <w:t>ления м</w:t>
            </w:r>
            <w:r w:rsidRPr="002423E0">
              <w:rPr>
                <w:rFonts w:ascii="Times New Roman" w:hAnsi="Times New Roman"/>
                <w:sz w:val="24"/>
                <w:szCs w:val="24"/>
              </w:rPr>
              <w:t>о</w:t>
            </w:r>
            <w:r w:rsidRPr="002423E0">
              <w:rPr>
                <w:rFonts w:ascii="Times New Roman" w:hAnsi="Times New Roman"/>
                <w:sz w:val="24"/>
                <w:szCs w:val="24"/>
              </w:rPr>
              <w:t>ниторинга технич</w:t>
            </w:r>
            <w:r w:rsidRPr="002423E0">
              <w:rPr>
                <w:rFonts w:ascii="Times New Roman" w:hAnsi="Times New Roman"/>
                <w:sz w:val="24"/>
                <w:szCs w:val="24"/>
              </w:rPr>
              <w:t>е</w:t>
            </w:r>
            <w:r w:rsidRPr="002423E0">
              <w:rPr>
                <w:rFonts w:ascii="Times New Roman" w:hAnsi="Times New Roman"/>
                <w:sz w:val="24"/>
                <w:szCs w:val="24"/>
              </w:rPr>
              <w:t>ского с</w:t>
            </w:r>
            <w:r w:rsidRPr="002423E0">
              <w:rPr>
                <w:rFonts w:ascii="Times New Roman" w:hAnsi="Times New Roman"/>
                <w:sz w:val="24"/>
                <w:szCs w:val="24"/>
              </w:rPr>
              <w:t>о</w:t>
            </w:r>
            <w:r w:rsidRPr="002423E0">
              <w:rPr>
                <w:rFonts w:ascii="Times New Roman" w:hAnsi="Times New Roman"/>
                <w:sz w:val="24"/>
                <w:szCs w:val="24"/>
              </w:rPr>
              <w:t>стояния мног</w:t>
            </w:r>
            <w:r w:rsidRPr="002423E0">
              <w:rPr>
                <w:rFonts w:ascii="Times New Roman" w:hAnsi="Times New Roman"/>
                <w:sz w:val="24"/>
                <w:szCs w:val="24"/>
              </w:rPr>
              <w:t>о</w:t>
            </w:r>
            <w:r w:rsidRPr="002423E0">
              <w:rPr>
                <w:rFonts w:ascii="Times New Roman" w:hAnsi="Times New Roman"/>
                <w:sz w:val="24"/>
                <w:szCs w:val="24"/>
              </w:rPr>
              <w:t>кварти</w:t>
            </w:r>
            <w:r w:rsidRPr="002423E0">
              <w:rPr>
                <w:rFonts w:ascii="Times New Roman" w:hAnsi="Times New Roman"/>
                <w:sz w:val="24"/>
                <w:szCs w:val="24"/>
              </w:rPr>
              <w:t>р</w:t>
            </w:r>
            <w:r w:rsidRPr="002423E0">
              <w:rPr>
                <w:rFonts w:ascii="Times New Roman" w:hAnsi="Times New Roman"/>
                <w:sz w:val="24"/>
                <w:szCs w:val="24"/>
              </w:rPr>
              <w:t>ных домов</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управля</w:t>
            </w:r>
            <w:r w:rsidRPr="002423E0">
              <w:rPr>
                <w:rFonts w:ascii="Times New Roman" w:hAnsi="Times New Roman"/>
                <w:sz w:val="24"/>
                <w:szCs w:val="24"/>
              </w:rPr>
              <w:t>ю</w:t>
            </w:r>
            <w:r w:rsidRPr="002423E0">
              <w:rPr>
                <w:rFonts w:ascii="Times New Roman" w:hAnsi="Times New Roman"/>
                <w:sz w:val="24"/>
                <w:szCs w:val="24"/>
              </w:rPr>
              <w:t>щие орган</w:t>
            </w:r>
            <w:r w:rsidRPr="002423E0">
              <w:rPr>
                <w:rFonts w:ascii="Times New Roman" w:hAnsi="Times New Roman"/>
                <w:sz w:val="24"/>
                <w:szCs w:val="24"/>
              </w:rPr>
              <w:t>и</w:t>
            </w:r>
            <w:r w:rsidRPr="002423E0">
              <w:rPr>
                <w:rFonts w:ascii="Times New Roman" w:hAnsi="Times New Roman"/>
                <w:sz w:val="24"/>
                <w:szCs w:val="24"/>
              </w:rPr>
              <w:t>зации, тов</w:t>
            </w:r>
            <w:r w:rsidRPr="002423E0">
              <w:rPr>
                <w:rFonts w:ascii="Times New Roman" w:hAnsi="Times New Roman"/>
                <w:sz w:val="24"/>
                <w:szCs w:val="24"/>
              </w:rPr>
              <w:t>а</w:t>
            </w:r>
            <w:r w:rsidRPr="002423E0">
              <w:rPr>
                <w:rFonts w:ascii="Times New Roman" w:hAnsi="Times New Roman"/>
                <w:sz w:val="24"/>
                <w:szCs w:val="24"/>
              </w:rPr>
              <w:t>рищества собственн</w:t>
            </w:r>
            <w:r w:rsidRPr="002423E0">
              <w:rPr>
                <w:rFonts w:ascii="Times New Roman" w:hAnsi="Times New Roman"/>
                <w:sz w:val="24"/>
                <w:szCs w:val="24"/>
              </w:rPr>
              <w:t>и</w:t>
            </w:r>
            <w:r w:rsidRPr="002423E0">
              <w:rPr>
                <w:rFonts w:ascii="Times New Roman" w:hAnsi="Times New Roman"/>
                <w:sz w:val="24"/>
                <w:szCs w:val="24"/>
              </w:rPr>
              <w:t>ков жилья</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0356" w:type="dxa"/>
            <w:gridSpan w:val="8"/>
            <w:noWrap/>
            <w:hideMark/>
          </w:tcPr>
          <w:p w:rsidR="00F22ACB" w:rsidRPr="002423E0" w:rsidRDefault="00F22ACB" w:rsidP="002423E0">
            <w:pPr>
              <w:rPr>
                <w:rFonts w:ascii="Times New Roman" w:hAnsi="Times New Roman"/>
                <w:sz w:val="24"/>
                <w:szCs w:val="24"/>
              </w:rPr>
            </w:pPr>
            <w:r w:rsidRPr="002423E0">
              <w:rPr>
                <w:rFonts w:ascii="Times New Roman" w:hAnsi="Times New Roman"/>
                <w:sz w:val="24"/>
                <w:szCs w:val="24"/>
              </w:rPr>
              <w:t xml:space="preserve">финансирование не требуется </w:t>
            </w:r>
          </w:p>
        </w:tc>
      </w:tr>
      <w:tr w:rsidR="00F22ACB" w:rsidRPr="002423E0" w:rsidTr="00F22ACB">
        <w:trPr>
          <w:trHeight w:val="72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959" w:type="dxa"/>
            <w:vMerge w:val="restart"/>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2.1.2.</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Разрабо</w:t>
            </w:r>
            <w:r w:rsidRPr="002423E0">
              <w:rPr>
                <w:rFonts w:ascii="Times New Roman" w:hAnsi="Times New Roman"/>
                <w:sz w:val="24"/>
                <w:szCs w:val="24"/>
              </w:rPr>
              <w:t>т</w:t>
            </w:r>
            <w:r w:rsidRPr="002423E0">
              <w:rPr>
                <w:rFonts w:ascii="Times New Roman" w:hAnsi="Times New Roman"/>
                <w:sz w:val="24"/>
                <w:szCs w:val="24"/>
              </w:rPr>
              <w:t>ка кратк</w:t>
            </w:r>
            <w:r w:rsidRPr="002423E0">
              <w:rPr>
                <w:rFonts w:ascii="Times New Roman" w:hAnsi="Times New Roman"/>
                <w:sz w:val="24"/>
                <w:szCs w:val="24"/>
              </w:rPr>
              <w:t>о</w:t>
            </w:r>
            <w:r w:rsidRPr="002423E0">
              <w:rPr>
                <w:rFonts w:ascii="Times New Roman" w:hAnsi="Times New Roman"/>
                <w:sz w:val="24"/>
                <w:szCs w:val="24"/>
              </w:rPr>
              <w:t>срочных планов провед</w:t>
            </w:r>
            <w:r w:rsidRPr="002423E0">
              <w:rPr>
                <w:rFonts w:ascii="Times New Roman" w:hAnsi="Times New Roman"/>
                <w:sz w:val="24"/>
                <w:szCs w:val="24"/>
              </w:rPr>
              <w:t>е</w:t>
            </w:r>
            <w:r w:rsidRPr="002423E0">
              <w:rPr>
                <w:rFonts w:ascii="Times New Roman" w:hAnsi="Times New Roman"/>
                <w:sz w:val="24"/>
                <w:szCs w:val="24"/>
              </w:rPr>
              <w:t>ния кап</w:t>
            </w:r>
            <w:r w:rsidRPr="002423E0">
              <w:rPr>
                <w:rFonts w:ascii="Times New Roman" w:hAnsi="Times New Roman"/>
                <w:sz w:val="24"/>
                <w:szCs w:val="24"/>
              </w:rPr>
              <w:t>и</w:t>
            </w:r>
            <w:r w:rsidRPr="002423E0">
              <w:rPr>
                <w:rFonts w:ascii="Times New Roman" w:hAnsi="Times New Roman"/>
                <w:sz w:val="24"/>
                <w:szCs w:val="24"/>
              </w:rPr>
              <w:t>тального ремонта мног</w:t>
            </w:r>
            <w:r w:rsidRPr="002423E0">
              <w:rPr>
                <w:rFonts w:ascii="Times New Roman" w:hAnsi="Times New Roman"/>
                <w:sz w:val="24"/>
                <w:szCs w:val="24"/>
              </w:rPr>
              <w:t>о</w:t>
            </w:r>
            <w:r w:rsidRPr="002423E0">
              <w:rPr>
                <w:rFonts w:ascii="Times New Roman" w:hAnsi="Times New Roman"/>
                <w:sz w:val="24"/>
                <w:szCs w:val="24"/>
              </w:rPr>
              <w:t>кварти</w:t>
            </w:r>
            <w:r w:rsidRPr="002423E0">
              <w:rPr>
                <w:rFonts w:ascii="Times New Roman" w:hAnsi="Times New Roman"/>
                <w:sz w:val="24"/>
                <w:szCs w:val="24"/>
              </w:rPr>
              <w:t>р</w:t>
            </w:r>
            <w:r w:rsidRPr="002423E0">
              <w:rPr>
                <w:rFonts w:ascii="Times New Roman" w:hAnsi="Times New Roman"/>
                <w:sz w:val="24"/>
                <w:szCs w:val="24"/>
              </w:rPr>
              <w:t>ных домов</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администр</w:t>
            </w:r>
            <w:r w:rsidRPr="002423E0">
              <w:rPr>
                <w:rFonts w:ascii="Times New Roman" w:hAnsi="Times New Roman"/>
                <w:sz w:val="24"/>
                <w:szCs w:val="24"/>
              </w:rPr>
              <w:t>а</w:t>
            </w:r>
            <w:r w:rsidRPr="002423E0">
              <w:rPr>
                <w:rFonts w:ascii="Times New Roman" w:hAnsi="Times New Roman"/>
                <w:sz w:val="24"/>
                <w:szCs w:val="24"/>
              </w:rPr>
              <w:t>ция горо</w:t>
            </w:r>
            <w:r w:rsidRPr="002423E0">
              <w:rPr>
                <w:rFonts w:ascii="Times New Roman" w:hAnsi="Times New Roman"/>
                <w:sz w:val="24"/>
                <w:szCs w:val="24"/>
              </w:rPr>
              <w:t>д</w:t>
            </w:r>
            <w:r w:rsidRPr="002423E0">
              <w:rPr>
                <w:rFonts w:ascii="Times New Roman" w:hAnsi="Times New Roman"/>
                <w:sz w:val="24"/>
                <w:szCs w:val="24"/>
              </w:rPr>
              <w:t>ского (сел</w:t>
            </w:r>
            <w:r w:rsidRPr="002423E0">
              <w:rPr>
                <w:rFonts w:ascii="Times New Roman" w:hAnsi="Times New Roman"/>
                <w:sz w:val="24"/>
                <w:szCs w:val="24"/>
              </w:rPr>
              <w:t>ь</w:t>
            </w:r>
            <w:r w:rsidRPr="002423E0">
              <w:rPr>
                <w:rFonts w:ascii="Times New Roman" w:hAnsi="Times New Roman"/>
                <w:sz w:val="24"/>
                <w:szCs w:val="24"/>
              </w:rPr>
              <w:t>ского) пос</w:t>
            </w:r>
            <w:r w:rsidRPr="002423E0">
              <w:rPr>
                <w:rFonts w:ascii="Times New Roman" w:hAnsi="Times New Roman"/>
                <w:sz w:val="24"/>
                <w:szCs w:val="24"/>
              </w:rPr>
              <w:t>е</w:t>
            </w:r>
            <w:r w:rsidRPr="002423E0">
              <w:rPr>
                <w:rFonts w:ascii="Times New Roman" w:hAnsi="Times New Roman"/>
                <w:sz w:val="24"/>
                <w:szCs w:val="24"/>
              </w:rPr>
              <w:t>ления</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0356" w:type="dxa"/>
            <w:gridSpan w:val="8"/>
            <w:noWrap/>
            <w:hideMark/>
          </w:tcPr>
          <w:p w:rsidR="00F22ACB" w:rsidRPr="002423E0" w:rsidRDefault="00F22ACB" w:rsidP="002423E0">
            <w:pPr>
              <w:rPr>
                <w:rFonts w:ascii="Times New Roman" w:hAnsi="Times New Roman"/>
                <w:sz w:val="24"/>
                <w:szCs w:val="24"/>
              </w:rPr>
            </w:pPr>
            <w:r w:rsidRPr="002423E0">
              <w:rPr>
                <w:rFonts w:ascii="Times New Roman" w:hAnsi="Times New Roman"/>
                <w:sz w:val="24"/>
                <w:szCs w:val="24"/>
              </w:rPr>
              <w:t xml:space="preserve">финансирование не требуется </w:t>
            </w:r>
          </w:p>
        </w:tc>
      </w:tr>
      <w:tr w:rsidR="00F22ACB" w:rsidRPr="002423E0" w:rsidTr="00F22ACB">
        <w:trPr>
          <w:trHeight w:val="72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F22ACB">
            <w:pPr>
              <w:ind w:firstLine="0"/>
              <w:jc w:val="cente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F22ACB" w:rsidRPr="002423E0" w:rsidRDefault="00F22ACB" w:rsidP="00F22ACB">
            <w:pPr>
              <w:ind w:firstLine="0"/>
              <w:jc w:val="center"/>
              <w:rPr>
                <w:rFonts w:ascii="Times New Roman" w:hAnsi="Times New Roman"/>
                <w:sz w:val="24"/>
                <w:szCs w:val="24"/>
              </w:rPr>
            </w:pP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300"/>
        </w:trPr>
        <w:tc>
          <w:tcPr>
            <w:tcW w:w="959" w:type="dxa"/>
            <w:vMerge w:val="restart"/>
            <w:hideMark/>
          </w:tcPr>
          <w:p w:rsidR="00F22ACB" w:rsidRPr="002423E0" w:rsidRDefault="00F22ACB" w:rsidP="001E4860">
            <w:pPr>
              <w:ind w:firstLine="0"/>
              <w:jc w:val="center"/>
              <w:rPr>
                <w:rFonts w:ascii="Times New Roman" w:hAnsi="Times New Roman"/>
                <w:sz w:val="24"/>
                <w:szCs w:val="24"/>
              </w:rPr>
            </w:pPr>
            <w:r w:rsidRPr="002423E0">
              <w:rPr>
                <w:rFonts w:ascii="Times New Roman" w:hAnsi="Times New Roman"/>
                <w:sz w:val="24"/>
                <w:szCs w:val="24"/>
              </w:rPr>
              <w:t>2.1.</w:t>
            </w:r>
            <w:r w:rsidR="001E4860">
              <w:rPr>
                <w:rFonts w:ascii="Times New Roman" w:hAnsi="Times New Roman"/>
                <w:sz w:val="24"/>
                <w:szCs w:val="24"/>
              </w:rPr>
              <w:t>3</w:t>
            </w:r>
            <w:r w:rsidRPr="002423E0">
              <w:rPr>
                <w:rFonts w:ascii="Times New Roman" w:hAnsi="Times New Roman"/>
                <w:sz w:val="24"/>
                <w:szCs w:val="24"/>
              </w:rPr>
              <w:t>.</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Благоус</w:t>
            </w:r>
            <w:r w:rsidRPr="002423E0">
              <w:rPr>
                <w:rFonts w:ascii="Times New Roman" w:hAnsi="Times New Roman"/>
                <w:sz w:val="24"/>
                <w:szCs w:val="24"/>
              </w:rPr>
              <w:t>т</w:t>
            </w:r>
            <w:r w:rsidRPr="002423E0">
              <w:rPr>
                <w:rFonts w:ascii="Times New Roman" w:hAnsi="Times New Roman"/>
                <w:sz w:val="24"/>
                <w:szCs w:val="24"/>
              </w:rPr>
              <w:t>ройство дворовых террит</w:t>
            </w:r>
            <w:r w:rsidRPr="002423E0">
              <w:rPr>
                <w:rFonts w:ascii="Times New Roman" w:hAnsi="Times New Roman"/>
                <w:sz w:val="24"/>
                <w:szCs w:val="24"/>
              </w:rPr>
              <w:t>о</w:t>
            </w:r>
            <w:r w:rsidRPr="002423E0">
              <w:rPr>
                <w:rFonts w:ascii="Times New Roman" w:hAnsi="Times New Roman"/>
                <w:sz w:val="24"/>
                <w:szCs w:val="24"/>
              </w:rPr>
              <w:t>рий</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администр</w:t>
            </w:r>
            <w:r w:rsidRPr="002423E0">
              <w:rPr>
                <w:rFonts w:ascii="Times New Roman" w:hAnsi="Times New Roman"/>
                <w:sz w:val="24"/>
                <w:szCs w:val="24"/>
              </w:rPr>
              <w:t>а</w:t>
            </w:r>
            <w:r w:rsidRPr="002423E0">
              <w:rPr>
                <w:rFonts w:ascii="Times New Roman" w:hAnsi="Times New Roman"/>
                <w:sz w:val="24"/>
                <w:szCs w:val="24"/>
              </w:rPr>
              <w:t>ция горо</w:t>
            </w:r>
            <w:r w:rsidRPr="002423E0">
              <w:rPr>
                <w:rFonts w:ascii="Times New Roman" w:hAnsi="Times New Roman"/>
                <w:sz w:val="24"/>
                <w:szCs w:val="24"/>
              </w:rPr>
              <w:t>д</w:t>
            </w:r>
            <w:r w:rsidRPr="002423E0">
              <w:rPr>
                <w:rFonts w:ascii="Times New Roman" w:hAnsi="Times New Roman"/>
                <w:sz w:val="24"/>
                <w:szCs w:val="24"/>
              </w:rPr>
              <w:t>ского (сел</w:t>
            </w:r>
            <w:r w:rsidRPr="002423E0">
              <w:rPr>
                <w:rFonts w:ascii="Times New Roman" w:hAnsi="Times New Roman"/>
                <w:sz w:val="24"/>
                <w:szCs w:val="24"/>
              </w:rPr>
              <w:t>ь</w:t>
            </w:r>
            <w:r w:rsidRPr="002423E0">
              <w:rPr>
                <w:rFonts w:ascii="Times New Roman" w:hAnsi="Times New Roman"/>
                <w:sz w:val="24"/>
                <w:szCs w:val="24"/>
              </w:rPr>
              <w:t>ского) пос</w:t>
            </w:r>
            <w:r w:rsidRPr="002423E0">
              <w:rPr>
                <w:rFonts w:ascii="Times New Roman" w:hAnsi="Times New Roman"/>
                <w:sz w:val="24"/>
                <w:szCs w:val="24"/>
              </w:rPr>
              <w:t>е</w:t>
            </w:r>
            <w:r w:rsidRPr="002423E0">
              <w:rPr>
                <w:rFonts w:ascii="Times New Roman" w:hAnsi="Times New Roman"/>
                <w:sz w:val="24"/>
                <w:szCs w:val="24"/>
              </w:rPr>
              <w:t>ления</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F22ACB">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2423E0">
        <w:trPr>
          <w:trHeight w:val="300"/>
        </w:trPr>
        <w:tc>
          <w:tcPr>
            <w:tcW w:w="3844" w:type="dxa"/>
            <w:gridSpan w:val="4"/>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 xml:space="preserve">Всего по задаче </w:t>
            </w:r>
          </w:p>
        </w:tc>
        <w:tc>
          <w:tcPr>
            <w:tcW w:w="1202" w:type="dxa"/>
            <w:noWrap/>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72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c>
          <w:tcPr>
            <w:tcW w:w="1140" w:type="dxa"/>
            <w:noWrap/>
            <w:hideMark/>
          </w:tcPr>
          <w:p w:rsidR="00F22ACB" w:rsidRPr="002423E0" w:rsidRDefault="00F22ACB" w:rsidP="00F22ACB">
            <w:pPr>
              <w:ind w:firstLine="0"/>
              <w:jc w:val="center"/>
              <w:rPr>
                <w:rFonts w:ascii="Times New Roman" w:hAnsi="Times New Roman"/>
                <w:sz w:val="24"/>
                <w:szCs w:val="24"/>
              </w:rPr>
            </w:pPr>
          </w:p>
        </w:tc>
      </w:tr>
      <w:tr w:rsidR="00F22ACB" w:rsidRPr="002423E0" w:rsidTr="002423E0">
        <w:trPr>
          <w:trHeight w:val="480"/>
        </w:trPr>
        <w:tc>
          <w:tcPr>
            <w:tcW w:w="3844" w:type="dxa"/>
            <w:gridSpan w:val="4"/>
            <w:vMerge/>
            <w:hideMark/>
          </w:tcPr>
          <w:p w:rsidR="00F22ACB" w:rsidRPr="002423E0" w:rsidRDefault="00F22ACB" w:rsidP="00F22ACB">
            <w:pPr>
              <w:ind w:firstLine="0"/>
              <w:rPr>
                <w:rFonts w:ascii="Times New Roman" w:hAnsi="Times New Roman"/>
                <w:sz w:val="24"/>
                <w:szCs w:val="24"/>
              </w:rPr>
            </w:pPr>
          </w:p>
        </w:tc>
        <w:tc>
          <w:tcPr>
            <w:tcW w:w="1202" w:type="dxa"/>
            <w:hideMark/>
          </w:tcPr>
          <w:p w:rsidR="00F22ACB" w:rsidRPr="002423E0" w:rsidRDefault="00F22ACB" w:rsidP="00F22ACB">
            <w:pPr>
              <w:ind w:firstLine="0"/>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300"/>
        </w:trPr>
        <w:tc>
          <w:tcPr>
            <w:tcW w:w="3844" w:type="dxa"/>
            <w:gridSpan w:val="4"/>
            <w:vMerge w:val="restart"/>
            <w:hideMark/>
          </w:tcPr>
          <w:p w:rsidR="00F22ACB" w:rsidRPr="002423E0" w:rsidRDefault="009A665B" w:rsidP="00F22ACB">
            <w:pPr>
              <w:ind w:firstLine="0"/>
              <w:rPr>
                <w:rFonts w:ascii="Times New Roman" w:hAnsi="Times New Roman"/>
                <w:sz w:val="24"/>
                <w:szCs w:val="24"/>
              </w:rPr>
            </w:pPr>
            <w:r>
              <w:rPr>
                <w:rFonts w:ascii="Times New Roman" w:hAnsi="Times New Roman"/>
                <w:sz w:val="24"/>
                <w:szCs w:val="24"/>
              </w:rPr>
              <w:t>В</w:t>
            </w:r>
            <w:r w:rsidR="00F22ACB" w:rsidRPr="002423E0">
              <w:rPr>
                <w:rFonts w:ascii="Times New Roman" w:hAnsi="Times New Roman"/>
                <w:sz w:val="24"/>
                <w:szCs w:val="24"/>
              </w:rPr>
              <w:t>сего по Подпрограмме 2</w:t>
            </w:r>
          </w:p>
        </w:tc>
        <w:tc>
          <w:tcPr>
            <w:tcW w:w="1202" w:type="dxa"/>
            <w:noWrap/>
            <w:hideMark/>
          </w:tcPr>
          <w:p w:rsidR="00F22ACB" w:rsidRPr="002423E0" w:rsidRDefault="00F22ACB" w:rsidP="00F22ACB">
            <w:pPr>
              <w:ind w:firstLine="0"/>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613,67</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720"/>
        </w:trPr>
        <w:tc>
          <w:tcPr>
            <w:tcW w:w="3844" w:type="dxa"/>
            <w:gridSpan w:val="4"/>
            <w:vMerge/>
            <w:hideMark/>
          </w:tcPr>
          <w:p w:rsidR="00F22ACB" w:rsidRPr="002423E0" w:rsidRDefault="00F22ACB" w:rsidP="00F22ACB">
            <w:pPr>
              <w:ind w:firstLine="0"/>
              <w:rPr>
                <w:rFonts w:ascii="Times New Roman" w:hAnsi="Times New Roman"/>
                <w:sz w:val="24"/>
                <w:szCs w:val="24"/>
              </w:rPr>
            </w:pPr>
          </w:p>
        </w:tc>
        <w:tc>
          <w:tcPr>
            <w:tcW w:w="1202" w:type="dxa"/>
            <w:hideMark/>
          </w:tcPr>
          <w:p w:rsidR="00F22ACB" w:rsidRPr="002423E0" w:rsidRDefault="00F22ACB" w:rsidP="00F22ACB">
            <w:pPr>
              <w:ind w:firstLine="0"/>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552,30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F22ACB">
            <w:pPr>
              <w:ind w:firstLine="0"/>
              <w:rPr>
                <w:rFonts w:ascii="Times New Roman" w:hAnsi="Times New Roman"/>
                <w:sz w:val="24"/>
                <w:szCs w:val="24"/>
              </w:rPr>
            </w:pPr>
          </w:p>
        </w:tc>
        <w:tc>
          <w:tcPr>
            <w:tcW w:w="1202" w:type="dxa"/>
            <w:hideMark/>
          </w:tcPr>
          <w:p w:rsidR="00F22ACB" w:rsidRPr="002423E0" w:rsidRDefault="00F22ACB" w:rsidP="00F22ACB">
            <w:pPr>
              <w:ind w:firstLine="0"/>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F22ACB" w:rsidRPr="002423E0" w:rsidRDefault="00F22ACB" w:rsidP="00F22ACB">
            <w:pPr>
              <w:ind w:firstLine="0"/>
              <w:jc w:val="center"/>
              <w:rPr>
                <w:rFonts w:ascii="Times New Roman" w:hAnsi="Times New Roman"/>
                <w:sz w:val="24"/>
                <w:szCs w:val="24"/>
              </w:rPr>
            </w:pP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F22ACB">
            <w:pPr>
              <w:ind w:firstLine="0"/>
              <w:rPr>
                <w:rFonts w:ascii="Times New Roman" w:hAnsi="Times New Roman"/>
                <w:sz w:val="24"/>
                <w:szCs w:val="24"/>
              </w:rPr>
            </w:pPr>
          </w:p>
        </w:tc>
        <w:tc>
          <w:tcPr>
            <w:tcW w:w="1202" w:type="dxa"/>
            <w:hideMark/>
          </w:tcPr>
          <w:p w:rsidR="00F22ACB" w:rsidRPr="002423E0" w:rsidRDefault="00F22ACB" w:rsidP="00F22ACB">
            <w:pPr>
              <w:ind w:firstLine="0"/>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61,37</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300"/>
        </w:trPr>
        <w:tc>
          <w:tcPr>
            <w:tcW w:w="15402" w:type="dxa"/>
            <w:gridSpan w:val="13"/>
            <w:noWrap/>
            <w:hideMark/>
          </w:tcPr>
          <w:p w:rsidR="00F22ACB" w:rsidRPr="00F22ACB" w:rsidRDefault="00F22ACB" w:rsidP="00F22ACB">
            <w:pPr>
              <w:ind w:firstLine="0"/>
              <w:jc w:val="center"/>
              <w:rPr>
                <w:rFonts w:ascii="Times New Roman" w:hAnsi="Times New Roman"/>
                <w:b/>
                <w:sz w:val="24"/>
                <w:szCs w:val="24"/>
              </w:rPr>
            </w:pPr>
            <w:r w:rsidRPr="00F22ACB">
              <w:rPr>
                <w:rFonts w:ascii="Times New Roman" w:hAnsi="Times New Roman"/>
                <w:b/>
                <w:sz w:val="24"/>
                <w:szCs w:val="24"/>
              </w:rPr>
              <w:t>Подпрограмма 3 «Обеспечение равных прав потребителей на получение энергетических ресурсов»</w:t>
            </w:r>
          </w:p>
        </w:tc>
      </w:tr>
      <w:tr w:rsidR="00F22ACB" w:rsidRPr="002423E0" w:rsidTr="00F22ACB">
        <w:trPr>
          <w:trHeight w:val="300"/>
        </w:trPr>
        <w:tc>
          <w:tcPr>
            <w:tcW w:w="15402" w:type="dxa"/>
            <w:gridSpan w:val="13"/>
            <w:noWrap/>
            <w:hideMark/>
          </w:tcPr>
          <w:p w:rsidR="00F22ACB" w:rsidRPr="00F22ACB" w:rsidRDefault="00F22ACB" w:rsidP="00F22ACB">
            <w:pPr>
              <w:ind w:firstLine="0"/>
              <w:jc w:val="center"/>
              <w:rPr>
                <w:rFonts w:ascii="Times New Roman" w:hAnsi="Times New Roman"/>
                <w:b/>
                <w:sz w:val="24"/>
                <w:szCs w:val="24"/>
              </w:rPr>
            </w:pPr>
            <w:r w:rsidRPr="00F22ACB">
              <w:rPr>
                <w:rFonts w:ascii="Times New Roman" w:hAnsi="Times New Roman"/>
                <w:b/>
                <w:sz w:val="24"/>
                <w:szCs w:val="24"/>
              </w:rPr>
              <w:t>Задача 1</w:t>
            </w:r>
            <w:r>
              <w:rPr>
                <w:rFonts w:ascii="Times New Roman" w:hAnsi="Times New Roman"/>
                <w:b/>
                <w:sz w:val="24"/>
                <w:szCs w:val="24"/>
              </w:rPr>
              <w:t>.</w:t>
            </w:r>
            <w:r w:rsidRPr="00F22ACB">
              <w:rPr>
                <w:rFonts w:ascii="Times New Roman" w:hAnsi="Times New Roman"/>
                <w:b/>
                <w:sz w:val="24"/>
                <w:szCs w:val="24"/>
              </w:rPr>
              <w:t xml:space="preserve"> Обеспечение равных прав потребителей на получение энергетических ресурсо</w:t>
            </w:r>
            <w:r>
              <w:rPr>
                <w:rFonts w:ascii="Times New Roman" w:hAnsi="Times New Roman"/>
                <w:b/>
                <w:sz w:val="24"/>
                <w:szCs w:val="24"/>
              </w:rPr>
              <w:t>в</w:t>
            </w:r>
          </w:p>
        </w:tc>
      </w:tr>
      <w:tr w:rsidR="00F22ACB" w:rsidRPr="002423E0" w:rsidTr="00F22ACB">
        <w:trPr>
          <w:trHeight w:val="300"/>
        </w:trPr>
        <w:tc>
          <w:tcPr>
            <w:tcW w:w="959" w:type="dxa"/>
            <w:vMerge w:val="restart"/>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3.1.</w:t>
            </w:r>
          </w:p>
        </w:tc>
        <w:tc>
          <w:tcPr>
            <w:tcW w:w="1326" w:type="dxa"/>
            <w:vMerge w:val="restart"/>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Возмещ</w:t>
            </w:r>
            <w:r w:rsidRPr="002423E0">
              <w:rPr>
                <w:rFonts w:ascii="Times New Roman" w:hAnsi="Times New Roman"/>
                <w:sz w:val="24"/>
                <w:szCs w:val="24"/>
              </w:rPr>
              <w:t>е</w:t>
            </w:r>
            <w:r w:rsidRPr="002423E0">
              <w:rPr>
                <w:rFonts w:ascii="Times New Roman" w:hAnsi="Times New Roman"/>
                <w:sz w:val="24"/>
                <w:szCs w:val="24"/>
              </w:rPr>
              <w:t>ние нед</w:t>
            </w:r>
            <w:r w:rsidRPr="002423E0">
              <w:rPr>
                <w:rFonts w:ascii="Times New Roman" w:hAnsi="Times New Roman"/>
                <w:sz w:val="24"/>
                <w:szCs w:val="24"/>
              </w:rPr>
              <w:t>о</w:t>
            </w:r>
            <w:r w:rsidRPr="002423E0">
              <w:rPr>
                <w:rFonts w:ascii="Times New Roman" w:hAnsi="Times New Roman"/>
                <w:sz w:val="24"/>
                <w:szCs w:val="24"/>
              </w:rPr>
              <w:t>получе</w:t>
            </w:r>
            <w:r w:rsidRPr="002423E0">
              <w:rPr>
                <w:rFonts w:ascii="Times New Roman" w:hAnsi="Times New Roman"/>
                <w:sz w:val="24"/>
                <w:szCs w:val="24"/>
              </w:rPr>
              <w:t>н</w:t>
            </w:r>
            <w:r w:rsidRPr="002423E0">
              <w:rPr>
                <w:rFonts w:ascii="Times New Roman" w:hAnsi="Times New Roman"/>
                <w:sz w:val="24"/>
                <w:szCs w:val="24"/>
              </w:rPr>
              <w:t>ных дох</w:t>
            </w:r>
            <w:r w:rsidRPr="002423E0">
              <w:rPr>
                <w:rFonts w:ascii="Times New Roman" w:hAnsi="Times New Roman"/>
                <w:sz w:val="24"/>
                <w:szCs w:val="24"/>
              </w:rPr>
              <w:t>о</w:t>
            </w:r>
            <w:r w:rsidRPr="002423E0">
              <w:rPr>
                <w:rFonts w:ascii="Times New Roman" w:hAnsi="Times New Roman"/>
                <w:sz w:val="24"/>
                <w:szCs w:val="24"/>
              </w:rPr>
              <w:t>дов орг</w:t>
            </w:r>
            <w:r w:rsidRPr="002423E0">
              <w:rPr>
                <w:rFonts w:ascii="Times New Roman" w:hAnsi="Times New Roman"/>
                <w:sz w:val="24"/>
                <w:szCs w:val="24"/>
              </w:rPr>
              <w:t>а</w:t>
            </w:r>
            <w:r w:rsidRPr="002423E0">
              <w:rPr>
                <w:rFonts w:ascii="Times New Roman" w:hAnsi="Times New Roman"/>
                <w:sz w:val="24"/>
                <w:szCs w:val="24"/>
              </w:rPr>
              <w:t>низациям, осущест</w:t>
            </w:r>
            <w:r w:rsidRPr="002423E0">
              <w:rPr>
                <w:rFonts w:ascii="Times New Roman" w:hAnsi="Times New Roman"/>
                <w:sz w:val="24"/>
                <w:szCs w:val="24"/>
              </w:rPr>
              <w:t>в</w:t>
            </w:r>
            <w:r w:rsidRPr="002423E0">
              <w:rPr>
                <w:rFonts w:ascii="Times New Roman" w:hAnsi="Times New Roman"/>
                <w:sz w:val="24"/>
                <w:szCs w:val="24"/>
              </w:rPr>
              <w:t>ляющим реализ</w:t>
            </w:r>
            <w:r w:rsidRPr="002423E0">
              <w:rPr>
                <w:rFonts w:ascii="Times New Roman" w:hAnsi="Times New Roman"/>
                <w:sz w:val="24"/>
                <w:szCs w:val="24"/>
              </w:rPr>
              <w:t>а</w:t>
            </w:r>
            <w:r w:rsidRPr="002423E0">
              <w:rPr>
                <w:rFonts w:ascii="Times New Roman" w:hAnsi="Times New Roman"/>
                <w:sz w:val="24"/>
                <w:szCs w:val="24"/>
              </w:rPr>
              <w:lastRenderedPageBreak/>
              <w:t>цию эле</w:t>
            </w:r>
            <w:r w:rsidRPr="002423E0">
              <w:rPr>
                <w:rFonts w:ascii="Times New Roman" w:hAnsi="Times New Roman"/>
                <w:sz w:val="24"/>
                <w:szCs w:val="24"/>
              </w:rPr>
              <w:t>к</w:t>
            </w:r>
            <w:r w:rsidRPr="002423E0">
              <w:rPr>
                <w:rFonts w:ascii="Times New Roman" w:hAnsi="Times New Roman"/>
                <w:sz w:val="24"/>
                <w:szCs w:val="24"/>
              </w:rPr>
              <w:t>трической энергии насел</w:t>
            </w:r>
            <w:r w:rsidRPr="002423E0">
              <w:rPr>
                <w:rFonts w:ascii="Times New Roman" w:hAnsi="Times New Roman"/>
                <w:sz w:val="24"/>
                <w:szCs w:val="24"/>
              </w:rPr>
              <w:t>е</w:t>
            </w:r>
            <w:r w:rsidRPr="002423E0">
              <w:rPr>
                <w:rFonts w:ascii="Times New Roman" w:hAnsi="Times New Roman"/>
                <w:sz w:val="24"/>
                <w:szCs w:val="24"/>
              </w:rPr>
              <w:t>нию и прира</w:t>
            </w:r>
            <w:r w:rsidRPr="002423E0">
              <w:rPr>
                <w:rFonts w:ascii="Times New Roman" w:hAnsi="Times New Roman"/>
                <w:sz w:val="24"/>
                <w:szCs w:val="24"/>
              </w:rPr>
              <w:t>в</w:t>
            </w:r>
            <w:r w:rsidRPr="002423E0">
              <w:rPr>
                <w:rFonts w:ascii="Times New Roman" w:hAnsi="Times New Roman"/>
                <w:sz w:val="24"/>
                <w:szCs w:val="24"/>
              </w:rPr>
              <w:t>ненным к ним кат</w:t>
            </w:r>
            <w:r w:rsidRPr="002423E0">
              <w:rPr>
                <w:rFonts w:ascii="Times New Roman" w:hAnsi="Times New Roman"/>
                <w:sz w:val="24"/>
                <w:szCs w:val="24"/>
              </w:rPr>
              <w:t>е</w:t>
            </w:r>
            <w:r w:rsidRPr="002423E0">
              <w:rPr>
                <w:rFonts w:ascii="Times New Roman" w:hAnsi="Times New Roman"/>
                <w:sz w:val="24"/>
                <w:szCs w:val="24"/>
              </w:rPr>
              <w:t>гориям потреб</w:t>
            </w:r>
            <w:r w:rsidRPr="002423E0">
              <w:rPr>
                <w:rFonts w:ascii="Times New Roman" w:hAnsi="Times New Roman"/>
                <w:sz w:val="24"/>
                <w:szCs w:val="24"/>
              </w:rPr>
              <w:t>и</w:t>
            </w:r>
            <w:r w:rsidRPr="002423E0">
              <w:rPr>
                <w:rFonts w:ascii="Times New Roman" w:hAnsi="Times New Roman"/>
                <w:sz w:val="24"/>
                <w:szCs w:val="24"/>
              </w:rPr>
              <w:t>телей в зоне д</w:t>
            </w:r>
            <w:r w:rsidRPr="002423E0">
              <w:rPr>
                <w:rFonts w:ascii="Times New Roman" w:hAnsi="Times New Roman"/>
                <w:sz w:val="24"/>
                <w:szCs w:val="24"/>
              </w:rPr>
              <w:t>е</w:t>
            </w:r>
            <w:r w:rsidRPr="002423E0">
              <w:rPr>
                <w:rFonts w:ascii="Times New Roman" w:hAnsi="Times New Roman"/>
                <w:sz w:val="24"/>
                <w:szCs w:val="24"/>
              </w:rPr>
              <w:t>централ</w:t>
            </w:r>
            <w:r w:rsidRPr="002423E0">
              <w:rPr>
                <w:rFonts w:ascii="Times New Roman" w:hAnsi="Times New Roman"/>
                <w:sz w:val="24"/>
                <w:szCs w:val="24"/>
              </w:rPr>
              <w:t>и</w:t>
            </w:r>
            <w:r w:rsidRPr="002423E0">
              <w:rPr>
                <w:rFonts w:ascii="Times New Roman" w:hAnsi="Times New Roman"/>
                <w:sz w:val="24"/>
                <w:szCs w:val="24"/>
              </w:rPr>
              <w:t>зованного электр</w:t>
            </w:r>
            <w:r w:rsidRPr="002423E0">
              <w:rPr>
                <w:rFonts w:ascii="Times New Roman" w:hAnsi="Times New Roman"/>
                <w:sz w:val="24"/>
                <w:szCs w:val="24"/>
              </w:rPr>
              <w:t>о</w:t>
            </w:r>
            <w:r w:rsidRPr="002423E0">
              <w:rPr>
                <w:rFonts w:ascii="Times New Roman" w:hAnsi="Times New Roman"/>
                <w:sz w:val="24"/>
                <w:szCs w:val="24"/>
              </w:rPr>
              <w:t>снабжения автоно</w:t>
            </w:r>
            <w:r w:rsidRPr="002423E0">
              <w:rPr>
                <w:rFonts w:ascii="Times New Roman" w:hAnsi="Times New Roman"/>
                <w:sz w:val="24"/>
                <w:szCs w:val="24"/>
              </w:rPr>
              <w:t>м</w:t>
            </w:r>
            <w:r w:rsidRPr="002423E0">
              <w:rPr>
                <w:rFonts w:ascii="Times New Roman" w:hAnsi="Times New Roman"/>
                <w:sz w:val="24"/>
                <w:szCs w:val="24"/>
              </w:rPr>
              <w:t>ного окр</w:t>
            </w:r>
            <w:r w:rsidRPr="002423E0">
              <w:rPr>
                <w:rFonts w:ascii="Times New Roman" w:hAnsi="Times New Roman"/>
                <w:sz w:val="24"/>
                <w:szCs w:val="24"/>
              </w:rPr>
              <w:t>у</w:t>
            </w:r>
            <w:r w:rsidRPr="002423E0">
              <w:rPr>
                <w:rFonts w:ascii="Times New Roman" w:hAnsi="Times New Roman"/>
                <w:sz w:val="24"/>
                <w:szCs w:val="24"/>
              </w:rPr>
              <w:t>га по с</w:t>
            </w:r>
            <w:r w:rsidRPr="002423E0">
              <w:rPr>
                <w:rFonts w:ascii="Times New Roman" w:hAnsi="Times New Roman"/>
                <w:sz w:val="24"/>
                <w:szCs w:val="24"/>
              </w:rPr>
              <w:t>о</w:t>
            </w:r>
            <w:r w:rsidRPr="002423E0">
              <w:rPr>
                <w:rFonts w:ascii="Times New Roman" w:hAnsi="Times New Roman"/>
                <w:sz w:val="24"/>
                <w:szCs w:val="24"/>
              </w:rPr>
              <w:t>циально ориент</w:t>
            </w:r>
            <w:r w:rsidRPr="002423E0">
              <w:rPr>
                <w:rFonts w:ascii="Times New Roman" w:hAnsi="Times New Roman"/>
                <w:sz w:val="24"/>
                <w:szCs w:val="24"/>
              </w:rPr>
              <w:t>и</w:t>
            </w:r>
            <w:r w:rsidRPr="002423E0">
              <w:rPr>
                <w:rFonts w:ascii="Times New Roman" w:hAnsi="Times New Roman"/>
                <w:sz w:val="24"/>
                <w:szCs w:val="24"/>
              </w:rPr>
              <w:t>рованным тарифам</w:t>
            </w:r>
          </w:p>
        </w:tc>
        <w:tc>
          <w:tcPr>
            <w:tcW w:w="1559" w:type="dxa"/>
            <w:gridSpan w:val="2"/>
            <w:vMerge w:val="restart"/>
            <w:hideMark/>
          </w:tcPr>
          <w:p w:rsidR="00F22ACB" w:rsidRPr="002423E0" w:rsidRDefault="00F22ACB" w:rsidP="00F22ACB">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 xml:space="preserve">нистрации </w:t>
            </w:r>
            <w:r w:rsidRPr="002423E0">
              <w:rPr>
                <w:rFonts w:ascii="Times New Roman" w:hAnsi="Times New Roman"/>
                <w:sz w:val="24"/>
                <w:szCs w:val="24"/>
              </w:rPr>
              <w:lastRenderedPageBreak/>
              <w:t>района</w:t>
            </w: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93 931,80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25 807,80</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23 696,00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22 342,00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22 086,00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F22ACB">
            <w:pPr>
              <w:ind w:firstLine="0"/>
              <w:jc w:val="both"/>
              <w:rPr>
                <w:rFonts w:ascii="Times New Roman" w:hAnsi="Times New Roman"/>
                <w:sz w:val="24"/>
                <w:szCs w:val="24"/>
              </w:rPr>
            </w:pPr>
          </w:p>
        </w:tc>
        <w:tc>
          <w:tcPr>
            <w:tcW w:w="1559" w:type="dxa"/>
            <w:gridSpan w:val="2"/>
            <w:vMerge/>
            <w:hideMark/>
          </w:tcPr>
          <w:p w:rsidR="00F22ACB" w:rsidRPr="002423E0" w:rsidRDefault="00F22ACB" w:rsidP="00F22ACB">
            <w:pPr>
              <w:ind w:firstLine="0"/>
              <w:jc w:val="both"/>
              <w:rPr>
                <w:rFonts w:ascii="Times New Roman" w:hAnsi="Times New Roman"/>
                <w:sz w:val="24"/>
                <w:szCs w:val="24"/>
              </w:rPr>
            </w:pPr>
          </w:p>
        </w:tc>
        <w:tc>
          <w:tcPr>
            <w:tcW w:w="1202" w:type="dxa"/>
            <w:hideMark/>
          </w:tcPr>
          <w:p w:rsidR="00F22ACB" w:rsidRPr="002423E0" w:rsidRDefault="00F22ACB" w:rsidP="00F22AC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93 931,80</w:t>
            </w:r>
          </w:p>
        </w:tc>
        <w:tc>
          <w:tcPr>
            <w:tcW w:w="16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25 807,80</w:t>
            </w:r>
          </w:p>
        </w:tc>
        <w:tc>
          <w:tcPr>
            <w:tcW w:w="1476"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23 696,00</w:t>
            </w:r>
          </w:p>
        </w:tc>
        <w:tc>
          <w:tcPr>
            <w:tcW w:w="12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22 342,00</w:t>
            </w:r>
          </w:p>
        </w:tc>
        <w:tc>
          <w:tcPr>
            <w:tcW w:w="116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22 086,00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F22ACB">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300"/>
        </w:trPr>
        <w:tc>
          <w:tcPr>
            <w:tcW w:w="959" w:type="dxa"/>
            <w:vMerge w:val="restart"/>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lastRenderedPageBreak/>
              <w:t>3.2.</w:t>
            </w:r>
          </w:p>
        </w:tc>
        <w:tc>
          <w:tcPr>
            <w:tcW w:w="1326" w:type="dxa"/>
            <w:vMerge w:val="restart"/>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Возмещ</w:t>
            </w:r>
            <w:r w:rsidRPr="002423E0">
              <w:rPr>
                <w:rFonts w:ascii="Times New Roman" w:hAnsi="Times New Roman"/>
                <w:sz w:val="24"/>
                <w:szCs w:val="24"/>
              </w:rPr>
              <w:t>е</w:t>
            </w:r>
            <w:r w:rsidRPr="002423E0">
              <w:rPr>
                <w:rFonts w:ascii="Times New Roman" w:hAnsi="Times New Roman"/>
                <w:sz w:val="24"/>
                <w:szCs w:val="24"/>
              </w:rPr>
              <w:t>ние нед</w:t>
            </w:r>
            <w:r w:rsidRPr="002423E0">
              <w:rPr>
                <w:rFonts w:ascii="Times New Roman" w:hAnsi="Times New Roman"/>
                <w:sz w:val="24"/>
                <w:szCs w:val="24"/>
              </w:rPr>
              <w:t>о</w:t>
            </w:r>
            <w:r w:rsidRPr="002423E0">
              <w:rPr>
                <w:rFonts w:ascii="Times New Roman" w:hAnsi="Times New Roman"/>
                <w:sz w:val="24"/>
                <w:szCs w:val="24"/>
              </w:rPr>
              <w:t>получе</w:t>
            </w:r>
            <w:r w:rsidRPr="002423E0">
              <w:rPr>
                <w:rFonts w:ascii="Times New Roman" w:hAnsi="Times New Roman"/>
                <w:sz w:val="24"/>
                <w:szCs w:val="24"/>
              </w:rPr>
              <w:t>н</w:t>
            </w:r>
            <w:r w:rsidRPr="002423E0">
              <w:rPr>
                <w:rFonts w:ascii="Times New Roman" w:hAnsi="Times New Roman"/>
                <w:sz w:val="24"/>
                <w:szCs w:val="24"/>
              </w:rPr>
              <w:t>ных дох</w:t>
            </w:r>
            <w:r w:rsidRPr="002423E0">
              <w:rPr>
                <w:rFonts w:ascii="Times New Roman" w:hAnsi="Times New Roman"/>
                <w:sz w:val="24"/>
                <w:szCs w:val="24"/>
              </w:rPr>
              <w:t>о</w:t>
            </w:r>
            <w:r w:rsidRPr="002423E0">
              <w:rPr>
                <w:rFonts w:ascii="Times New Roman" w:hAnsi="Times New Roman"/>
                <w:sz w:val="24"/>
                <w:szCs w:val="24"/>
              </w:rPr>
              <w:t>дов орг</w:t>
            </w:r>
            <w:r w:rsidRPr="002423E0">
              <w:rPr>
                <w:rFonts w:ascii="Times New Roman" w:hAnsi="Times New Roman"/>
                <w:sz w:val="24"/>
                <w:szCs w:val="24"/>
              </w:rPr>
              <w:t>а</w:t>
            </w:r>
            <w:r w:rsidRPr="002423E0">
              <w:rPr>
                <w:rFonts w:ascii="Times New Roman" w:hAnsi="Times New Roman"/>
                <w:sz w:val="24"/>
                <w:szCs w:val="24"/>
              </w:rPr>
              <w:t>низациям, осущест</w:t>
            </w:r>
            <w:r w:rsidRPr="002423E0">
              <w:rPr>
                <w:rFonts w:ascii="Times New Roman" w:hAnsi="Times New Roman"/>
                <w:sz w:val="24"/>
                <w:szCs w:val="24"/>
              </w:rPr>
              <w:t>в</w:t>
            </w:r>
            <w:r w:rsidRPr="002423E0">
              <w:rPr>
                <w:rFonts w:ascii="Times New Roman" w:hAnsi="Times New Roman"/>
                <w:sz w:val="24"/>
                <w:szCs w:val="24"/>
              </w:rPr>
              <w:t>ляющим реализ</w:t>
            </w:r>
            <w:r w:rsidRPr="002423E0">
              <w:rPr>
                <w:rFonts w:ascii="Times New Roman" w:hAnsi="Times New Roman"/>
                <w:sz w:val="24"/>
                <w:szCs w:val="24"/>
              </w:rPr>
              <w:t>а</w:t>
            </w:r>
            <w:r w:rsidRPr="002423E0">
              <w:rPr>
                <w:rFonts w:ascii="Times New Roman" w:hAnsi="Times New Roman"/>
                <w:sz w:val="24"/>
                <w:szCs w:val="24"/>
              </w:rPr>
              <w:t>цию эле</w:t>
            </w:r>
            <w:r w:rsidRPr="002423E0">
              <w:rPr>
                <w:rFonts w:ascii="Times New Roman" w:hAnsi="Times New Roman"/>
                <w:sz w:val="24"/>
                <w:szCs w:val="24"/>
              </w:rPr>
              <w:t>к</w:t>
            </w:r>
            <w:r w:rsidRPr="002423E0">
              <w:rPr>
                <w:rFonts w:ascii="Times New Roman" w:hAnsi="Times New Roman"/>
                <w:sz w:val="24"/>
                <w:szCs w:val="24"/>
              </w:rPr>
              <w:t xml:space="preserve">трической </w:t>
            </w:r>
            <w:r w:rsidRPr="002423E0">
              <w:rPr>
                <w:rFonts w:ascii="Times New Roman" w:hAnsi="Times New Roman"/>
                <w:sz w:val="24"/>
                <w:szCs w:val="24"/>
              </w:rPr>
              <w:lastRenderedPageBreak/>
              <w:t>энергии прочим потреб</w:t>
            </w:r>
            <w:r w:rsidRPr="002423E0">
              <w:rPr>
                <w:rFonts w:ascii="Times New Roman" w:hAnsi="Times New Roman"/>
                <w:sz w:val="24"/>
                <w:szCs w:val="24"/>
              </w:rPr>
              <w:t>и</w:t>
            </w:r>
            <w:r w:rsidRPr="002423E0">
              <w:rPr>
                <w:rFonts w:ascii="Times New Roman" w:hAnsi="Times New Roman"/>
                <w:sz w:val="24"/>
                <w:szCs w:val="24"/>
              </w:rPr>
              <w:t>телям в зоне д</w:t>
            </w:r>
            <w:r w:rsidRPr="002423E0">
              <w:rPr>
                <w:rFonts w:ascii="Times New Roman" w:hAnsi="Times New Roman"/>
                <w:sz w:val="24"/>
                <w:szCs w:val="24"/>
              </w:rPr>
              <w:t>е</w:t>
            </w:r>
            <w:r w:rsidRPr="002423E0">
              <w:rPr>
                <w:rFonts w:ascii="Times New Roman" w:hAnsi="Times New Roman"/>
                <w:sz w:val="24"/>
                <w:szCs w:val="24"/>
              </w:rPr>
              <w:t>централ</w:t>
            </w:r>
            <w:r w:rsidRPr="002423E0">
              <w:rPr>
                <w:rFonts w:ascii="Times New Roman" w:hAnsi="Times New Roman"/>
                <w:sz w:val="24"/>
                <w:szCs w:val="24"/>
              </w:rPr>
              <w:t>и</w:t>
            </w:r>
            <w:r w:rsidRPr="002423E0">
              <w:rPr>
                <w:rFonts w:ascii="Times New Roman" w:hAnsi="Times New Roman"/>
                <w:sz w:val="24"/>
                <w:szCs w:val="24"/>
              </w:rPr>
              <w:t>зованного электр</w:t>
            </w:r>
            <w:r w:rsidRPr="002423E0">
              <w:rPr>
                <w:rFonts w:ascii="Times New Roman" w:hAnsi="Times New Roman"/>
                <w:sz w:val="24"/>
                <w:szCs w:val="24"/>
              </w:rPr>
              <w:t>о</w:t>
            </w:r>
            <w:r w:rsidRPr="002423E0">
              <w:rPr>
                <w:rFonts w:ascii="Times New Roman" w:hAnsi="Times New Roman"/>
                <w:sz w:val="24"/>
                <w:szCs w:val="24"/>
              </w:rPr>
              <w:t>снабжения автоно</w:t>
            </w:r>
            <w:r w:rsidRPr="002423E0">
              <w:rPr>
                <w:rFonts w:ascii="Times New Roman" w:hAnsi="Times New Roman"/>
                <w:sz w:val="24"/>
                <w:szCs w:val="24"/>
              </w:rPr>
              <w:t>м</w:t>
            </w:r>
            <w:r w:rsidRPr="002423E0">
              <w:rPr>
                <w:rFonts w:ascii="Times New Roman" w:hAnsi="Times New Roman"/>
                <w:sz w:val="24"/>
                <w:szCs w:val="24"/>
              </w:rPr>
              <w:t>ного окр</w:t>
            </w:r>
            <w:r w:rsidRPr="002423E0">
              <w:rPr>
                <w:rFonts w:ascii="Times New Roman" w:hAnsi="Times New Roman"/>
                <w:sz w:val="24"/>
                <w:szCs w:val="24"/>
              </w:rPr>
              <w:t>у</w:t>
            </w:r>
            <w:r w:rsidRPr="002423E0">
              <w:rPr>
                <w:rFonts w:ascii="Times New Roman" w:hAnsi="Times New Roman"/>
                <w:sz w:val="24"/>
                <w:szCs w:val="24"/>
              </w:rPr>
              <w:t>га по цене электр</w:t>
            </w:r>
            <w:r w:rsidRPr="002423E0">
              <w:rPr>
                <w:rFonts w:ascii="Times New Roman" w:hAnsi="Times New Roman"/>
                <w:sz w:val="24"/>
                <w:szCs w:val="24"/>
              </w:rPr>
              <w:t>и</w:t>
            </w:r>
            <w:r w:rsidRPr="002423E0">
              <w:rPr>
                <w:rFonts w:ascii="Times New Roman" w:hAnsi="Times New Roman"/>
                <w:sz w:val="24"/>
                <w:szCs w:val="24"/>
              </w:rPr>
              <w:t>ческой энергии зоны це</w:t>
            </w:r>
            <w:r w:rsidRPr="002423E0">
              <w:rPr>
                <w:rFonts w:ascii="Times New Roman" w:hAnsi="Times New Roman"/>
                <w:sz w:val="24"/>
                <w:szCs w:val="24"/>
              </w:rPr>
              <w:t>н</w:t>
            </w:r>
            <w:r w:rsidRPr="002423E0">
              <w:rPr>
                <w:rFonts w:ascii="Times New Roman" w:hAnsi="Times New Roman"/>
                <w:sz w:val="24"/>
                <w:szCs w:val="24"/>
              </w:rPr>
              <w:t>трализ</w:t>
            </w:r>
            <w:r w:rsidRPr="002423E0">
              <w:rPr>
                <w:rFonts w:ascii="Times New Roman" w:hAnsi="Times New Roman"/>
                <w:sz w:val="24"/>
                <w:szCs w:val="24"/>
              </w:rPr>
              <w:t>о</w:t>
            </w:r>
            <w:r w:rsidRPr="002423E0">
              <w:rPr>
                <w:rFonts w:ascii="Times New Roman" w:hAnsi="Times New Roman"/>
                <w:sz w:val="24"/>
                <w:szCs w:val="24"/>
              </w:rPr>
              <w:t>ванного электр</w:t>
            </w:r>
            <w:r w:rsidRPr="002423E0">
              <w:rPr>
                <w:rFonts w:ascii="Times New Roman" w:hAnsi="Times New Roman"/>
                <w:sz w:val="24"/>
                <w:szCs w:val="24"/>
              </w:rPr>
              <w:t>о</w:t>
            </w:r>
            <w:r w:rsidRPr="002423E0">
              <w:rPr>
                <w:rFonts w:ascii="Times New Roman" w:hAnsi="Times New Roman"/>
                <w:sz w:val="24"/>
                <w:szCs w:val="24"/>
              </w:rPr>
              <w:t>снабжения</w:t>
            </w:r>
          </w:p>
        </w:tc>
        <w:tc>
          <w:tcPr>
            <w:tcW w:w="1559" w:type="dxa"/>
            <w:gridSpan w:val="2"/>
            <w:vMerge w:val="restart"/>
            <w:hideMark/>
          </w:tcPr>
          <w:p w:rsidR="00F22ACB" w:rsidRPr="002423E0" w:rsidRDefault="003F7693" w:rsidP="003F7693">
            <w:pPr>
              <w:ind w:firstLine="0"/>
              <w:jc w:val="both"/>
              <w:rPr>
                <w:rFonts w:ascii="Times New Roman" w:hAnsi="Times New Roman"/>
                <w:sz w:val="24"/>
                <w:szCs w:val="24"/>
              </w:rPr>
            </w:pPr>
            <w:r>
              <w:rPr>
                <w:rFonts w:ascii="Times New Roman" w:hAnsi="Times New Roman"/>
                <w:sz w:val="24"/>
                <w:szCs w:val="24"/>
              </w:rPr>
              <w:lastRenderedPageBreak/>
              <w:t>о</w:t>
            </w:r>
            <w:r w:rsidR="00F22ACB" w:rsidRPr="002423E0">
              <w:rPr>
                <w:rFonts w:ascii="Times New Roman" w:hAnsi="Times New Roman"/>
                <w:sz w:val="24"/>
                <w:szCs w:val="24"/>
              </w:rPr>
              <w:t>тдел ж</w:t>
            </w:r>
            <w:r w:rsidR="00F22ACB" w:rsidRPr="002423E0">
              <w:rPr>
                <w:rFonts w:ascii="Times New Roman" w:hAnsi="Times New Roman"/>
                <w:sz w:val="24"/>
                <w:szCs w:val="24"/>
              </w:rPr>
              <w:t>и</w:t>
            </w:r>
            <w:r w:rsidR="00F22ACB" w:rsidRPr="002423E0">
              <w:rPr>
                <w:rFonts w:ascii="Times New Roman" w:hAnsi="Times New Roman"/>
                <w:sz w:val="24"/>
                <w:szCs w:val="24"/>
              </w:rPr>
              <w:t>лищно-коммунал</w:t>
            </w:r>
            <w:r w:rsidR="00F22ACB" w:rsidRPr="002423E0">
              <w:rPr>
                <w:rFonts w:ascii="Times New Roman" w:hAnsi="Times New Roman"/>
                <w:sz w:val="24"/>
                <w:szCs w:val="24"/>
              </w:rPr>
              <w:t>ь</w:t>
            </w:r>
            <w:r w:rsidR="00F22ACB" w:rsidRPr="002423E0">
              <w:rPr>
                <w:rFonts w:ascii="Times New Roman" w:hAnsi="Times New Roman"/>
                <w:sz w:val="24"/>
                <w:szCs w:val="24"/>
              </w:rPr>
              <w:t>ного хозя</w:t>
            </w:r>
            <w:r w:rsidR="00F22ACB" w:rsidRPr="002423E0">
              <w:rPr>
                <w:rFonts w:ascii="Times New Roman" w:hAnsi="Times New Roman"/>
                <w:sz w:val="24"/>
                <w:szCs w:val="24"/>
              </w:rPr>
              <w:t>й</w:t>
            </w:r>
            <w:r w:rsidR="00F22ACB" w:rsidRPr="002423E0">
              <w:rPr>
                <w:rFonts w:ascii="Times New Roman" w:hAnsi="Times New Roman"/>
                <w:sz w:val="24"/>
                <w:szCs w:val="24"/>
              </w:rPr>
              <w:t>ства, энерг</w:t>
            </w:r>
            <w:r w:rsidR="00F22ACB" w:rsidRPr="002423E0">
              <w:rPr>
                <w:rFonts w:ascii="Times New Roman" w:hAnsi="Times New Roman"/>
                <w:sz w:val="24"/>
                <w:szCs w:val="24"/>
              </w:rPr>
              <w:t>е</w:t>
            </w:r>
            <w:r w:rsidR="00F22ACB" w:rsidRPr="002423E0">
              <w:rPr>
                <w:rFonts w:ascii="Times New Roman" w:hAnsi="Times New Roman"/>
                <w:sz w:val="24"/>
                <w:szCs w:val="24"/>
              </w:rPr>
              <w:t>тики и строител</w:t>
            </w:r>
            <w:r w:rsidR="00F22ACB" w:rsidRPr="002423E0">
              <w:rPr>
                <w:rFonts w:ascii="Times New Roman" w:hAnsi="Times New Roman"/>
                <w:sz w:val="24"/>
                <w:szCs w:val="24"/>
              </w:rPr>
              <w:t>ь</w:t>
            </w:r>
            <w:r w:rsidR="00F22ACB" w:rsidRPr="002423E0">
              <w:rPr>
                <w:rFonts w:ascii="Times New Roman" w:hAnsi="Times New Roman"/>
                <w:sz w:val="24"/>
                <w:szCs w:val="24"/>
              </w:rPr>
              <w:t>ства адм</w:t>
            </w:r>
            <w:r w:rsidR="00F22ACB" w:rsidRPr="002423E0">
              <w:rPr>
                <w:rFonts w:ascii="Times New Roman" w:hAnsi="Times New Roman"/>
                <w:sz w:val="24"/>
                <w:szCs w:val="24"/>
              </w:rPr>
              <w:t>и</w:t>
            </w:r>
            <w:r w:rsidR="00F22ACB" w:rsidRPr="002423E0">
              <w:rPr>
                <w:rFonts w:ascii="Times New Roman" w:hAnsi="Times New Roman"/>
                <w:sz w:val="24"/>
                <w:szCs w:val="24"/>
              </w:rPr>
              <w:t>нистрации района</w:t>
            </w: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96 108,30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18 474,30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15 959,00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16 679,00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17 420,00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F22ACB">
        <w:trPr>
          <w:trHeight w:val="72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3F7693">
            <w:pPr>
              <w:ind w:firstLine="0"/>
              <w:jc w:val="both"/>
              <w:rPr>
                <w:rFonts w:ascii="Times New Roman" w:hAnsi="Times New Roman"/>
                <w:sz w:val="24"/>
                <w:szCs w:val="24"/>
              </w:rPr>
            </w:pPr>
          </w:p>
        </w:tc>
        <w:tc>
          <w:tcPr>
            <w:tcW w:w="1559" w:type="dxa"/>
            <w:gridSpan w:val="2"/>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41 118,30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11 084,30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9 575,00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10 007,00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10 452,00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F22ACB">
        <w:trPr>
          <w:trHeight w:val="480"/>
        </w:trPr>
        <w:tc>
          <w:tcPr>
            <w:tcW w:w="959" w:type="dxa"/>
            <w:vMerge/>
            <w:hideMark/>
          </w:tcPr>
          <w:p w:rsidR="00F22ACB" w:rsidRPr="002423E0" w:rsidRDefault="00F22ACB" w:rsidP="002423E0">
            <w:pPr>
              <w:rPr>
                <w:rFonts w:ascii="Times New Roman" w:hAnsi="Times New Roman"/>
                <w:sz w:val="24"/>
                <w:szCs w:val="24"/>
              </w:rPr>
            </w:pPr>
          </w:p>
        </w:tc>
        <w:tc>
          <w:tcPr>
            <w:tcW w:w="1326" w:type="dxa"/>
            <w:vMerge/>
            <w:hideMark/>
          </w:tcPr>
          <w:p w:rsidR="00F22ACB" w:rsidRPr="002423E0" w:rsidRDefault="00F22ACB" w:rsidP="003F7693">
            <w:pPr>
              <w:ind w:firstLine="0"/>
              <w:jc w:val="both"/>
              <w:rPr>
                <w:rFonts w:ascii="Times New Roman" w:hAnsi="Times New Roman"/>
                <w:sz w:val="24"/>
                <w:szCs w:val="24"/>
              </w:rPr>
            </w:pPr>
          </w:p>
        </w:tc>
        <w:tc>
          <w:tcPr>
            <w:tcW w:w="1559" w:type="dxa"/>
            <w:gridSpan w:val="2"/>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54 990,00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7 390,00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6 384,00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6 672,00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6 968,00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2423E0">
        <w:trPr>
          <w:trHeight w:val="300"/>
        </w:trPr>
        <w:tc>
          <w:tcPr>
            <w:tcW w:w="3844" w:type="dxa"/>
            <w:gridSpan w:val="4"/>
            <w:vMerge w:val="restart"/>
            <w:noWrap/>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lastRenderedPageBreak/>
              <w:t>Всего по задаче</w:t>
            </w: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190 040,10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44 282,10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39 655,00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39 021,00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39 506,00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2423E0">
        <w:trPr>
          <w:trHeight w:val="720"/>
        </w:trPr>
        <w:tc>
          <w:tcPr>
            <w:tcW w:w="3844" w:type="dxa"/>
            <w:gridSpan w:val="4"/>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135 050,10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36 892,10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33 271,00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32 349,00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32 538,00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54 990,00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7 390,00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6 384,00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6 672,00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6 968,00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2423E0">
        <w:trPr>
          <w:trHeight w:val="300"/>
        </w:trPr>
        <w:tc>
          <w:tcPr>
            <w:tcW w:w="3844" w:type="dxa"/>
            <w:gridSpan w:val="4"/>
            <w:vMerge w:val="restart"/>
            <w:hideMark/>
          </w:tcPr>
          <w:p w:rsidR="00F22ACB" w:rsidRPr="002423E0" w:rsidRDefault="001E4860" w:rsidP="003F7693">
            <w:pPr>
              <w:ind w:firstLine="0"/>
              <w:jc w:val="both"/>
              <w:rPr>
                <w:rFonts w:ascii="Times New Roman" w:hAnsi="Times New Roman"/>
                <w:sz w:val="24"/>
                <w:szCs w:val="24"/>
              </w:rPr>
            </w:pPr>
            <w:r>
              <w:rPr>
                <w:rFonts w:ascii="Times New Roman" w:hAnsi="Times New Roman"/>
                <w:sz w:val="24"/>
                <w:szCs w:val="24"/>
              </w:rPr>
              <w:t>В</w:t>
            </w:r>
            <w:r w:rsidR="00F22ACB" w:rsidRPr="002423E0">
              <w:rPr>
                <w:rFonts w:ascii="Times New Roman" w:hAnsi="Times New Roman"/>
                <w:sz w:val="24"/>
                <w:szCs w:val="24"/>
              </w:rPr>
              <w:t>сего по Подпрограмме 3</w:t>
            </w: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190 040,10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44 282,10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39 655,00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39 021,00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39 506,00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2423E0">
        <w:trPr>
          <w:trHeight w:val="720"/>
        </w:trPr>
        <w:tc>
          <w:tcPr>
            <w:tcW w:w="3844" w:type="dxa"/>
            <w:gridSpan w:val="4"/>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135 050,10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36 892,10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33 271,00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32 349,00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32 538,00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0,00</w:t>
            </w:r>
          </w:p>
        </w:tc>
      </w:tr>
      <w:tr w:rsidR="00F22ACB" w:rsidRPr="002423E0" w:rsidTr="002423E0">
        <w:trPr>
          <w:trHeight w:val="480"/>
        </w:trPr>
        <w:tc>
          <w:tcPr>
            <w:tcW w:w="3844" w:type="dxa"/>
            <w:gridSpan w:val="4"/>
            <w:vMerge/>
            <w:hideMark/>
          </w:tcPr>
          <w:p w:rsidR="00F22ACB" w:rsidRPr="002423E0" w:rsidRDefault="00F22ACB" w:rsidP="003F7693">
            <w:pPr>
              <w:ind w:firstLine="0"/>
              <w:jc w:val="both"/>
              <w:rPr>
                <w:rFonts w:ascii="Times New Roman" w:hAnsi="Times New Roman"/>
                <w:sz w:val="24"/>
                <w:szCs w:val="24"/>
              </w:rPr>
            </w:pPr>
          </w:p>
        </w:tc>
        <w:tc>
          <w:tcPr>
            <w:tcW w:w="1202" w:type="dxa"/>
            <w:hideMark/>
          </w:tcPr>
          <w:p w:rsidR="00F22ACB" w:rsidRPr="002423E0" w:rsidRDefault="00F22ACB"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54 990,00</w:t>
            </w:r>
          </w:p>
        </w:tc>
        <w:tc>
          <w:tcPr>
            <w:tcW w:w="16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7 390,00</w:t>
            </w:r>
          </w:p>
        </w:tc>
        <w:tc>
          <w:tcPr>
            <w:tcW w:w="1476"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6 384,00</w:t>
            </w:r>
          </w:p>
        </w:tc>
        <w:tc>
          <w:tcPr>
            <w:tcW w:w="12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6 672,00</w:t>
            </w:r>
          </w:p>
        </w:tc>
        <w:tc>
          <w:tcPr>
            <w:tcW w:w="116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6 968,00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c>
          <w:tcPr>
            <w:tcW w:w="1140" w:type="dxa"/>
            <w:noWrap/>
            <w:hideMark/>
          </w:tcPr>
          <w:p w:rsidR="00F22ACB" w:rsidRPr="002423E0" w:rsidRDefault="00F22ACB" w:rsidP="003F7693">
            <w:pPr>
              <w:ind w:firstLine="0"/>
              <w:jc w:val="center"/>
              <w:rPr>
                <w:rFonts w:ascii="Times New Roman" w:hAnsi="Times New Roman"/>
                <w:sz w:val="24"/>
                <w:szCs w:val="24"/>
              </w:rPr>
            </w:pPr>
            <w:r w:rsidRPr="002423E0">
              <w:rPr>
                <w:rFonts w:ascii="Times New Roman" w:hAnsi="Times New Roman"/>
                <w:sz w:val="24"/>
                <w:szCs w:val="24"/>
              </w:rPr>
              <w:t>9 192,00</w:t>
            </w:r>
          </w:p>
        </w:tc>
      </w:tr>
      <w:tr w:rsidR="00F22ACB" w:rsidRPr="002423E0" w:rsidTr="002423E0">
        <w:trPr>
          <w:trHeight w:val="300"/>
        </w:trPr>
        <w:tc>
          <w:tcPr>
            <w:tcW w:w="15402" w:type="dxa"/>
            <w:gridSpan w:val="13"/>
            <w:noWrap/>
            <w:hideMark/>
          </w:tcPr>
          <w:p w:rsidR="00F22ACB" w:rsidRPr="003F7693" w:rsidRDefault="00F22ACB" w:rsidP="003F7693">
            <w:pPr>
              <w:jc w:val="center"/>
              <w:rPr>
                <w:rFonts w:ascii="Times New Roman" w:hAnsi="Times New Roman"/>
                <w:b/>
                <w:sz w:val="24"/>
                <w:szCs w:val="24"/>
              </w:rPr>
            </w:pPr>
            <w:r w:rsidRPr="003F7693">
              <w:rPr>
                <w:rFonts w:ascii="Times New Roman" w:hAnsi="Times New Roman"/>
                <w:b/>
                <w:sz w:val="24"/>
                <w:szCs w:val="24"/>
              </w:rPr>
              <w:t>Подпрограмма 4 «Повышение энергоэффективности в отраслях экономики»</w:t>
            </w:r>
          </w:p>
        </w:tc>
      </w:tr>
      <w:tr w:rsidR="00F22ACB" w:rsidRPr="002423E0" w:rsidTr="002423E0">
        <w:trPr>
          <w:trHeight w:val="300"/>
        </w:trPr>
        <w:tc>
          <w:tcPr>
            <w:tcW w:w="15402" w:type="dxa"/>
            <w:gridSpan w:val="13"/>
            <w:noWrap/>
            <w:hideMark/>
          </w:tcPr>
          <w:p w:rsidR="00F22ACB" w:rsidRPr="003F7693" w:rsidRDefault="00F22ACB" w:rsidP="003F7693">
            <w:pPr>
              <w:jc w:val="center"/>
              <w:rPr>
                <w:rFonts w:ascii="Times New Roman" w:hAnsi="Times New Roman"/>
                <w:b/>
                <w:sz w:val="24"/>
                <w:szCs w:val="24"/>
              </w:rPr>
            </w:pPr>
            <w:r w:rsidRPr="003F7693">
              <w:rPr>
                <w:rFonts w:ascii="Times New Roman" w:hAnsi="Times New Roman"/>
                <w:b/>
                <w:sz w:val="24"/>
                <w:szCs w:val="24"/>
              </w:rPr>
              <w:t>Задача 1. Повышение энергетической эффективности при производстве и передаче энергетических ресурсов</w:t>
            </w:r>
          </w:p>
        </w:tc>
      </w:tr>
      <w:tr w:rsidR="003F7693" w:rsidRPr="002423E0" w:rsidTr="003F7693">
        <w:trPr>
          <w:trHeight w:val="300"/>
        </w:trPr>
        <w:tc>
          <w:tcPr>
            <w:tcW w:w="959" w:type="dxa"/>
            <w:vMerge w:val="restart"/>
            <w:noWrap/>
            <w:hideMark/>
          </w:tcPr>
          <w:p w:rsidR="003F7693" w:rsidRPr="002423E0" w:rsidRDefault="003F7693" w:rsidP="003F7693">
            <w:pPr>
              <w:ind w:firstLine="0"/>
              <w:jc w:val="center"/>
              <w:rPr>
                <w:rFonts w:ascii="Times New Roman" w:hAnsi="Times New Roman"/>
                <w:sz w:val="24"/>
                <w:szCs w:val="24"/>
              </w:rPr>
            </w:pPr>
            <w:r>
              <w:rPr>
                <w:rFonts w:ascii="Times New Roman" w:hAnsi="Times New Roman"/>
                <w:sz w:val="24"/>
                <w:szCs w:val="24"/>
              </w:rPr>
              <w:t>4.1.1.</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Обустро</w:t>
            </w:r>
            <w:r w:rsidRPr="002423E0">
              <w:rPr>
                <w:rFonts w:ascii="Times New Roman" w:hAnsi="Times New Roman"/>
                <w:sz w:val="24"/>
                <w:szCs w:val="24"/>
              </w:rPr>
              <w:t>й</w:t>
            </w:r>
            <w:r w:rsidRPr="002423E0">
              <w:rPr>
                <w:rFonts w:ascii="Times New Roman" w:hAnsi="Times New Roman"/>
                <w:sz w:val="24"/>
                <w:szCs w:val="24"/>
              </w:rPr>
              <w:t>ство те</w:t>
            </w:r>
            <w:r w:rsidRPr="002423E0">
              <w:rPr>
                <w:rFonts w:ascii="Times New Roman" w:hAnsi="Times New Roman"/>
                <w:sz w:val="24"/>
                <w:szCs w:val="24"/>
              </w:rPr>
              <w:t>п</w:t>
            </w:r>
            <w:r w:rsidRPr="002423E0">
              <w:rPr>
                <w:rFonts w:ascii="Times New Roman" w:hAnsi="Times New Roman"/>
                <w:sz w:val="24"/>
                <w:szCs w:val="24"/>
              </w:rPr>
              <w:t>ловой з</w:t>
            </w:r>
            <w:r w:rsidRPr="002423E0">
              <w:rPr>
                <w:rFonts w:ascii="Times New Roman" w:hAnsi="Times New Roman"/>
                <w:sz w:val="24"/>
                <w:szCs w:val="24"/>
              </w:rPr>
              <w:t>а</w:t>
            </w:r>
            <w:r w:rsidRPr="002423E0">
              <w:rPr>
                <w:rFonts w:ascii="Times New Roman" w:hAnsi="Times New Roman"/>
                <w:sz w:val="24"/>
                <w:szCs w:val="24"/>
              </w:rPr>
              <w:t>щиты о</w:t>
            </w:r>
            <w:r w:rsidRPr="002423E0">
              <w:rPr>
                <w:rFonts w:ascii="Times New Roman" w:hAnsi="Times New Roman"/>
                <w:sz w:val="24"/>
                <w:szCs w:val="24"/>
              </w:rPr>
              <w:t>г</w:t>
            </w:r>
            <w:r w:rsidRPr="002423E0">
              <w:rPr>
                <w:rFonts w:ascii="Times New Roman" w:hAnsi="Times New Roman"/>
                <w:sz w:val="24"/>
                <w:szCs w:val="24"/>
              </w:rPr>
              <w:t>ражда</w:t>
            </w:r>
            <w:r w:rsidRPr="002423E0">
              <w:rPr>
                <w:rFonts w:ascii="Times New Roman" w:hAnsi="Times New Roman"/>
                <w:sz w:val="24"/>
                <w:szCs w:val="24"/>
              </w:rPr>
              <w:t>ю</w:t>
            </w:r>
            <w:r w:rsidRPr="002423E0">
              <w:rPr>
                <w:rFonts w:ascii="Times New Roman" w:hAnsi="Times New Roman"/>
                <w:sz w:val="24"/>
                <w:szCs w:val="24"/>
              </w:rPr>
              <w:t>щих ко</w:t>
            </w:r>
            <w:r w:rsidRPr="002423E0">
              <w:rPr>
                <w:rFonts w:ascii="Times New Roman" w:hAnsi="Times New Roman"/>
                <w:sz w:val="24"/>
                <w:szCs w:val="24"/>
              </w:rPr>
              <w:t>н</w:t>
            </w:r>
            <w:r w:rsidRPr="002423E0">
              <w:rPr>
                <w:rFonts w:ascii="Times New Roman" w:hAnsi="Times New Roman"/>
                <w:sz w:val="24"/>
                <w:szCs w:val="24"/>
              </w:rPr>
              <w:t>струкций зданий учрежд</w:t>
            </w:r>
            <w:r w:rsidRPr="002423E0">
              <w:rPr>
                <w:rFonts w:ascii="Times New Roman" w:hAnsi="Times New Roman"/>
                <w:sz w:val="24"/>
                <w:szCs w:val="24"/>
              </w:rPr>
              <w:t>е</w:t>
            </w:r>
            <w:r w:rsidRPr="002423E0">
              <w:rPr>
                <w:rFonts w:ascii="Times New Roman" w:hAnsi="Times New Roman"/>
                <w:sz w:val="24"/>
                <w:szCs w:val="24"/>
              </w:rPr>
              <w:t>ний (р</w:t>
            </w:r>
            <w:r w:rsidRPr="002423E0">
              <w:rPr>
                <w:rFonts w:ascii="Times New Roman" w:hAnsi="Times New Roman"/>
                <w:sz w:val="24"/>
                <w:szCs w:val="24"/>
              </w:rPr>
              <w:t>е</w:t>
            </w:r>
            <w:r w:rsidRPr="002423E0">
              <w:rPr>
                <w:rFonts w:ascii="Times New Roman" w:hAnsi="Times New Roman"/>
                <w:sz w:val="24"/>
                <w:szCs w:val="24"/>
              </w:rPr>
              <w:t>констру</w:t>
            </w:r>
            <w:r w:rsidRPr="002423E0">
              <w:rPr>
                <w:rFonts w:ascii="Times New Roman" w:hAnsi="Times New Roman"/>
                <w:sz w:val="24"/>
                <w:szCs w:val="24"/>
              </w:rPr>
              <w:t>к</w:t>
            </w:r>
            <w:r w:rsidRPr="002423E0">
              <w:rPr>
                <w:rFonts w:ascii="Times New Roman" w:hAnsi="Times New Roman"/>
                <w:sz w:val="24"/>
                <w:szCs w:val="24"/>
              </w:rPr>
              <w:t>ция фас</w:t>
            </w:r>
            <w:r w:rsidRPr="002423E0">
              <w:rPr>
                <w:rFonts w:ascii="Times New Roman" w:hAnsi="Times New Roman"/>
                <w:sz w:val="24"/>
                <w:szCs w:val="24"/>
              </w:rPr>
              <w:t>а</w:t>
            </w:r>
            <w:r w:rsidRPr="002423E0">
              <w:rPr>
                <w:rFonts w:ascii="Times New Roman" w:hAnsi="Times New Roman"/>
                <w:sz w:val="24"/>
                <w:szCs w:val="24"/>
              </w:rPr>
              <w:t>дов, кр</w:t>
            </w:r>
            <w:r w:rsidRPr="002423E0">
              <w:rPr>
                <w:rFonts w:ascii="Times New Roman" w:hAnsi="Times New Roman"/>
                <w:sz w:val="24"/>
                <w:szCs w:val="24"/>
              </w:rPr>
              <w:t>о</w:t>
            </w:r>
            <w:r w:rsidRPr="002423E0">
              <w:rPr>
                <w:rFonts w:ascii="Times New Roman" w:hAnsi="Times New Roman"/>
                <w:sz w:val="24"/>
                <w:szCs w:val="24"/>
              </w:rPr>
              <w:t>вель и чердаков, замена оконных и дверных блоков)</w:t>
            </w:r>
          </w:p>
        </w:tc>
        <w:tc>
          <w:tcPr>
            <w:tcW w:w="1559" w:type="dxa"/>
            <w:gridSpan w:val="2"/>
            <w:vMerge w:val="restart"/>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300"/>
        </w:trPr>
        <w:tc>
          <w:tcPr>
            <w:tcW w:w="959" w:type="dxa"/>
            <w:vMerge w:val="restart"/>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2</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Модерн</w:t>
            </w:r>
            <w:r w:rsidRPr="002423E0">
              <w:rPr>
                <w:rFonts w:ascii="Times New Roman" w:hAnsi="Times New Roman"/>
                <w:sz w:val="24"/>
                <w:szCs w:val="24"/>
              </w:rPr>
              <w:t>и</w:t>
            </w:r>
            <w:r w:rsidRPr="002423E0">
              <w:rPr>
                <w:rFonts w:ascii="Times New Roman" w:hAnsi="Times New Roman"/>
                <w:sz w:val="24"/>
                <w:szCs w:val="24"/>
              </w:rPr>
              <w:t>зация и реконс</w:t>
            </w:r>
            <w:r w:rsidRPr="002423E0">
              <w:rPr>
                <w:rFonts w:ascii="Times New Roman" w:hAnsi="Times New Roman"/>
                <w:sz w:val="24"/>
                <w:szCs w:val="24"/>
              </w:rPr>
              <w:t>т</w:t>
            </w:r>
            <w:r w:rsidRPr="002423E0">
              <w:rPr>
                <w:rFonts w:ascii="Times New Roman" w:hAnsi="Times New Roman"/>
                <w:sz w:val="24"/>
                <w:szCs w:val="24"/>
              </w:rPr>
              <w:t>рукция систем водопо</w:t>
            </w:r>
            <w:r w:rsidRPr="002423E0">
              <w:rPr>
                <w:rFonts w:ascii="Times New Roman" w:hAnsi="Times New Roman"/>
                <w:sz w:val="24"/>
                <w:szCs w:val="24"/>
              </w:rPr>
              <w:t>д</w:t>
            </w:r>
            <w:r w:rsidRPr="002423E0">
              <w:rPr>
                <w:rFonts w:ascii="Times New Roman" w:hAnsi="Times New Roman"/>
                <w:sz w:val="24"/>
                <w:szCs w:val="24"/>
              </w:rPr>
              <w:t>готовки, насосных и канал</w:t>
            </w:r>
            <w:r w:rsidRPr="002423E0">
              <w:rPr>
                <w:rFonts w:ascii="Times New Roman" w:hAnsi="Times New Roman"/>
                <w:sz w:val="24"/>
                <w:szCs w:val="24"/>
              </w:rPr>
              <w:t>и</w:t>
            </w:r>
            <w:r w:rsidRPr="002423E0">
              <w:rPr>
                <w:rFonts w:ascii="Times New Roman" w:hAnsi="Times New Roman"/>
                <w:sz w:val="24"/>
                <w:szCs w:val="24"/>
              </w:rPr>
              <w:t>зацио</w:t>
            </w:r>
            <w:r w:rsidRPr="002423E0">
              <w:rPr>
                <w:rFonts w:ascii="Times New Roman" w:hAnsi="Times New Roman"/>
                <w:sz w:val="24"/>
                <w:szCs w:val="24"/>
              </w:rPr>
              <w:t>н</w:t>
            </w:r>
            <w:r w:rsidRPr="002423E0">
              <w:rPr>
                <w:rFonts w:ascii="Times New Roman" w:hAnsi="Times New Roman"/>
                <w:sz w:val="24"/>
                <w:szCs w:val="24"/>
              </w:rPr>
              <w:t>ных ста</w:t>
            </w:r>
            <w:r w:rsidRPr="002423E0">
              <w:rPr>
                <w:rFonts w:ascii="Times New Roman" w:hAnsi="Times New Roman"/>
                <w:sz w:val="24"/>
                <w:szCs w:val="24"/>
              </w:rPr>
              <w:t>н</w:t>
            </w:r>
            <w:r w:rsidRPr="002423E0">
              <w:rPr>
                <w:rFonts w:ascii="Times New Roman" w:hAnsi="Times New Roman"/>
                <w:sz w:val="24"/>
                <w:szCs w:val="24"/>
              </w:rPr>
              <w:lastRenderedPageBreak/>
              <w:t>ций</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lastRenderedPageBreak/>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15 950,00</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5 350,00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5 300,00</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15 950,00</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5 350,00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5 300,00</w:t>
            </w:r>
          </w:p>
        </w:tc>
      </w:tr>
      <w:tr w:rsidR="003F7693" w:rsidRPr="002423E0" w:rsidTr="003F7693">
        <w:trPr>
          <w:trHeight w:val="300"/>
        </w:trPr>
        <w:tc>
          <w:tcPr>
            <w:tcW w:w="959" w:type="dxa"/>
            <w:vMerge w:val="restart"/>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lastRenderedPageBreak/>
              <w:t>4.1.</w:t>
            </w:r>
            <w:r>
              <w:rPr>
                <w:rFonts w:ascii="Times New Roman" w:hAnsi="Times New Roman"/>
                <w:sz w:val="24"/>
                <w:szCs w:val="24"/>
              </w:rPr>
              <w:t>3</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Модерн</w:t>
            </w:r>
            <w:r w:rsidRPr="002423E0">
              <w:rPr>
                <w:rFonts w:ascii="Times New Roman" w:hAnsi="Times New Roman"/>
                <w:sz w:val="24"/>
                <w:szCs w:val="24"/>
              </w:rPr>
              <w:t>и</w:t>
            </w:r>
            <w:r w:rsidRPr="002423E0">
              <w:rPr>
                <w:rFonts w:ascii="Times New Roman" w:hAnsi="Times New Roman"/>
                <w:sz w:val="24"/>
                <w:szCs w:val="24"/>
              </w:rPr>
              <w:t>зация и реконс</w:t>
            </w:r>
            <w:r w:rsidRPr="002423E0">
              <w:rPr>
                <w:rFonts w:ascii="Times New Roman" w:hAnsi="Times New Roman"/>
                <w:sz w:val="24"/>
                <w:szCs w:val="24"/>
              </w:rPr>
              <w:t>т</w:t>
            </w:r>
            <w:r w:rsidRPr="002423E0">
              <w:rPr>
                <w:rFonts w:ascii="Times New Roman" w:hAnsi="Times New Roman"/>
                <w:sz w:val="24"/>
                <w:szCs w:val="24"/>
              </w:rPr>
              <w:t>рукция сетей те</w:t>
            </w:r>
            <w:r w:rsidRPr="002423E0">
              <w:rPr>
                <w:rFonts w:ascii="Times New Roman" w:hAnsi="Times New Roman"/>
                <w:sz w:val="24"/>
                <w:szCs w:val="24"/>
              </w:rPr>
              <w:t>п</w:t>
            </w:r>
            <w:r w:rsidRPr="002423E0">
              <w:rPr>
                <w:rFonts w:ascii="Times New Roman" w:hAnsi="Times New Roman"/>
                <w:sz w:val="24"/>
                <w:szCs w:val="24"/>
              </w:rPr>
              <w:t>лоснабж</w:t>
            </w:r>
            <w:r w:rsidRPr="002423E0">
              <w:rPr>
                <w:rFonts w:ascii="Times New Roman" w:hAnsi="Times New Roman"/>
                <w:sz w:val="24"/>
                <w:szCs w:val="24"/>
              </w:rPr>
              <w:t>е</w:t>
            </w:r>
            <w:r w:rsidRPr="002423E0">
              <w:rPr>
                <w:rFonts w:ascii="Times New Roman" w:hAnsi="Times New Roman"/>
                <w:sz w:val="24"/>
                <w:szCs w:val="24"/>
              </w:rPr>
              <w:t>ния, вод</w:t>
            </w:r>
            <w:r w:rsidRPr="002423E0">
              <w:rPr>
                <w:rFonts w:ascii="Times New Roman" w:hAnsi="Times New Roman"/>
                <w:sz w:val="24"/>
                <w:szCs w:val="24"/>
              </w:rPr>
              <w:t>о</w:t>
            </w:r>
            <w:r w:rsidRPr="002423E0">
              <w:rPr>
                <w:rFonts w:ascii="Times New Roman" w:hAnsi="Times New Roman"/>
                <w:sz w:val="24"/>
                <w:szCs w:val="24"/>
              </w:rPr>
              <w:t>снабжения и электр</w:t>
            </w:r>
            <w:r w:rsidRPr="002423E0">
              <w:rPr>
                <w:rFonts w:ascii="Times New Roman" w:hAnsi="Times New Roman"/>
                <w:sz w:val="24"/>
                <w:szCs w:val="24"/>
              </w:rPr>
              <w:t>о</w:t>
            </w:r>
            <w:r w:rsidRPr="002423E0">
              <w:rPr>
                <w:rFonts w:ascii="Times New Roman" w:hAnsi="Times New Roman"/>
                <w:sz w:val="24"/>
                <w:szCs w:val="24"/>
              </w:rPr>
              <w:t>снабжения  на объе</w:t>
            </w:r>
            <w:r w:rsidRPr="002423E0">
              <w:rPr>
                <w:rFonts w:ascii="Times New Roman" w:hAnsi="Times New Roman"/>
                <w:sz w:val="24"/>
                <w:szCs w:val="24"/>
              </w:rPr>
              <w:t>к</w:t>
            </w:r>
            <w:r w:rsidRPr="002423E0">
              <w:rPr>
                <w:rFonts w:ascii="Times New Roman" w:hAnsi="Times New Roman"/>
                <w:sz w:val="24"/>
                <w:szCs w:val="24"/>
              </w:rPr>
              <w:t>тах ко</w:t>
            </w:r>
            <w:r w:rsidRPr="002423E0">
              <w:rPr>
                <w:rFonts w:ascii="Times New Roman" w:hAnsi="Times New Roman"/>
                <w:sz w:val="24"/>
                <w:szCs w:val="24"/>
              </w:rPr>
              <w:t>м</w:t>
            </w:r>
            <w:r w:rsidRPr="002423E0">
              <w:rPr>
                <w:rFonts w:ascii="Times New Roman" w:hAnsi="Times New Roman"/>
                <w:sz w:val="24"/>
                <w:szCs w:val="24"/>
              </w:rPr>
              <w:t>мунал</w:t>
            </w:r>
            <w:r w:rsidRPr="002423E0">
              <w:rPr>
                <w:rFonts w:ascii="Times New Roman" w:hAnsi="Times New Roman"/>
                <w:sz w:val="24"/>
                <w:szCs w:val="24"/>
              </w:rPr>
              <w:t>ь</w:t>
            </w:r>
            <w:r w:rsidRPr="002423E0">
              <w:rPr>
                <w:rFonts w:ascii="Times New Roman" w:hAnsi="Times New Roman"/>
                <w:sz w:val="24"/>
                <w:szCs w:val="24"/>
              </w:rPr>
              <w:t>ной и</w:t>
            </w:r>
            <w:r w:rsidRPr="002423E0">
              <w:rPr>
                <w:rFonts w:ascii="Times New Roman" w:hAnsi="Times New Roman"/>
                <w:sz w:val="24"/>
                <w:szCs w:val="24"/>
              </w:rPr>
              <w:t>н</w:t>
            </w:r>
            <w:r w:rsidRPr="002423E0">
              <w:rPr>
                <w:rFonts w:ascii="Times New Roman" w:hAnsi="Times New Roman"/>
                <w:sz w:val="24"/>
                <w:szCs w:val="24"/>
              </w:rPr>
              <w:t>фрастру</w:t>
            </w:r>
            <w:r w:rsidRPr="002423E0">
              <w:rPr>
                <w:rFonts w:ascii="Times New Roman" w:hAnsi="Times New Roman"/>
                <w:sz w:val="24"/>
                <w:szCs w:val="24"/>
              </w:rPr>
              <w:t>к</w:t>
            </w:r>
            <w:r w:rsidRPr="002423E0">
              <w:rPr>
                <w:rFonts w:ascii="Times New Roman" w:hAnsi="Times New Roman"/>
                <w:sz w:val="24"/>
                <w:szCs w:val="24"/>
              </w:rPr>
              <w:t>туры</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30 000,00</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30 000,00</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10 000,00</w:t>
            </w:r>
          </w:p>
        </w:tc>
      </w:tr>
      <w:tr w:rsidR="003F7693" w:rsidRPr="002423E0" w:rsidTr="003F7693">
        <w:trPr>
          <w:trHeight w:val="300"/>
        </w:trPr>
        <w:tc>
          <w:tcPr>
            <w:tcW w:w="959" w:type="dxa"/>
            <w:vMerge w:val="restart"/>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4</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Разрабо</w:t>
            </w:r>
            <w:r w:rsidRPr="002423E0">
              <w:rPr>
                <w:rFonts w:ascii="Times New Roman" w:hAnsi="Times New Roman"/>
                <w:sz w:val="24"/>
                <w:szCs w:val="24"/>
              </w:rPr>
              <w:t>т</w:t>
            </w:r>
            <w:r w:rsidRPr="002423E0">
              <w:rPr>
                <w:rFonts w:ascii="Times New Roman" w:hAnsi="Times New Roman"/>
                <w:sz w:val="24"/>
                <w:szCs w:val="24"/>
              </w:rPr>
              <w:t>ка схем водосна</w:t>
            </w:r>
            <w:r w:rsidRPr="002423E0">
              <w:rPr>
                <w:rFonts w:ascii="Times New Roman" w:hAnsi="Times New Roman"/>
                <w:sz w:val="24"/>
                <w:szCs w:val="24"/>
              </w:rPr>
              <w:t>б</w:t>
            </w:r>
            <w:r w:rsidRPr="002423E0">
              <w:rPr>
                <w:rFonts w:ascii="Times New Roman" w:hAnsi="Times New Roman"/>
                <w:sz w:val="24"/>
                <w:szCs w:val="24"/>
              </w:rPr>
              <w:t>жения и водоотв</w:t>
            </w:r>
            <w:r w:rsidRPr="002423E0">
              <w:rPr>
                <w:rFonts w:ascii="Times New Roman" w:hAnsi="Times New Roman"/>
                <w:sz w:val="24"/>
                <w:szCs w:val="24"/>
              </w:rPr>
              <w:t>е</w:t>
            </w:r>
            <w:r w:rsidRPr="002423E0">
              <w:rPr>
                <w:rFonts w:ascii="Times New Roman" w:hAnsi="Times New Roman"/>
                <w:sz w:val="24"/>
                <w:szCs w:val="24"/>
              </w:rPr>
              <w:t>дения н</w:t>
            </w:r>
            <w:r w:rsidRPr="002423E0">
              <w:rPr>
                <w:rFonts w:ascii="Times New Roman" w:hAnsi="Times New Roman"/>
                <w:sz w:val="24"/>
                <w:szCs w:val="24"/>
              </w:rPr>
              <w:t>а</w:t>
            </w:r>
            <w:r w:rsidRPr="002423E0">
              <w:rPr>
                <w:rFonts w:ascii="Times New Roman" w:hAnsi="Times New Roman"/>
                <w:sz w:val="24"/>
                <w:szCs w:val="24"/>
              </w:rPr>
              <w:t>селенных пунктов Нижн</w:t>
            </w:r>
            <w:r w:rsidRPr="002423E0">
              <w:rPr>
                <w:rFonts w:ascii="Times New Roman" w:hAnsi="Times New Roman"/>
                <w:sz w:val="24"/>
                <w:szCs w:val="24"/>
              </w:rPr>
              <w:t>е</w:t>
            </w:r>
            <w:r w:rsidRPr="002423E0">
              <w:rPr>
                <w:rFonts w:ascii="Times New Roman" w:hAnsi="Times New Roman"/>
                <w:sz w:val="24"/>
                <w:szCs w:val="24"/>
              </w:rPr>
              <w:t>варто</w:t>
            </w:r>
            <w:r w:rsidRPr="002423E0">
              <w:rPr>
                <w:rFonts w:ascii="Times New Roman" w:hAnsi="Times New Roman"/>
                <w:sz w:val="24"/>
                <w:szCs w:val="24"/>
              </w:rPr>
              <w:t>в</w:t>
            </w:r>
            <w:r w:rsidRPr="002423E0">
              <w:rPr>
                <w:rFonts w:ascii="Times New Roman" w:hAnsi="Times New Roman"/>
                <w:sz w:val="24"/>
                <w:szCs w:val="24"/>
              </w:rPr>
              <w:t>ского ра</w:t>
            </w:r>
            <w:r w:rsidRPr="002423E0">
              <w:rPr>
                <w:rFonts w:ascii="Times New Roman" w:hAnsi="Times New Roman"/>
                <w:sz w:val="24"/>
                <w:szCs w:val="24"/>
              </w:rPr>
              <w:t>й</w:t>
            </w:r>
            <w:r w:rsidRPr="002423E0">
              <w:rPr>
                <w:rFonts w:ascii="Times New Roman" w:hAnsi="Times New Roman"/>
                <w:sz w:val="24"/>
                <w:szCs w:val="24"/>
              </w:rPr>
              <w:t>она</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4 272,92</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4 064,00</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208,92</w:t>
            </w:r>
          </w:p>
        </w:tc>
        <w:tc>
          <w:tcPr>
            <w:tcW w:w="12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1 524,00</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1 524,00</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2 748,92</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2 540,00</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208,92</w:t>
            </w: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300"/>
        </w:trPr>
        <w:tc>
          <w:tcPr>
            <w:tcW w:w="959" w:type="dxa"/>
            <w:vMerge w:val="restart"/>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5</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Разрабо</w:t>
            </w:r>
            <w:r w:rsidRPr="002423E0">
              <w:rPr>
                <w:rFonts w:ascii="Times New Roman" w:hAnsi="Times New Roman"/>
                <w:sz w:val="24"/>
                <w:szCs w:val="24"/>
              </w:rPr>
              <w:t>т</w:t>
            </w:r>
            <w:r w:rsidRPr="002423E0">
              <w:rPr>
                <w:rFonts w:ascii="Times New Roman" w:hAnsi="Times New Roman"/>
                <w:sz w:val="24"/>
                <w:szCs w:val="24"/>
              </w:rPr>
              <w:t>ка схем тепл</w:t>
            </w:r>
            <w:r w:rsidRPr="002423E0">
              <w:rPr>
                <w:rFonts w:ascii="Times New Roman" w:hAnsi="Times New Roman"/>
                <w:sz w:val="24"/>
                <w:szCs w:val="24"/>
              </w:rPr>
              <w:t>о</w:t>
            </w:r>
            <w:r w:rsidRPr="002423E0">
              <w:rPr>
                <w:rFonts w:ascii="Times New Roman" w:hAnsi="Times New Roman"/>
                <w:sz w:val="24"/>
                <w:szCs w:val="24"/>
              </w:rPr>
              <w:lastRenderedPageBreak/>
              <w:t>снабжения населе</w:t>
            </w:r>
            <w:r w:rsidRPr="002423E0">
              <w:rPr>
                <w:rFonts w:ascii="Times New Roman" w:hAnsi="Times New Roman"/>
                <w:sz w:val="24"/>
                <w:szCs w:val="24"/>
              </w:rPr>
              <w:t>н</w:t>
            </w:r>
            <w:r w:rsidRPr="002423E0">
              <w:rPr>
                <w:rFonts w:ascii="Times New Roman" w:hAnsi="Times New Roman"/>
                <w:sz w:val="24"/>
                <w:szCs w:val="24"/>
              </w:rPr>
              <w:t>ных пун</w:t>
            </w:r>
            <w:r w:rsidRPr="002423E0">
              <w:rPr>
                <w:rFonts w:ascii="Times New Roman" w:hAnsi="Times New Roman"/>
                <w:sz w:val="24"/>
                <w:szCs w:val="24"/>
              </w:rPr>
              <w:t>к</w:t>
            </w:r>
            <w:r w:rsidRPr="002423E0">
              <w:rPr>
                <w:rFonts w:ascii="Times New Roman" w:hAnsi="Times New Roman"/>
                <w:sz w:val="24"/>
                <w:szCs w:val="24"/>
              </w:rPr>
              <w:t>тов Ни</w:t>
            </w:r>
            <w:r w:rsidRPr="002423E0">
              <w:rPr>
                <w:rFonts w:ascii="Times New Roman" w:hAnsi="Times New Roman"/>
                <w:sz w:val="24"/>
                <w:szCs w:val="24"/>
              </w:rPr>
              <w:t>ж</w:t>
            </w:r>
            <w:r w:rsidRPr="002423E0">
              <w:rPr>
                <w:rFonts w:ascii="Times New Roman" w:hAnsi="Times New Roman"/>
                <w:sz w:val="24"/>
                <w:szCs w:val="24"/>
              </w:rPr>
              <w:t>неварто</w:t>
            </w:r>
            <w:r w:rsidRPr="002423E0">
              <w:rPr>
                <w:rFonts w:ascii="Times New Roman" w:hAnsi="Times New Roman"/>
                <w:sz w:val="24"/>
                <w:szCs w:val="24"/>
              </w:rPr>
              <w:t>в</w:t>
            </w:r>
            <w:r w:rsidRPr="002423E0">
              <w:rPr>
                <w:rFonts w:ascii="Times New Roman" w:hAnsi="Times New Roman"/>
                <w:sz w:val="24"/>
                <w:szCs w:val="24"/>
              </w:rPr>
              <w:t>ского ра</w:t>
            </w:r>
            <w:r w:rsidRPr="002423E0">
              <w:rPr>
                <w:rFonts w:ascii="Times New Roman" w:hAnsi="Times New Roman"/>
                <w:sz w:val="24"/>
                <w:szCs w:val="24"/>
              </w:rPr>
              <w:t>й</w:t>
            </w:r>
            <w:r w:rsidRPr="002423E0">
              <w:rPr>
                <w:rFonts w:ascii="Times New Roman" w:hAnsi="Times New Roman"/>
                <w:sz w:val="24"/>
                <w:szCs w:val="24"/>
              </w:rPr>
              <w:t>она</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lastRenderedPageBreak/>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1 650,00</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1 650,00</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lastRenderedPageBreak/>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lastRenderedPageBreak/>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1 650,00</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1 650,00</w:t>
            </w: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300"/>
        </w:trPr>
        <w:tc>
          <w:tcPr>
            <w:tcW w:w="959" w:type="dxa"/>
            <w:vMerge w:val="restart"/>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6</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С. Корл</w:t>
            </w:r>
            <w:r w:rsidRPr="002423E0">
              <w:rPr>
                <w:rFonts w:ascii="Times New Roman" w:hAnsi="Times New Roman"/>
                <w:sz w:val="24"/>
                <w:szCs w:val="24"/>
              </w:rPr>
              <w:t>и</w:t>
            </w:r>
            <w:r w:rsidRPr="002423E0">
              <w:rPr>
                <w:rFonts w:ascii="Times New Roman" w:hAnsi="Times New Roman"/>
                <w:sz w:val="24"/>
                <w:szCs w:val="24"/>
              </w:rPr>
              <w:t>ки</w:t>
            </w:r>
            <w:r>
              <w:rPr>
                <w:rFonts w:ascii="Times New Roman" w:hAnsi="Times New Roman"/>
                <w:sz w:val="24"/>
                <w:szCs w:val="24"/>
              </w:rPr>
              <w:t>: з</w:t>
            </w:r>
            <w:r w:rsidRPr="002423E0">
              <w:rPr>
                <w:rFonts w:ascii="Times New Roman" w:hAnsi="Times New Roman"/>
                <w:sz w:val="24"/>
                <w:szCs w:val="24"/>
              </w:rPr>
              <w:t>амена оборуд</w:t>
            </w:r>
            <w:r w:rsidRPr="002423E0">
              <w:rPr>
                <w:rFonts w:ascii="Times New Roman" w:hAnsi="Times New Roman"/>
                <w:sz w:val="24"/>
                <w:szCs w:val="24"/>
              </w:rPr>
              <w:t>о</w:t>
            </w:r>
            <w:r w:rsidRPr="002423E0">
              <w:rPr>
                <w:rFonts w:ascii="Times New Roman" w:hAnsi="Times New Roman"/>
                <w:sz w:val="24"/>
                <w:szCs w:val="24"/>
              </w:rPr>
              <w:t>вания на  электр</w:t>
            </w:r>
            <w:r w:rsidRPr="002423E0">
              <w:rPr>
                <w:rFonts w:ascii="Times New Roman" w:hAnsi="Times New Roman"/>
                <w:sz w:val="24"/>
                <w:szCs w:val="24"/>
              </w:rPr>
              <w:t>о</w:t>
            </w:r>
            <w:r w:rsidRPr="002423E0">
              <w:rPr>
                <w:rFonts w:ascii="Times New Roman" w:hAnsi="Times New Roman"/>
                <w:sz w:val="24"/>
                <w:szCs w:val="24"/>
              </w:rPr>
              <w:t>станции (2 дизель-генер</w:t>
            </w:r>
            <w:r w:rsidRPr="002423E0">
              <w:rPr>
                <w:rFonts w:ascii="Times New Roman" w:hAnsi="Times New Roman"/>
                <w:sz w:val="24"/>
                <w:szCs w:val="24"/>
              </w:rPr>
              <w:t>а</w:t>
            </w:r>
            <w:r w:rsidRPr="002423E0">
              <w:rPr>
                <w:rFonts w:ascii="Times New Roman" w:hAnsi="Times New Roman"/>
                <w:sz w:val="24"/>
                <w:szCs w:val="24"/>
              </w:rPr>
              <w:t>торные устано</w:t>
            </w:r>
            <w:r w:rsidRPr="002423E0">
              <w:rPr>
                <w:rFonts w:ascii="Times New Roman" w:hAnsi="Times New Roman"/>
                <w:sz w:val="24"/>
                <w:szCs w:val="24"/>
              </w:rPr>
              <w:t>в</w:t>
            </w:r>
            <w:r w:rsidRPr="002423E0">
              <w:rPr>
                <w:rFonts w:ascii="Times New Roman" w:hAnsi="Times New Roman"/>
                <w:sz w:val="24"/>
                <w:szCs w:val="24"/>
              </w:rPr>
              <w:t xml:space="preserve">ки) </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9 550,00</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9 550,00</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2423E0">
            <w:pPr>
              <w:rPr>
                <w:rFonts w:ascii="Times New Roman" w:hAnsi="Times New Roman"/>
                <w:sz w:val="24"/>
                <w:szCs w:val="24"/>
              </w:rPr>
            </w:pPr>
          </w:p>
        </w:tc>
        <w:tc>
          <w:tcPr>
            <w:tcW w:w="1559" w:type="dxa"/>
            <w:gridSpan w:val="2"/>
            <w:vMerge/>
            <w:hideMark/>
          </w:tcPr>
          <w:p w:rsidR="003F7693" w:rsidRPr="002423E0" w:rsidRDefault="003F7693" w:rsidP="002423E0">
            <w:pPr>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9 550,00</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9 550,00</w:t>
            </w: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300"/>
        </w:trPr>
        <w:tc>
          <w:tcPr>
            <w:tcW w:w="959" w:type="dxa"/>
            <w:vMerge w:val="restart"/>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7</w:t>
            </w:r>
            <w:r w:rsidRPr="002423E0">
              <w:rPr>
                <w:rFonts w:ascii="Times New Roman" w:hAnsi="Times New Roman"/>
                <w:sz w:val="24"/>
                <w:szCs w:val="24"/>
              </w:rPr>
              <w:t>.</w:t>
            </w:r>
          </w:p>
        </w:tc>
        <w:tc>
          <w:tcPr>
            <w:tcW w:w="1326" w:type="dxa"/>
            <w:vMerge w:val="restart"/>
            <w:hideMark/>
          </w:tcPr>
          <w:p w:rsidR="003F7693" w:rsidRPr="002423E0" w:rsidRDefault="003F7693" w:rsidP="003F7693">
            <w:pPr>
              <w:ind w:firstLine="0"/>
              <w:rPr>
                <w:rFonts w:ascii="Times New Roman" w:hAnsi="Times New Roman"/>
                <w:sz w:val="24"/>
                <w:szCs w:val="24"/>
              </w:rPr>
            </w:pPr>
            <w:r>
              <w:rPr>
                <w:rFonts w:ascii="Times New Roman" w:hAnsi="Times New Roman"/>
                <w:sz w:val="24"/>
                <w:szCs w:val="24"/>
              </w:rPr>
              <w:t>Сельское поселение</w:t>
            </w:r>
            <w:r w:rsidRPr="002423E0">
              <w:rPr>
                <w:rFonts w:ascii="Times New Roman" w:hAnsi="Times New Roman"/>
                <w:sz w:val="24"/>
                <w:szCs w:val="24"/>
              </w:rPr>
              <w:t xml:space="preserve"> Зайцева Ре</w:t>
            </w:r>
            <w:r w:rsidRPr="002423E0">
              <w:rPr>
                <w:rFonts w:ascii="Times New Roman" w:hAnsi="Times New Roman"/>
                <w:sz w:val="24"/>
                <w:szCs w:val="24"/>
              </w:rPr>
              <w:t>ч</w:t>
            </w:r>
            <w:r w:rsidRPr="002423E0">
              <w:rPr>
                <w:rFonts w:ascii="Times New Roman" w:hAnsi="Times New Roman"/>
                <w:sz w:val="24"/>
                <w:szCs w:val="24"/>
              </w:rPr>
              <w:t>ка</w:t>
            </w:r>
            <w:r>
              <w:rPr>
                <w:rFonts w:ascii="Times New Roman" w:hAnsi="Times New Roman"/>
                <w:sz w:val="24"/>
                <w:szCs w:val="24"/>
              </w:rPr>
              <w:t>:у</w:t>
            </w:r>
            <w:r w:rsidRPr="002423E0">
              <w:rPr>
                <w:rFonts w:ascii="Times New Roman" w:hAnsi="Times New Roman"/>
                <w:sz w:val="24"/>
                <w:szCs w:val="24"/>
              </w:rPr>
              <w:t>становка узлов учета. Здание котель</w:t>
            </w:r>
            <w:r>
              <w:rPr>
                <w:rFonts w:ascii="Times New Roman" w:hAnsi="Times New Roman"/>
                <w:sz w:val="24"/>
                <w:szCs w:val="24"/>
              </w:rPr>
              <w:t xml:space="preserve">ной по ул. Лесной, </w:t>
            </w:r>
            <w:r w:rsidRPr="002423E0">
              <w:rPr>
                <w:rFonts w:ascii="Times New Roman" w:hAnsi="Times New Roman"/>
                <w:sz w:val="24"/>
                <w:szCs w:val="24"/>
              </w:rPr>
              <w:t xml:space="preserve"> </w:t>
            </w:r>
            <w:r w:rsidRPr="002423E0">
              <w:rPr>
                <w:rFonts w:ascii="Times New Roman" w:hAnsi="Times New Roman"/>
                <w:sz w:val="24"/>
                <w:szCs w:val="24"/>
              </w:rPr>
              <w:lastRenderedPageBreak/>
              <w:t>строение 2</w:t>
            </w:r>
          </w:p>
        </w:tc>
        <w:tc>
          <w:tcPr>
            <w:tcW w:w="1559" w:type="dxa"/>
            <w:gridSpan w:val="2"/>
            <w:vMerge w:val="restart"/>
            <w:hideMark/>
          </w:tcPr>
          <w:p w:rsidR="003F7693" w:rsidRPr="002423E0" w:rsidRDefault="003F7693" w:rsidP="003F7693">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lastRenderedPageBreak/>
              <w:t>товского района»</w:t>
            </w:r>
          </w:p>
        </w:tc>
        <w:tc>
          <w:tcPr>
            <w:tcW w:w="1202" w:type="dxa"/>
            <w:noWrap/>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903,31</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880,13</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23,18</w:t>
            </w:r>
          </w:p>
        </w:tc>
        <w:tc>
          <w:tcPr>
            <w:tcW w:w="12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2423E0">
            <w:pPr>
              <w:rPr>
                <w:rFonts w:ascii="Times New Roman" w:hAnsi="Times New Roman"/>
                <w:sz w:val="24"/>
                <w:szCs w:val="24"/>
              </w:rPr>
            </w:pPr>
          </w:p>
        </w:tc>
        <w:tc>
          <w:tcPr>
            <w:tcW w:w="1559" w:type="dxa"/>
            <w:gridSpan w:val="2"/>
            <w:vMerge/>
            <w:hideMark/>
          </w:tcPr>
          <w:p w:rsidR="003F7693" w:rsidRPr="002423E0" w:rsidRDefault="003F7693" w:rsidP="002423E0">
            <w:pPr>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2423E0">
            <w:pPr>
              <w:rPr>
                <w:rFonts w:ascii="Times New Roman" w:hAnsi="Times New Roman"/>
                <w:sz w:val="24"/>
                <w:szCs w:val="24"/>
              </w:rPr>
            </w:pPr>
          </w:p>
        </w:tc>
        <w:tc>
          <w:tcPr>
            <w:tcW w:w="1559" w:type="dxa"/>
            <w:gridSpan w:val="2"/>
            <w:vMerge/>
            <w:hideMark/>
          </w:tcPr>
          <w:p w:rsidR="003F7693" w:rsidRPr="002423E0" w:rsidRDefault="003F7693" w:rsidP="002423E0">
            <w:pPr>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903,31</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880,13</w:t>
            </w:r>
          </w:p>
        </w:tc>
        <w:tc>
          <w:tcPr>
            <w:tcW w:w="1476"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23,18</w:t>
            </w: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493B2B" w:rsidRPr="002423E0" w:rsidTr="003F7693">
        <w:trPr>
          <w:trHeight w:val="300"/>
        </w:trPr>
        <w:tc>
          <w:tcPr>
            <w:tcW w:w="959" w:type="dxa"/>
            <w:vMerge w:val="restart"/>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lastRenderedPageBreak/>
              <w:t>4.1.</w:t>
            </w:r>
            <w:r>
              <w:rPr>
                <w:rFonts w:ascii="Times New Roman" w:hAnsi="Times New Roman"/>
                <w:sz w:val="24"/>
                <w:szCs w:val="24"/>
              </w:rPr>
              <w:t>8</w:t>
            </w:r>
            <w:r w:rsidRPr="002423E0">
              <w:rPr>
                <w:rFonts w:ascii="Times New Roman" w:hAnsi="Times New Roman"/>
                <w:sz w:val="24"/>
                <w:szCs w:val="24"/>
              </w:rPr>
              <w:t>.</w:t>
            </w:r>
          </w:p>
        </w:tc>
        <w:tc>
          <w:tcPr>
            <w:tcW w:w="1326" w:type="dxa"/>
            <w:vMerge w:val="restart"/>
            <w:hideMark/>
          </w:tcPr>
          <w:p w:rsidR="00493B2B" w:rsidRPr="00493B2B" w:rsidRDefault="00493B2B" w:rsidP="00493B2B">
            <w:pPr>
              <w:ind w:firstLine="0"/>
              <w:jc w:val="both"/>
              <w:rPr>
                <w:rFonts w:ascii="Times New Roman" w:hAnsi="Times New Roman"/>
                <w:sz w:val="24"/>
              </w:rPr>
            </w:pPr>
            <w:r w:rsidRPr="00493B2B">
              <w:rPr>
                <w:rFonts w:ascii="Times New Roman" w:hAnsi="Times New Roman"/>
                <w:sz w:val="24"/>
              </w:rPr>
              <w:t>Г. Нижн</w:t>
            </w:r>
            <w:r w:rsidRPr="00493B2B">
              <w:rPr>
                <w:rFonts w:ascii="Times New Roman" w:hAnsi="Times New Roman"/>
                <w:sz w:val="24"/>
              </w:rPr>
              <w:t>е</w:t>
            </w:r>
            <w:r w:rsidRPr="00493B2B">
              <w:rPr>
                <w:rFonts w:ascii="Times New Roman" w:hAnsi="Times New Roman"/>
                <w:sz w:val="24"/>
              </w:rPr>
              <w:t>вартовск: установка узлов уч</w:t>
            </w:r>
            <w:r w:rsidRPr="00493B2B">
              <w:rPr>
                <w:rFonts w:ascii="Times New Roman" w:hAnsi="Times New Roman"/>
                <w:sz w:val="24"/>
              </w:rPr>
              <w:t>е</w:t>
            </w:r>
            <w:r w:rsidRPr="00493B2B">
              <w:rPr>
                <w:rFonts w:ascii="Times New Roman" w:hAnsi="Times New Roman"/>
                <w:sz w:val="24"/>
              </w:rPr>
              <w:t>та. Адм</w:t>
            </w:r>
            <w:r w:rsidRPr="00493B2B">
              <w:rPr>
                <w:rFonts w:ascii="Times New Roman" w:hAnsi="Times New Roman"/>
                <w:sz w:val="24"/>
              </w:rPr>
              <w:t>и</w:t>
            </w:r>
            <w:r w:rsidRPr="00493B2B">
              <w:rPr>
                <w:rFonts w:ascii="Times New Roman" w:hAnsi="Times New Roman"/>
                <w:sz w:val="24"/>
              </w:rPr>
              <w:t>нистр</w:t>
            </w:r>
            <w:r w:rsidRPr="00493B2B">
              <w:rPr>
                <w:rFonts w:ascii="Times New Roman" w:hAnsi="Times New Roman"/>
                <w:sz w:val="24"/>
              </w:rPr>
              <w:t>а</w:t>
            </w:r>
            <w:r w:rsidRPr="00493B2B">
              <w:rPr>
                <w:rFonts w:ascii="Times New Roman" w:hAnsi="Times New Roman"/>
                <w:sz w:val="24"/>
              </w:rPr>
              <w:t xml:space="preserve">тивное здание </w:t>
            </w:r>
            <w:r w:rsidRPr="00493B2B">
              <w:rPr>
                <w:rFonts w:ascii="Times New Roman" w:hAnsi="Times New Roman"/>
                <w:sz w:val="24"/>
                <w:szCs w:val="24"/>
              </w:rPr>
              <w:t xml:space="preserve">районного </w:t>
            </w:r>
            <w:r w:rsidRPr="00493B2B">
              <w:rPr>
                <w:rFonts w:ascii="Times New Roman" w:hAnsi="Times New Roman"/>
                <w:sz w:val="24"/>
              </w:rPr>
              <w:t>организ</w:t>
            </w:r>
            <w:r w:rsidRPr="00493B2B">
              <w:rPr>
                <w:rFonts w:ascii="Times New Roman" w:hAnsi="Times New Roman"/>
                <w:sz w:val="24"/>
              </w:rPr>
              <w:t>а</w:t>
            </w:r>
            <w:r w:rsidRPr="00493B2B">
              <w:rPr>
                <w:rFonts w:ascii="Times New Roman" w:hAnsi="Times New Roman"/>
                <w:sz w:val="24"/>
              </w:rPr>
              <w:t>ционно-методич</w:t>
            </w:r>
            <w:r w:rsidRPr="00493B2B">
              <w:rPr>
                <w:rFonts w:ascii="Times New Roman" w:hAnsi="Times New Roman"/>
                <w:sz w:val="24"/>
              </w:rPr>
              <w:t>е</w:t>
            </w:r>
            <w:r w:rsidRPr="00493B2B">
              <w:rPr>
                <w:rFonts w:ascii="Times New Roman" w:hAnsi="Times New Roman"/>
                <w:sz w:val="24"/>
              </w:rPr>
              <w:t>ского це</w:t>
            </w:r>
            <w:r w:rsidRPr="00493B2B">
              <w:rPr>
                <w:rFonts w:ascii="Times New Roman" w:hAnsi="Times New Roman"/>
                <w:sz w:val="24"/>
              </w:rPr>
              <w:t>н</w:t>
            </w:r>
            <w:r w:rsidRPr="00493B2B">
              <w:rPr>
                <w:rFonts w:ascii="Times New Roman" w:hAnsi="Times New Roman"/>
                <w:sz w:val="24"/>
              </w:rPr>
              <w:t>тра</w:t>
            </w:r>
            <w:r w:rsidRPr="00493B2B">
              <w:rPr>
                <w:rFonts w:ascii="Times New Roman" w:hAnsi="Times New Roman"/>
                <w:sz w:val="24"/>
                <w:szCs w:val="24"/>
              </w:rPr>
              <w:t xml:space="preserve"> ра</w:t>
            </w:r>
            <w:r w:rsidRPr="00493B2B">
              <w:rPr>
                <w:rFonts w:ascii="Times New Roman" w:hAnsi="Times New Roman"/>
                <w:sz w:val="24"/>
                <w:szCs w:val="24"/>
              </w:rPr>
              <w:t>й</w:t>
            </w:r>
            <w:r w:rsidRPr="00493B2B">
              <w:rPr>
                <w:rFonts w:ascii="Times New Roman" w:hAnsi="Times New Roman"/>
                <w:sz w:val="24"/>
                <w:szCs w:val="24"/>
              </w:rPr>
              <w:t>онного муниц</w:t>
            </w:r>
            <w:r w:rsidRPr="00493B2B">
              <w:rPr>
                <w:rFonts w:ascii="Times New Roman" w:hAnsi="Times New Roman"/>
                <w:sz w:val="24"/>
                <w:szCs w:val="24"/>
              </w:rPr>
              <w:t>и</w:t>
            </w:r>
            <w:r w:rsidRPr="00493B2B">
              <w:rPr>
                <w:rFonts w:ascii="Times New Roman" w:hAnsi="Times New Roman"/>
                <w:sz w:val="24"/>
                <w:szCs w:val="24"/>
              </w:rPr>
              <w:t>пального автоно</w:t>
            </w:r>
            <w:r w:rsidRPr="00493B2B">
              <w:rPr>
                <w:rFonts w:ascii="Times New Roman" w:hAnsi="Times New Roman"/>
                <w:sz w:val="24"/>
                <w:szCs w:val="24"/>
              </w:rPr>
              <w:t>м</w:t>
            </w:r>
            <w:r w:rsidRPr="00493B2B">
              <w:rPr>
                <w:rFonts w:ascii="Times New Roman" w:hAnsi="Times New Roman"/>
                <w:sz w:val="24"/>
                <w:szCs w:val="24"/>
              </w:rPr>
              <w:t>ного у</w:t>
            </w:r>
            <w:r w:rsidRPr="00493B2B">
              <w:rPr>
                <w:rFonts w:ascii="Times New Roman" w:hAnsi="Times New Roman"/>
                <w:sz w:val="24"/>
                <w:szCs w:val="24"/>
              </w:rPr>
              <w:t>ч</w:t>
            </w:r>
            <w:r w:rsidRPr="00493B2B">
              <w:rPr>
                <w:rFonts w:ascii="Times New Roman" w:hAnsi="Times New Roman"/>
                <w:sz w:val="24"/>
                <w:szCs w:val="24"/>
              </w:rPr>
              <w:t>реждения «Межп</w:t>
            </w:r>
            <w:r w:rsidRPr="00493B2B">
              <w:rPr>
                <w:rFonts w:ascii="Times New Roman" w:hAnsi="Times New Roman"/>
                <w:sz w:val="24"/>
                <w:szCs w:val="24"/>
              </w:rPr>
              <w:t>о</w:t>
            </w:r>
            <w:r w:rsidRPr="00493B2B">
              <w:rPr>
                <w:rFonts w:ascii="Times New Roman" w:hAnsi="Times New Roman"/>
                <w:sz w:val="24"/>
                <w:szCs w:val="24"/>
              </w:rPr>
              <w:t>селенч</w:t>
            </w:r>
            <w:r w:rsidRPr="00493B2B">
              <w:rPr>
                <w:rFonts w:ascii="Times New Roman" w:hAnsi="Times New Roman"/>
                <w:sz w:val="24"/>
                <w:szCs w:val="24"/>
              </w:rPr>
              <w:t>е</w:t>
            </w:r>
            <w:r w:rsidRPr="00493B2B">
              <w:rPr>
                <w:rFonts w:ascii="Times New Roman" w:hAnsi="Times New Roman"/>
                <w:sz w:val="24"/>
                <w:szCs w:val="24"/>
              </w:rPr>
              <w:t>ский культу</w:t>
            </w:r>
            <w:r w:rsidRPr="00493B2B">
              <w:rPr>
                <w:rFonts w:ascii="Times New Roman" w:hAnsi="Times New Roman"/>
                <w:sz w:val="24"/>
                <w:szCs w:val="24"/>
              </w:rPr>
              <w:t>р</w:t>
            </w:r>
            <w:r w:rsidRPr="00493B2B">
              <w:rPr>
                <w:rFonts w:ascii="Times New Roman" w:hAnsi="Times New Roman"/>
                <w:sz w:val="24"/>
                <w:szCs w:val="24"/>
              </w:rPr>
              <w:t xml:space="preserve">но-досуговый комплекс </w:t>
            </w:r>
            <w:r w:rsidRPr="00493B2B">
              <w:rPr>
                <w:rFonts w:ascii="Times New Roman" w:hAnsi="Times New Roman"/>
                <w:sz w:val="24"/>
              </w:rPr>
              <w:t>«Арлек</w:t>
            </w:r>
            <w:r w:rsidRPr="00493B2B">
              <w:rPr>
                <w:rFonts w:ascii="Times New Roman" w:hAnsi="Times New Roman"/>
                <w:sz w:val="24"/>
              </w:rPr>
              <w:t>и</w:t>
            </w:r>
            <w:r w:rsidRPr="00493B2B">
              <w:rPr>
                <w:rFonts w:ascii="Times New Roman" w:hAnsi="Times New Roman"/>
                <w:sz w:val="24"/>
              </w:rPr>
              <w:t>но» по ул. 60 лет О</w:t>
            </w:r>
            <w:r w:rsidRPr="00493B2B">
              <w:rPr>
                <w:rFonts w:ascii="Times New Roman" w:hAnsi="Times New Roman"/>
                <w:sz w:val="24"/>
              </w:rPr>
              <w:t>к</w:t>
            </w:r>
            <w:r w:rsidRPr="00493B2B">
              <w:rPr>
                <w:rFonts w:ascii="Times New Roman" w:hAnsi="Times New Roman"/>
                <w:sz w:val="24"/>
              </w:rPr>
              <w:t xml:space="preserve">тября </w:t>
            </w:r>
          </w:p>
        </w:tc>
        <w:tc>
          <w:tcPr>
            <w:tcW w:w="1559" w:type="dxa"/>
            <w:gridSpan w:val="2"/>
            <w:vMerge w:val="restart"/>
            <w:hideMark/>
          </w:tcPr>
          <w:p w:rsidR="00493B2B" w:rsidRPr="002423E0" w:rsidRDefault="00493B2B" w:rsidP="003F7693">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93B2B" w:rsidRPr="002423E0" w:rsidRDefault="00493B2B" w:rsidP="003F7693">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237,76</w:t>
            </w:r>
          </w:p>
        </w:tc>
        <w:tc>
          <w:tcPr>
            <w:tcW w:w="164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237,76</w:t>
            </w:r>
          </w:p>
        </w:tc>
        <w:tc>
          <w:tcPr>
            <w:tcW w:w="1476"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3F7693">
            <w:pPr>
              <w:ind w:firstLine="0"/>
              <w:jc w:val="center"/>
              <w:rPr>
                <w:rFonts w:ascii="Times New Roman" w:hAnsi="Times New Roman"/>
                <w:sz w:val="24"/>
                <w:szCs w:val="24"/>
              </w:rPr>
            </w:pPr>
            <w:r w:rsidRPr="002423E0">
              <w:rPr>
                <w:rFonts w:ascii="Times New Roman" w:hAnsi="Times New Roman"/>
                <w:sz w:val="24"/>
                <w:szCs w:val="24"/>
              </w:rPr>
              <w:t>-</w:t>
            </w:r>
          </w:p>
        </w:tc>
      </w:tr>
      <w:tr w:rsidR="003F7693" w:rsidRPr="002423E0" w:rsidTr="003F7693">
        <w:trPr>
          <w:trHeight w:val="72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3F7693" w:rsidRPr="002423E0" w:rsidRDefault="003F7693" w:rsidP="003F7693">
            <w:pPr>
              <w:ind w:firstLine="0"/>
              <w:jc w:val="center"/>
              <w:rPr>
                <w:rFonts w:ascii="Times New Roman" w:hAnsi="Times New Roman"/>
                <w:sz w:val="24"/>
                <w:szCs w:val="24"/>
              </w:rPr>
            </w:pP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3F7693" w:rsidRPr="002423E0" w:rsidTr="003F7693">
        <w:trPr>
          <w:trHeight w:val="480"/>
        </w:trPr>
        <w:tc>
          <w:tcPr>
            <w:tcW w:w="959" w:type="dxa"/>
            <w:vMerge/>
            <w:hideMark/>
          </w:tcPr>
          <w:p w:rsidR="003F7693" w:rsidRPr="002423E0" w:rsidRDefault="003F7693" w:rsidP="003F7693">
            <w:pPr>
              <w:ind w:firstLine="0"/>
              <w:jc w:val="center"/>
              <w:rPr>
                <w:rFonts w:ascii="Times New Roman" w:hAnsi="Times New Roman"/>
                <w:sz w:val="24"/>
                <w:szCs w:val="24"/>
              </w:rPr>
            </w:pPr>
          </w:p>
        </w:tc>
        <w:tc>
          <w:tcPr>
            <w:tcW w:w="1326" w:type="dxa"/>
            <w:vMerge/>
            <w:hideMark/>
          </w:tcPr>
          <w:p w:rsidR="003F7693" w:rsidRPr="002423E0" w:rsidRDefault="003F7693" w:rsidP="003F7693">
            <w:pPr>
              <w:ind w:firstLine="0"/>
              <w:jc w:val="both"/>
              <w:rPr>
                <w:rFonts w:ascii="Times New Roman" w:hAnsi="Times New Roman"/>
                <w:sz w:val="24"/>
                <w:szCs w:val="24"/>
              </w:rPr>
            </w:pPr>
          </w:p>
        </w:tc>
        <w:tc>
          <w:tcPr>
            <w:tcW w:w="1559" w:type="dxa"/>
            <w:gridSpan w:val="2"/>
            <w:vMerge/>
            <w:hideMark/>
          </w:tcPr>
          <w:p w:rsidR="003F7693" w:rsidRPr="002423E0" w:rsidRDefault="003F7693" w:rsidP="003F7693">
            <w:pPr>
              <w:ind w:firstLine="0"/>
              <w:jc w:val="both"/>
              <w:rPr>
                <w:rFonts w:ascii="Times New Roman" w:hAnsi="Times New Roman"/>
                <w:sz w:val="24"/>
                <w:szCs w:val="24"/>
              </w:rPr>
            </w:pPr>
          </w:p>
        </w:tc>
        <w:tc>
          <w:tcPr>
            <w:tcW w:w="1202" w:type="dxa"/>
            <w:hideMark/>
          </w:tcPr>
          <w:p w:rsidR="003F7693" w:rsidRPr="002423E0" w:rsidRDefault="003F7693"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237,76</w:t>
            </w:r>
          </w:p>
        </w:tc>
        <w:tc>
          <w:tcPr>
            <w:tcW w:w="1640" w:type="dxa"/>
            <w:noWrap/>
            <w:hideMark/>
          </w:tcPr>
          <w:p w:rsidR="003F7693" w:rsidRPr="002423E0" w:rsidRDefault="003F7693" w:rsidP="003F7693">
            <w:pPr>
              <w:ind w:firstLine="0"/>
              <w:jc w:val="center"/>
              <w:rPr>
                <w:rFonts w:ascii="Times New Roman" w:hAnsi="Times New Roman"/>
                <w:sz w:val="24"/>
                <w:szCs w:val="24"/>
              </w:rPr>
            </w:pPr>
            <w:r w:rsidRPr="002423E0">
              <w:rPr>
                <w:rFonts w:ascii="Times New Roman" w:hAnsi="Times New Roman"/>
                <w:sz w:val="24"/>
                <w:szCs w:val="24"/>
              </w:rPr>
              <w:t>237,76</w:t>
            </w:r>
          </w:p>
        </w:tc>
        <w:tc>
          <w:tcPr>
            <w:tcW w:w="1476" w:type="dxa"/>
            <w:noWrap/>
            <w:hideMark/>
          </w:tcPr>
          <w:p w:rsidR="003F7693" w:rsidRPr="002423E0" w:rsidRDefault="003F7693" w:rsidP="003F7693">
            <w:pPr>
              <w:ind w:firstLine="0"/>
              <w:jc w:val="center"/>
              <w:rPr>
                <w:rFonts w:ascii="Times New Roman" w:hAnsi="Times New Roman"/>
                <w:sz w:val="24"/>
                <w:szCs w:val="24"/>
              </w:rPr>
            </w:pPr>
          </w:p>
        </w:tc>
        <w:tc>
          <w:tcPr>
            <w:tcW w:w="1240" w:type="dxa"/>
            <w:noWrap/>
            <w:hideMark/>
          </w:tcPr>
          <w:p w:rsidR="003F7693" w:rsidRPr="002423E0" w:rsidRDefault="003F7693" w:rsidP="003F7693">
            <w:pPr>
              <w:ind w:firstLine="0"/>
              <w:jc w:val="center"/>
              <w:rPr>
                <w:rFonts w:ascii="Times New Roman" w:hAnsi="Times New Roman"/>
                <w:sz w:val="24"/>
                <w:szCs w:val="24"/>
              </w:rPr>
            </w:pPr>
          </w:p>
        </w:tc>
        <w:tc>
          <w:tcPr>
            <w:tcW w:w="116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c>
          <w:tcPr>
            <w:tcW w:w="1140" w:type="dxa"/>
            <w:noWrap/>
            <w:hideMark/>
          </w:tcPr>
          <w:p w:rsidR="003F7693" w:rsidRPr="002423E0" w:rsidRDefault="003F7693" w:rsidP="003F7693">
            <w:pPr>
              <w:ind w:firstLine="0"/>
              <w:jc w:val="center"/>
              <w:rPr>
                <w:rFonts w:ascii="Times New Roman" w:hAnsi="Times New Roman"/>
                <w:sz w:val="24"/>
                <w:szCs w:val="24"/>
              </w:rPr>
            </w:pPr>
          </w:p>
        </w:tc>
      </w:tr>
      <w:tr w:rsidR="00493B2B" w:rsidRPr="002423E0" w:rsidTr="00493B2B">
        <w:trPr>
          <w:trHeight w:val="300"/>
        </w:trPr>
        <w:tc>
          <w:tcPr>
            <w:tcW w:w="959" w:type="dxa"/>
            <w:vMerge w:val="restart"/>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9</w:t>
            </w:r>
            <w:r w:rsidRPr="002423E0">
              <w:rPr>
                <w:rFonts w:ascii="Times New Roman" w:hAnsi="Times New Roman"/>
                <w:sz w:val="24"/>
                <w:szCs w:val="24"/>
              </w:rPr>
              <w:t>.</w:t>
            </w:r>
          </w:p>
        </w:tc>
        <w:tc>
          <w:tcPr>
            <w:tcW w:w="1326" w:type="dxa"/>
            <w:vMerge w:val="restart"/>
            <w:hideMark/>
          </w:tcPr>
          <w:p w:rsidR="00493B2B" w:rsidRDefault="00493B2B" w:rsidP="00493B2B">
            <w:pPr>
              <w:ind w:firstLine="0"/>
              <w:jc w:val="both"/>
              <w:rPr>
                <w:rFonts w:ascii="Times New Roman" w:hAnsi="Times New Roman"/>
                <w:sz w:val="24"/>
                <w:szCs w:val="24"/>
              </w:rPr>
            </w:pPr>
            <w:r w:rsidRPr="002423E0">
              <w:rPr>
                <w:rFonts w:ascii="Times New Roman" w:hAnsi="Times New Roman"/>
                <w:sz w:val="24"/>
                <w:szCs w:val="24"/>
              </w:rPr>
              <w:t>Г. Нижн</w:t>
            </w:r>
            <w:r w:rsidRPr="002423E0">
              <w:rPr>
                <w:rFonts w:ascii="Times New Roman" w:hAnsi="Times New Roman"/>
                <w:sz w:val="24"/>
                <w:szCs w:val="24"/>
              </w:rPr>
              <w:t>е</w:t>
            </w:r>
            <w:r w:rsidRPr="002423E0">
              <w:rPr>
                <w:rFonts w:ascii="Times New Roman" w:hAnsi="Times New Roman"/>
                <w:sz w:val="24"/>
                <w:szCs w:val="24"/>
              </w:rPr>
              <w:lastRenderedPageBreak/>
              <w:t>вартовск</w:t>
            </w:r>
            <w:r>
              <w:rPr>
                <w:rFonts w:ascii="Times New Roman" w:hAnsi="Times New Roman"/>
                <w:sz w:val="24"/>
                <w:szCs w:val="24"/>
              </w:rPr>
              <w:t>:</w:t>
            </w:r>
          </w:p>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t>а</w:t>
            </w:r>
            <w:r w:rsidRPr="002423E0">
              <w:rPr>
                <w:rFonts w:ascii="Times New Roman" w:hAnsi="Times New Roman"/>
                <w:sz w:val="24"/>
                <w:szCs w:val="24"/>
              </w:rPr>
              <w:t>дминис</w:t>
            </w:r>
            <w:r w:rsidRPr="002423E0">
              <w:rPr>
                <w:rFonts w:ascii="Times New Roman" w:hAnsi="Times New Roman"/>
                <w:sz w:val="24"/>
                <w:szCs w:val="24"/>
              </w:rPr>
              <w:t>т</w:t>
            </w:r>
            <w:r w:rsidRPr="002423E0">
              <w:rPr>
                <w:rFonts w:ascii="Times New Roman" w:hAnsi="Times New Roman"/>
                <w:sz w:val="24"/>
                <w:szCs w:val="24"/>
              </w:rPr>
              <w:t>ративное здание</w:t>
            </w:r>
            <w:r>
              <w:rPr>
                <w:rFonts w:ascii="Times New Roman" w:hAnsi="Times New Roman"/>
                <w:sz w:val="24"/>
                <w:szCs w:val="24"/>
              </w:rPr>
              <w:t>:</w:t>
            </w:r>
            <w:r w:rsidRPr="002423E0">
              <w:rPr>
                <w:rFonts w:ascii="Times New Roman" w:hAnsi="Times New Roman"/>
                <w:sz w:val="24"/>
                <w:szCs w:val="24"/>
              </w:rPr>
              <w:t xml:space="preserve"> ул. Лен</w:t>
            </w:r>
            <w:r w:rsidRPr="002423E0">
              <w:rPr>
                <w:rFonts w:ascii="Times New Roman" w:hAnsi="Times New Roman"/>
                <w:sz w:val="24"/>
                <w:szCs w:val="24"/>
              </w:rPr>
              <w:t>и</w:t>
            </w:r>
            <w:r w:rsidRPr="002423E0">
              <w:rPr>
                <w:rFonts w:ascii="Times New Roman" w:hAnsi="Times New Roman"/>
                <w:sz w:val="24"/>
                <w:szCs w:val="24"/>
              </w:rPr>
              <w:t>на, 6.Строительство с</w:t>
            </w:r>
            <w:r w:rsidRPr="002423E0">
              <w:rPr>
                <w:rFonts w:ascii="Times New Roman" w:hAnsi="Times New Roman"/>
                <w:sz w:val="24"/>
                <w:szCs w:val="24"/>
              </w:rPr>
              <w:t>е</w:t>
            </w:r>
            <w:r w:rsidRPr="002423E0">
              <w:rPr>
                <w:rFonts w:ascii="Times New Roman" w:hAnsi="Times New Roman"/>
                <w:sz w:val="24"/>
                <w:szCs w:val="24"/>
              </w:rPr>
              <w:t>тей тепло-, вод</w:t>
            </w:r>
            <w:r w:rsidRPr="002423E0">
              <w:rPr>
                <w:rFonts w:ascii="Times New Roman" w:hAnsi="Times New Roman"/>
                <w:sz w:val="24"/>
                <w:szCs w:val="24"/>
              </w:rPr>
              <w:t>о</w:t>
            </w:r>
            <w:r w:rsidRPr="002423E0">
              <w:rPr>
                <w:rFonts w:ascii="Times New Roman" w:hAnsi="Times New Roman"/>
                <w:sz w:val="24"/>
                <w:szCs w:val="24"/>
              </w:rPr>
              <w:t>снабжения к гаражам. Ремонт пожарного водовода и мягкой кровли здания</w:t>
            </w:r>
          </w:p>
        </w:tc>
        <w:tc>
          <w:tcPr>
            <w:tcW w:w="1559" w:type="dxa"/>
            <w:gridSpan w:val="2"/>
            <w:vMerge w:val="restart"/>
          </w:tcPr>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93B2B" w:rsidRPr="002423E0" w:rsidRDefault="00493B2B" w:rsidP="003F7693">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3 003,62</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1 205,24</w:t>
            </w:r>
          </w:p>
        </w:tc>
        <w:tc>
          <w:tcPr>
            <w:tcW w:w="1476"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1 798,37</w:t>
            </w:r>
          </w:p>
        </w:tc>
        <w:tc>
          <w:tcPr>
            <w:tcW w:w="12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r>
      <w:tr w:rsidR="00493B2B" w:rsidRPr="002423E0" w:rsidTr="003F7693">
        <w:trPr>
          <w:trHeight w:val="72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3F7693">
            <w:pPr>
              <w:ind w:firstLine="0"/>
              <w:jc w:val="both"/>
              <w:rPr>
                <w:rFonts w:ascii="Times New Roman" w:hAnsi="Times New Roman"/>
                <w:sz w:val="24"/>
                <w:szCs w:val="24"/>
              </w:rPr>
            </w:pPr>
          </w:p>
        </w:tc>
        <w:tc>
          <w:tcPr>
            <w:tcW w:w="1559" w:type="dxa"/>
            <w:gridSpan w:val="2"/>
            <w:vMerge/>
            <w:hideMark/>
          </w:tcPr>
          <w:p w:rsidR="00493B2B" w:rsidRPr="002423E0" w:rsidRDefault="00493B2B" w:rsidP="003F7693">
            <w:pPr>
              <w:ind w:firstLine="0"/>
              <w:jc w:val="both"/>
              <w:rPr>
                <w:rFonts w:ascii="Times New Roman" w:hAnsi="Times New Roman"/>
                <w:sz w:val="24"/>
                <w:szCs w:val="24"/>
              </w:rPr>
            </w:pPr>
          </w:p>
        </w:tc>
        <w:tc>
          <w:tcPr>
            <w:tcW w:w="1202" w:type="dxa"/>
            <w:hideMark/>
          </w:tcPr>
          <w:p w:rsidR="00493B2B" w:rsidRPr="002423E0" w:rsidRDefault="00493B2B" w:rsidP="003F7693">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93B2B" w:rsidRPr="002423E0" w:rsidRDefault="00493B2B" w:rsidP="00493B2B">
            <w:pPr>
              <w:ind w:firstLine="0"/>
              <w:jc w:val="center"/>
              <w:rPr>
                <w:rFonts w:ascii="Times New Roman" w:hAnsi="Times New Roman"/>
                <w:sz w:val="24"/>
                <w:szCs w:val="24"/>
              </w:rPr>
            </w:pP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48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3F7693">
            <w:pPr>
              <w:ind w:firstLine="0"/>
              <w:jc w:val="both"/>
              <w:rPr>
                <w:rFonts w:ascii="Times New Roman" w:hAnsi="Times New Roman"/>
                <w:sz w:val="24"/>
                <w:szCs w:val="24"/>
              </w:rPr>
            </w:pPr>
          </w:p>
        </w:tc>
        <w:tc>
          <w:tcPr>
            <w:tcW w:w="1559" w:type="dxa"/>
            <w:gridSpan w:val="2"/>
            <w:vMerge/>
            <w:hideMark/>
          </w:tcPr>
          <w:p w:rsidR="00493B2B" w:rsidRPr="002423E0" w:rsidRDefault="00493B2B" w:rsidP="003F7693">
            <w:pPr>
              <w:ind w:firstLine="0"/>
              <w:jc w:val="both"/>
              <w:rPr>
                <w:rFonts w:ascii="Times New Roman" w:hAnsi="Times New Roman"/>
                <w:sz w:val="24"/>
                <w:szCs w:val="24"/>
              </w:rPr>
            </w:pPr>
          </w:p>
        </w:tc>
        <w:tc>
          <w:tcPr>
            <w:tcW w:w="1202" w:type="dxa"/>
            <w:hideMark/>
          </w:tcPr>
          <w:p w:rsidR="00493B2B" w:rsidRPr="002423E0" w:rsidRDefault="00493B2B" w:rsidP="003F7693">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3 003,62</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1 205,24</w:t>
            </w:r>
          </w:p>
        </w:tc>
        <w:tc>
          <w:tcPr>
            <w:tcW w:w="1476"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1 798,37</w:t>
            </w: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300"/>
        </w:trPr>
        <w:tc>
          <w:tcPr>
            <w:tcW w:w="959" w:type="dxa"/>
            <w:vMerge w:val="restart"/>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10</w:t>
            </w:r>
            <w:r w:rsidRPr="002423E0">
              <w:rPr>
                <w:rFonts w:ascii="Times New Roman" w:hAnsi="Times New Roman"/>
                <w:sz w:val="24"/>
                <w:szCs w:val="24"/>
              </w:rPr>
              <w:t>.</w:t>
            </w:r>
          </w:p>
        </w:tc>
        <w:tc>
          <w:tcPr>
            <w:tcW w:w="1326" w:type="dxa"/>
            <w:vMerge w:val="restart"/>
            <w:hideMark/>
          </w:tcPr>
          <w:p w:rsidR="00493B2B" w:rsidRDefault="00493B2B" w:rsidP="00493B2B">
            <w:pPr>
              <w:ind w:firstLine="0"/>
              <w:jc w:val="both"/>
              <w:rPr>
                <w:rFonts w:ascii="Times New Roman" w:hAnsi="Times New Roman"/>
                <w:sz w:val="24"/>
                <w:szCs w:val="24"/>
              </w:rPr>
            </w:pPr>
            <w:r w:rsidRPr="002423E0">
              <w:rPr>
                <w:rFonts w:ascii="Times New Roman" w:hAnsi="Times New Roman"/>
                <w:sz w:val="24"/>
                <w:szCs w:val="24"/>
              </w:rPr>
              <w:t>Пгт. И</w:t>
            </w:r>
            <w:r w:rsidRPr="002423E0">
              <w:rPr>
                <w:rFonts w:ascii="Times New Roman" w:hAnsi="Times New Roman"/>
                <w:sz w:val="24"/>
                <w:szCs w:val="24"/>
              </w:rPr>
              <w:t>з</w:t>
            </w:r>
            <w:r w:rsidRPr="002423E0">
              <w:rPr>
                <w:rFonts w:ascii="Times New Roman" w:hAnsi="Times New Roman"/>
                <w:sz w:val="24"/>
                <w:szCs w:val="24"/>
              </w:rPr>
              <w:t>лучинск</w:t>
            </w:r>
            <w:r>
              <w:rPr>
                <w:rFonts w:ascii="Times New Roman" w:hAnsi="Times New Roman"/>
                <w:sz w:val="24"/>
                <w:szCs w:val="24"/>
              </w:rPr>
              <w:t xml:space="preserve">: </w:t>
            </w:r>
          </w:p>
          <w:p w:rsidR="00493B2B" w:rsidRDefault="00493B2B" w:rsidP="00493B2B">
            <w:pPr>
              <w:ind w:firstLine="0"/>
              <w:jc w:val="both"/>
              <w:rPr>
                <w:rFonts w:ascii="Times New Roman" w:hAnsi="Times New Roman"/>
                <w:sz w:val="24"/>
                <w:szCs w:val="24"/>
              </w:rPr>
            </w:pPr>
            <w:r w:rsidRPr="002423E0">
              <w:rPr>
                <w:rFonts w:ascii="Times New Roman" w:hAnsi="Times New Roman"/>
                <w:sz w:val="24"/>
                <w:szCs w:val="24"/>
              </w:rPr>
              <w:t>ЗАГС а</w:t>
            </w:r>
            <w:r w:rsidRPr="002423E0">
              <w:rPr>
                <w:rFonts w:ascii="Times New Roman" w:hAnsi="Times New Roman"/>
                <w:sz w:val="24"/>
                <w:szCs w:val="24"/>
              </w:rPr>
              <w:t>д</w:t>
            </w:r>
            <w:r w:rsidRPr="002423E0">
              <w:rPr>
                <w:rFonts w:ascii="Times New Roman" w:hAnsi="Times New Roman"/>
                <w:sz w:val="24"/>
                <w:szCs w:val="24"/>
              </w:rPr>
              <w:t>министр</w:t>
            </w:r>
            <w:r w:rsidRPr="002423E0">
              <w:rPr>
                <w:rFonts w:ascii="Times New Roman" w:hAnsi="Times New Roman"/>
                <w:sz w:val="24"/>
                <w:szCs w:val="24"/>
              </w:rPr>
              <w:t>а</w:t>
            </w:r>
            <w:r w:rsidRPr="002423E0">
              <w:rPr>
                <w:rFonts w:ascii="Times New Roman" w:hAnsi="Times New Roman"/>
                <w:sz w:val="24"/>
                <w:szCs w:val="24"/>
              </w:rPr>
              <w:t>ции ра</w:t>
            </w:r>
            <w:r w:rsidRPr="002423E0">
              <w:rPr>
                <w:rFonts w:ascii="Times New Roman" w:hAnsi="Times New Roman"/>
                <w:sz w:val="24"/>
                <w:szCs w:val="24"/>
              </w:rPr>
              <w:t>й</w:t>
            </w:r>
            <w:r w:rsidRPr="002423E0">
              <w:rPr>
                <w:rFonts w:ascii="Times New Roman" w:hAnsi="Times New Roman"/>
                <w:sz w:val="24"/>
                <w:szCs w:val="24"/>
              </w:rPr>
              <w:t>она, р</w:t>
            </w:r>
            <w:r w:rsidRPr="002423E0">
              <w:rPr>
                <w:rFonts w:ascii="Times New Roman" w:hAnsi="Times New Roman"/>
                <w:sz w:val="24"/>
                <w:szCs w:val="24"/>
              </w:rPr>
              <w:t>е</w:t>
            </w:r>
            <w:r w:rsidRPr="002423E0">
              <w:rPr>
                <w:rFonts w:ascii="Times New Roman" w:hAnsi="Times New Roman"/>
                <w:sz w:val="24"/>
                <w:szCs w:val="24"/>
              </w:rPr>
              <w:t>монт кровли, ремонт входной группы, замена освет</w:t>
            </w:r>
            <w:r w:rsidRPr="002423E0">
              <w:rPr>
                <w:rFonts w:ascii="Times New Roman" w:hAnsi="Times New Roman"/>
                <w:sz w:val="24"/>
                <w:szCs w:val="24"/>
              </w:rPr>
              <w:t>и</w:t>
            </w:r>
            <w:r w:rsidRPr="002423E0">
              <w:rPr>
                <w:rFonts w:ascii="Times New Roman" w:hAnsi="Times New Roman"/>
                <w:sz w:val="24"/>
                <w:szCs w:val="24"/>
              </w:rPr>
              <w:t>тельного прибора</w:t>
            </w:r>
          </w:p>
          <w:p w:rsidR="008E61A0" w:rsidRPr="002423E0" w:rsidRDefault="008E61A0" w:rsidP="00493B2B">
            <w:pPr>
              <w:ind w:firstLine="0"/>
              <w:jc w:val="both"/>
              <w:rPr>
                <w:rFonts w:ascii="Times New Roman" w:hAnsi="Times New Roman"/>
                <w:sz w:val="24"/>
                <w:szCs w:val="24"/>
              </w:rPr>
            </w:pPr>
          </w:p>
        </w:tc>
        <w:tc>
          <w:tcPr>
            <w:tcW w:w="1559" w:type="dxa"/>
            <w:gridSpan w:val="2"/>
            <w:vMerge w:val="restart"/>
            <w:hideMark/>
          </w:tcPr>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4 998,17</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4 998,17</w:t>
            </w:r>
          </w:p>
        </w:tc>
        <w:tc>
          <w:tcPr>
            <w:tcW w:w="1476"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r>
      <w:tr w:rsidR="00493B2B" w:rsidRPr="002423E0" w:rsidTr="003F7693">
        <w:trPr>
          <w:trHeight w:val="72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93B2B" w:rsidRPr="002423E0" w:rsidRDefault="00493B2B" w:rsidP="00493B2B">
            <w:pPr>
              <w:ind w:firstLine="0"/>
              <w:jc w:val="center"/>
              <w:rPr>
                <w:rFonts w:ascii="Times New Roman" w:hAnsi="Times New Roman"/>
                <w:sz w:val="24"/>
                <w:szCs w:val="24"/>
              </w:rPr>
            </w:pP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48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4 998,17</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4 998,17</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300"/>
        </w:trPr>
        <w:tc>
          <w:tcPr>
            <w:tcW w:w="959" w:type="dxa"/>
            <w:vMerge w:val="restart"/>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lastRenderedPageBreak/>
              <w:t>4.1.1</w:t>
            </w:r>
            <w:r>
              <w:rPr>
                <w:rFonts w:ascii="Times New Roman" w:hAnsi="Times New Roman"/>
                <w:sz w:val="24"/>
                <w:szCs w:val="24"/>
              </w:rPr>
              <w:t>1</w:t>
            </w:r>
            <w:r w:rsidRPr="002423E0">
              <w:rPr>
                <w:rFonts w:ascii="Times New Roman" w:hAnsi="Times New Roman"/>
                <w:sz w:val="24"/>
                <w:szCs w:val="24"/>
              </w:rPr>
              <w:t>.</w:t>
            </w:r>
          </w:p>
        </w:tc>
        <w:tc>
          <w:tcPr>
            <w:tcW w:w="1326" w:type="dxa"/>
            <w:vMerge w:val="restart"/>
            <w:hideMark/>
          </w:tcPr>
          <w:p w:rsidR="00493B2B" w:rsidRPr="002423E0" w:rsidRDefault="00493B2B" w:rsidP="00060E5A">
            <w:pPr>
              <w:ind w:firstLine="0"/>
              <w:jc w:val="both"/>
              <w:rPr>
                <w:rFonts w:ascii="Times New Roman" w:hAnsi="Times New Roman"/>
                <w:sz w:val="24"/>
                <w:szCs w:val="24"/>
              </w:rPr>
            </w:pPr>
            <w:r>
              <w:rPr>
                <w:rFonts w:ascii="Times New Roman" w:hAnsi="Times New Roman"/>
                <w:sz w:val="24"/>
                <w:szCs w:val="24"/>
              </w:rPr>
              <w:t>С</w:t>
            </w:r>
            <w:r w:rsidRPr="002423E0">
              <w:rPr>
                <w:rFonts w:ascii="Times New Roman" w:hAnsi="Times New Roman"/>
                <w:sz w:val="24"/>
                <w:szCs w:val="24"/>
              </w:rPr>
              <w:t>. Покур</w:t>
            </w:r>
            <w:r>
              <w:rPr>
                <w:rFonts w:ascii="Times New Roman" w:hAnsi="Times New Roman"/>
                <w:sz w:val="24"/>
                <w:szCs w:val="24"/>
              </w:rPr>
              <w:t>:                               а</w:t>
            </w:r>
            <w:r w:rsidRPr="002423E0">
              <w:rPr>
                <w:rFonts w:ascii="Times New Roman" w:hAnsi="Times New Roman"/>
                <w:sz w:val="24"/>
                <w:szCs w:val="24"/>
              </w:rPr>
              <w:t>дминис</w:t>
            </w:r>
            <w:r w:rsidRPr="002423E0">
              <w:rPr>
                <w:rFonts w:ascii="Times New Roman" w:hAnsi="Times New Roman"/>
                <w:sz w:val="24"/>
                <w:szCs w:val="24"/>
              </w:rPr>
              <w:t>т</w:t>
            </w:r>
            <w:r w:rsidRPr="002423E0">
              <w:rPr>
                <w:rFonts w:ascii="Times New Roman" w:hAnsi="Times New Roman"/>
                <w:sz w:val="24"/>
                <w:szCs w:val="24"/>
              </w:rPr>
              <w:t>ративное здание по ул. Це</w:t>
            </w:r>
            <w:r w:rsidRPr="002423E0">
              <w:rPr>
                <w:rFonts w:ascii="Times New Roman" w:hAnsi="Times New Roman"/>
                <w:sz w:val="24"/>
                <w:szCs w:val="24"/>
              </w:rPr>
              <w:t>н</w:t>
            </w:r>
            <w:r w:rsidRPr="002423E0">
              <w:rPr>
                <w:rFonts w:ascii="Times New Roman" w:hAnsi="Times New Roman"/>
                <w:sz w:val="24"/>
                <w:szCs w:val="24"/>
              </w:rPr>
              <w:t>траль</w:t>
            </w:r>
            <w:r>
              <w:rPr>
                <w:rFonts w:ascii="Times New Roman" w:hAnsi="Times New Roman"/>
                <w:sz w:val="24"/>
                <w:szCs w:val="24"/>
              </w:rPr>
              <w:t>ной</w:t>
            </w:r>
            <w:r w:rsidRPr="002423E0">
              <w:rPr>
                <w:rFonts w:ascii="Times New Roman" w:hAnsi="Times New Roman"/>
                <w:sz w:val="24"/>
                <w:szCs w:val="24"/>
              </w:rPr>
              <w:t>, д. 42</w:t>
            </w:r>
            <w:r>
              <w:rPr>
                <w:rFonts w:ascii="Times New Roman" w:hAnsi="Times New Roman"/>
                <w:sz w:val="24"/>
                <w:szCs w:val="24"/>
              </w:rPr>
              <w:t>а</w:t>
            </w:r>
            <w:r w:rsidRPr="002423E0">
              <w:rPr>
                <w:rFonts w:ascii="Times New Roman" w:hAnsi="Times New Roman"/>
                <w:sz w:val="24"/>
                <w:szCs w:val="24"/>
              </w:rPr>
              <w:t>. З</w:t>
            </w:r>
            <w:r w:rsidRPr="002423E0">
              <w:rPr>
                <w:rFonts w:ascii="Times New Roman" w:hAnsi="Times New Roman"/>
                <w:sz w:val="24"/>
                <w:szCs w:val="24"/>
              </w:rPr>
              <w:t>а</w:t>
            </w:r>
            <w:r w:rsidRPr="002423E0">
              <w:rPr>
                <w:rFonts w:ascii="Times New Roman" w:hAnsi="Times New Roman"/>
                <w:sz w:val="24"/>
                <w:szCs w:val="24"/>
              </w:rPr>
              <w:t>мена оконных и дверных блоков, утепление наружных стен фас</w:t>
            </w:r>
            <w:r w:rsidRPr="002423E0">
              <w:rPr>
                <w:rFonts w:ascii="Times New Roman" w:hAnsi="Times New Roman"/>
                <w:sz w:val="24"/>
                <w:szCs w:val="24"/>
              </w:rPr>
              <w:t>а</w:t>
            </w:r>
            <w:r w:rsidRPr="002423E0">
              <w:rPr>
                <w:rFonts w:ascii="Times New Roman" w:hAnsi="Times New Roman"/>
                <w:sz w:val="24"/>
                <w:szCs w:val="24"/>
              </w:rPr>
              <w:t>дов здания и обшивка профил</w:t>
            </w:r>
            <w:r w:rsidRPr="002423E0">
              <w:rPr>
                <w:rFonts w:ascii="Times New Roman" w:hAnsi="Times New Roman"/>
                <w:sz w:val="24"/>
                <w:szCs w:val="24"/>
              </w:rPr>
              <w:t>ь</w:t>
            </w:r>
            <w:r w:rsidRPr="002423E0">
              <w:rPr>
                <w:rFonts w:ascii="Times New Roman" w:hAnsi="Times New Roman"/>
                <w:sz w:val="24"/>
                <w:szCs w:val="24"/>
              </w:rPr>
              <w:t>ным ли</w:t>
            </w:r>
            <w:r w:rsidRPr="002423E0">
              <w:rPr>
                <w:rFonts w:ascii="Times New Roman" w:hAnsi="Times New Roman"/>
                <w:sz w:val="24"/>
                <w:szCs w:val="24"/>
              </w:rPr>
              <w:t>с</w:t>
            </w:r>
            <w:r w:rsidRPr="002423E0">
              <w:rPr>
                <w:rFonts w:ascii="Times New Roman" w:hAnsi="Times New Roman"/>
                <w:sz w:val="24"/>
                <w:szCs w:val="24"/>
              </w:rPr>
              <w:t>том, ус</w:t>
            </w:r>
            <w:r w:rsidRPr="002423E0">
              <w:rPr>
                <w:rFonts w:ascii="Times New Roman" w:hAnsi="Times New Roman"/>
                <w:sz w:val="24"/>
                <w:szCs w:val="24"/>
              </w:rPr>
              <w:t>т</w:t>
            </w:r>
            <w:r w:rsidRPr="002423E0">
              <w:rPr>
                <w:rFonts w:ascii="Times New Roman" w:hAnsi="Times New Roman"/>
                <w:sz w:val="24"/>
                <w:szCs w:val="24"/>
              </w:rPr>
              <w:t>ройство пожарного резерву</w:t>
            </w:r>
            <w:r w:rsidRPr="002423E0">
              <w:rPr>
                <w:rFonts w:ascii="Times New Roman" w:hAnsi="Times New Roman"/>
                <w:sz w:val="24"/>
                <w:szCs w:val="24"/>
              </w:rPr>
              <w:t>а</w:t>
            </w:r>
            <w:r w:rsidRPr="002423E0">
              <w:rPr>
                <w:rFonts w:ascii="Times New Roman" w:hAnsi="Times New Roman"/>
                <w:sz w:val="24"/>
                <w:szCs w:val="24"/>
              </w:rPr>
              <w:t>ра</w:t>
            </w:r>
          </w:p>
        </w:tc>
        <w:tc>
          <w:tcPr>
            <w:tcW w:w="1559" w:type="dxa"/>
            <w:gridSpan w:val="2"/>
            <w:vMerge w:val="restart"/>
            <w:hideMark/>
          </w:tcPr>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3 265,08</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3 265,08</w:t>
            </w:r>
          </w:p>
        </w:tc>
        <w:tc>
          <w:tcPr>
            <w:tcW w:w="1476"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r>
      <w:tr w:rsidR="00493B2B" w:rsidRPr="002423E0" w:rsidTr="003F7693">
        <w:trPr>
          <w:trHeight w:val="72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93B2B" w:rsidRPr="002423E0" w:rsidRDefault="00493B2B" w:rsidP="00493B2B">
            <w:pPr>
              <w:ind w:firstLine="0"/>
              <w:jc w:val="center"/>
              <w:rPr>
                <w:rFonts w:ascii="Times New Roman" w:hAnsi="Times New Roman"/>
                <w:sz w:val="24"/>
                <w:szCs w:val="24"/>
              </w:rPr>
            </w:pP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48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3 265,08</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3 265,08</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300"/>
        </w:trPr>
        <w:tc>
          <w:tcPr>
            <w:tcW w:w="959" w:type="dxa"/>
            <w:vMerge w:val="restart"/>
            <w:hideMark/>
          </w:tcPr>
          <w:p w:rsidR="00493B2B" w:rsidRPr="002423E0" w:rsidRDefault="00493B2B" w:rsidP="003F7693">
            <w:pPr>
              <w:ind w:firstLine="0"/>
              <w:jc w:val="center"/>
              <w:rPr>
                <w:rFonts w:ascii="Times New Roman" w:hAnsi="Times New Roman"/>
                <w:sz w:val="24"/>
                <w:szCs w:val="24"/>
              </w:rPr>
            </w:pPr>
            <w:r>
              <w:rPr>
                <w:rFonts w:ascii="Times New Roman" w:hAnsi="Times New Roman"/>
                <w:sz w:val="24"/>
                <w:szCs w:val="24"/>
              </w:rPr>
              <w:t>4.1.12</w:t>
            </w:r>
            <w:r w:rsidRPr="002423E0">
              <w:rPr>
                <w:rFonts w:ascii="Times New Roman" w:hAnsi="Times New Roman"/>
                <w:sz w:val="24"/>
                <w:szCs w:val="24"/>
              </w:rPr>
              <w:t>.</w:t>
            </w:r>
          </w:p>
        </w:tc>
        <w:tc>
          <w:tcPr>
            <w:tcW w:w="1326" w:type="dxa"/>
            <w:vMerge w:val="restart"/>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Ремонт системы отопления 1 этажа админис</w:t>
            </w:r>
            <w:r w:rsidRPr="002423E0">
              <w:rPr>
                <w:rFonts w:ascii="Times New Roman" w:hAnsi="Times New Roman"/>
                <w:sz w:val="24"/>
                <w:szCs w:val="24"/>
              </w:rPr>
              <w:t>т</w:t>
            </w:r>
            <w:r w:rsidRPr="002423E0">
              <w:rPr>
                <w:rFonts w:ascii="Times New Roman" w:hAnsi="Times New Roman"/>
                <w:sz w:val="24"/>
                <w:szCs w:val="24"/>
              </w:rPr>
              <w:t>ративного зд</w:t>
            </w:r>
            <w:r w:rsidRPr="002423E0">
              <w:rPr>
                <w:rFonts w:ascii="Times New Roman" w:hAnsi="Times New Roman"/>
                <w:sz w:val="24"/>
                <w:szCs w:val="24"/>
              </w:rPr>
              <w:t>а</w:t>
            </w:r>
            <w:r w:rsidRPr="002423E0">
              <w:rPr>
                <w:rFonts w:ascii="Times New Roman" w:hAnsi="Times New Roman"/>
                <w:sz w:val="24"/>
                <w:szCs w:val="24"/>
              </w:rPr>
              <w:t>ния,расположенного</w:t>
            </w:r>
            <w:r>
              <w:rPr>
                <w:rFonts w:ascii="Times New Roman" w:hAnsi="Times New Roman"/>
                <w:sz w:val="24"/>
                <w:szCs w:val="24"/>
              </w:rPr>
              <w:t xml:space="preserve"> по адресу:</w:t>
            </w:r>
            <w:r w:rsidRPr="002423E0">
              <w:rPr>
                <w:rFonts w:ascii="Times New Roman" w:hAnsi="Times New Roman"/>
                <w:sz w:val="24"/>
                <w:szCs w:val="24"/>
              </w:rPr>
              <w:t xml:space="preserve"> ул.Таежна</w:t>
            </w:r>
            <w:r w:rsidRPr="002423E0">
              <w:rPr>
                <w:rFonts w:ascii="Times New Roman" w:hAnsi="Times New Roman"/>
                <w:sz w:val="24"/>
                <w:szCs w:val="24"/>
              </w:rPr>
              <w:lastRenderedPageBreak/>
              <w:t>я,19</w:t>
            </w:r>
            <w:r>
              <w:rPr>
                <w:rFonts w:ascii="Times New Roman" w:hAnsi="Times New Roman"/>
                <w:sz w:val="24"/>
                <w:szCs w:val="24"/>
              </w:rPr>
              <w:t xml:space="preserve">, </w:t>
            </w:r>
            <w:r w:rsidRPr="002423E0">
              <w:rPr>
                <w:rFonts w:ascii="Times New Roman" w:hAnsi="Times New Roman"/>
                <w:sz w:val="24"/>
                <w:szCs w:val="24"/>
              </w:rPr>
              <w:t>г.Нижневар</w:t>
            </w:r>
            <w:r>
              <w:rPr>
                <w:rFonts w:ascii="Times New Roman" w:hAnsi="Times New Roman"/>
                <w:sz w:val="24"/>
                <w:szCs w:val="24"/>
              </w:rPr>
              <w:t xml:space="preserve">товск </w:t>
            </w:r>
          </w:p>
        </w:tc>
        <w:tc>
          <w:tcPr>
            <w:tcW w:w="1559" w:type="dxa"/>
            <w:gridSpan w:val="2"/>
            <w:vMerge w:val="restart"/>
            <w:hideMark/>
          </w:tcPr>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lastRenderedPageBreak/>
              <w:t>товского района»</w:t>
            </w:r>
          </w:p>
        </w:tc>
        <w:tc>
          <w:tcPr>
            <w:tcW w:w="1202" w:type="dxa"/>
            <w:noWrap/>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219,00</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219,00</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72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93B2B" w:rsidRPr="002423E0" w:rsidRDefault="00493B2B" w:rsidP="00493B2B">
            <w:pPr>
              <w:ind w:firstLine="0"/>
              <w:jc w:val="center"/>
              <w:rPr>
                <w:rFonts w:ascii="Times New Roman" w:hAnsi="Times New Roman"/>
                <w:sz w:val="24"/>
                <w:szCs w:val="24"/>
              </w:rPr>
            </w:pPr>
          </w:p>
        </w:tc>
        <w:tc>
          <w:tcPr>
            <w:tcW w:w="1640" w:type="dxa"/>
            <w:noWrap/>
            <w:hideMark/>
          </w:tcPr>
          <w:p w:rsidR="00493B2B" w:rsidRPr="002423E0" w:rsidRDefault="00493B2B" w:rsidP="00493B2B">
            <w:pPr>
              <w:ind w:firstLine="0"/>
              <w:jc w:val="center"/>
              <w:rPr>
                <w:rFonts w:ascii="Times New Roman" w:hAnsi="Times New Roman"/>
                <w:sz w:val="24"/>
                <w:szCs w:val="24"/>
              </w:rPr>
            </w:pP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48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219,00</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219,00</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300"/>
        </w:trPr>
        <w:tc>
          <w:tcPr>
            <w:tcW w:w="959" w:type="dxa"/>
            <w:vMerge w:val="restart"/>
            <w:hideMark/>
          </w:tcPr>
          <w:p w:rsidR="00493B2B" w:rsidRPr="002423E0" w:rsidRDefault="00493B2B" w:rsidP="003F7693">
            <w:pPr>
              <w:ind w:firstLine="0"/>
              <w:jc w:val="center"/>
              <w:rPr>
                <w:rFonts w:ascii="Times New Roman" w:hAnsi="Times New Roman"/>
                <w:sz w:val="24"/>
                <w:szCs w:val="24"/>
              </w:rPr>
            </w:pPr>
            <w:r>
              <w:rPr>
                <w:rFonts w:ascii="Times New Roman" w:hAnsi="Times New Roman"/>
                <w:sz w:val="24"/>
                <w:szCs w:val="24"/>
              </w:rPr>
              <w:lastRenderedPageBreak/>
              <w:t>4.1.13</w:t>
            </w:r>
            <w:r w:rsidRPr="002423E0">
              <w:rPr>
                <w:rFonts w:ascii="Times New Roman" w:hAnsi="Times New Roman"/>
                <w:sz w:val="24"/>
                <w:szCs w:val="24"/>
              </w:rPr>
              <w:t>.</w:t>
            </w:r>
          </w:p>
        </w:tc>
        <w:tc>
          <w:tcPr>
            <w:tcW w:w="1326" w:type="dxa"/>
            <w:vMerge w:val="restart"/>
            <w:hideMark/>
          </w:tcPr>
          <w:p w:rsidR="00493B2B" w:rsidRPr="002423E0" w:rsidRDefault="00493B2B" w:rsidP="0047277C">
            <w:pPr>
              <w:ind w:firstLine="0"/>
              <w:jc w:val="both"/>
              <w:rPr>
                <w:rFonts w:ascii="Times New Roman" w:hAnsi="Times New Roman"/>
                <w:sz w:val="24"/>
                <w:szCs w:val="24"/>
              </w:rPr>
            </w:pPr>
            <w:r w:rsidRPr="002423E0">
              <w:rPr>
                <w:rFonts w:ascii="Times New Roman" w:hAnsi="Times New Roman"/>
                <w:sz w:val="24"/>
                <w:szCs w:val="24"/>
              </w:rPr>
              <w:t>Ремонт тепловых сетей в</w:t>
            </w:r>
            <w:r w:rsidRPr="002423E0">
              <w:rPr>
                <w:rFonts w:ascii="Times New Roman" w:hAnsi="Times New Roman"/>
                <w:sz w:val="24"/>
                <w:szCs w:val="24"/>
              </w:rPr>
              <w:t>е</w:t>
            </w:r>
            <w:r w:rsidRPr="002423E0">
              <w:rPr>
                <w:rFonts w:ascii="Times New Roman" w:hAnsi="Times New Roman"/>
                <w:sz w:val="24"/>
                <w:szCs w:val="24"/>
              </w:rPr>
              <w:t>дущим к админис</w:t>
            </w:r>
            <w:r w:rsidRPr="002423E0">
              <w:rPr>
                <w:rFonts w:ascii="Times New Roman" w:hAnsi="Times New Roman"/>
                <w:sz w:val="24"/>
                <w:szCs w:val="24"/>
              </w:rPr>
              <w:t>т</w:t>
            </w:r>
            <w:r w:rsidRPr="002423E0">
              <w:rPr>
                <w:rFonts w:ascii="Times New Roman" w:hAnsi="Times New Roman"/>
                <w:sz w:val="24"/>
                <w:szCs w:val="24"/>
              </w:rPr>
              <w:t>ративным гаражам, распол</w:t>
            </w:r>
            <w:r w:rsidRPr="002423E0">
              <w:rPr>
                <w:rFonts w:ascii="Times New Roman" w:hAnsi="Times New Roman"/>
                <w:sz w:val="24"/>
                <w:szCs w:val="24"/>
              </w:rPr>
              <w:t>о</w:t>
            </w:r>
            <w:r w:rsidRPr="002423E0">
              <w:rPr>
                <w:rFonts w:ascii="Times New Roman" w:hAnsi="Times New Roman"/>
                <w:sz w:val="24"/>
                <w:szCs w:val="24"/>
              </w:rPr>
              <w:t>женны</w:t>
            </w:r>
            <w:r w:rsidR="0047277C">
              <w:rPr>
                <w:rFonts w:ascii="Times New Roman" w:hAnsi="Times New Roman"/>
                <w:sz w:val="24"/>
                <w:szCs w:val="24"/>
              </w:rPr>
              <w:t>м по адр</w:t>
            </w:r>
            <w:r w:rsidR="0047277C">
              <w:rPr>
                <w:rFonts w:ascii="Times New Roman" w:hAnsi="Times New Roman"/>
                <w:sz w:val="24"/>
                <w:szCs w:val="24"/>
              </w:rPr>
              <w:t>е</w:t>
            </w:r>
            <w:r w:rsidR="0047277C">
              <w:rPr>
                <w:rFonts w:ascii="Times New Roman" w:hAnsi="Times New Roman"/>
                <w:sz w:val="24"/>
                <w:szCs w:val="24"/>
              </w:rPr>
              <w:t>су:</w:t>
            </w:r>
            <w:r w:rsidR="0047277C" w:rsidRPr="002423E0">
              <w:rPr>
                <w:rFonts w:ascii="Times New Roman" w:hAnsi="Times New Roman"/>
                <w:sz w:val="24"/>
                <w:szCs w:val="24"/>
              </w:rPr>
              <w:t>ул.Проспект П</w:t>
            </w:r>
            <w:r w:rsidR="0047277C" w:rsidRPr="002423E0">
              <w:rPr>
                <w:rFonts w:ascii="Times New Roman" w:hAnsi="Times New Roman"/>
                <w:sz w:val="24"/>
                <w:szCs w:val="24"/>
              </w:rPr>
              <w:t>о</w:t>
            </w:r>
            <w:r w:rsidR="0047277C" w:rsidRPr="002423E0">
              <w:rPr>
                <w:rFonts w:ascii="Times New Roman" w:hAnsi="Times New Roman"/>
                <w:sz w:val="24"/>
                <w:szCs w:val="24"/>
              </w:rPr>
              <w:t>беды,4</w:t>
            </w:r>
            <w:r w:rsidR="0047277C">
              <w:rPr>
                <w:rFonts w:ascii="Times New Roman" w:hAnsi="Times New Roman"/>
                <w:sz w:val="24"/>
                <w:szCs w:val="24"/>
              </w:rPr>
              <w:t xml:space="preserve">, </w:t>
            </w:r>
            <w:r w:rsidRPr="002423E0">
              <w:rPr>
                <w:rFonts w:ascii="Times New Roman" w:hAnsi="Times New Roman"/>
                <w:sz w:val="24"/>
                <w:szCs w:val="24"/>
              </w:rPr>
              <w:t xml:space="preserve">г.Нижневартовск, </w:t>
            </w:r>
          </w:p>
        </w:tc>
        <w:tc>
          <w:tcPr>
            <w:tcW w:w="1559" w:type="dxa"/>
            <w:gridSpan w:val="2"/>
            <w:vMerge w:val="restart"/>
            <w:hideMark/>
          </w:tcPr>
          <w:p w:rsidR="00493B2B" w:rsidRPr="002423E0" w:rsidRDefault="00493B2B" w:rsidP="00493B2B">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450,60</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450,60</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72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93B2B" w:rsidRPr="002423E0" w:rsidRDefault="00493B2B" w:rsidP="00493B2B">
            <w:pPr>
              <w:ind w:firstLine="0"/>
              <w:jc w:val="center"/>
              <w:rPr>
                <w:rFonts w:ascii="Times New Roman" w:hAnsi="Times New Roman"/>
                <w:sz w:val="24"/>
                <w:szCs w:val="24"/>
              </w:rPr>
            </w:pPr>
          </w:p>
        </w:tc>
        <w:tc>
          <w:tcPr>
            <w:tcW w:w="1640" w:type="dxa"/>
            <w:noWrap/>
            <w:hideMark/>
          </w:tcPr>
          <w:p w:rsidR="00493B2B" w:rsidRPr="002423E0" w:rsidRDefault="00493B2B" w:rsidP="00493B2B">
            <w:pPr>
              <w:ind w:firstLine="0"/>
              <w:jc w:val="center"/>
              <w:rPr>
                <w:rFonts w:ascii="Times New Roman" w:hAnsi="Times New Roman"/>
                <w:sz w:val="24"/>
                <w:szCs w:val="24"/>
              </w:rPr>
            </w:pP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93B2B" w:rsidRPr="002423E0" w:rsidTr="003F7693">
        <w:trPr>
          <w:trHeight w:val="480"/>
        </w:trPr>
        <w:tc>
          <w:tcPr>
            <w:tcW w:w="959" w:type="dxa"/>
            <w:vMerge/>
            <w:hideMark/>
          </w:tcPr>
          <w:p w:rsidR="00493B2B" w:rsidRPr="002423E0" w:rsidRDefault="00493B2B" w:rsidP="003F7693">
            <w:pPr>
              <w:ind w:firstLine="0"/>
              <w:jc w:val="center"/>
              <w:rPr>
                <w:rFonts w:ascii="Times New Roman" w:hAnsi="Times New Roman"/>
                <w:sz w:val="24"/>
                <w:szCs w:val="24"/>
              </w:rPr>
            </w:pPr>
          </w:p>
        </w:tc>
        <w:tc>
          <w:tcPr>
            <w:tcW w:w="1326" w:type="dxa"/>
            <w:vMerge/>
            <w:hideMark/>
          </w:tcPr>
          <w:p w:rsidR="00493B2B" w:rsidRPr="002423E0" w:rsidRDefault="00493B2B" w:rsidP="00493B2B">
            <w:pPr>
              <w:ind w:firstLine="0"/>
              <w:jc w:val="both"/>
              <w:rPr>
                <w:rFonts w:ascii="Times New Roman" w:hAnsi="Times New Roman"/>
                <w:sz w:val="24"/>
                <w:szCs w:val="24"/>
              </w:rPr>
            </w:pPr>
          </w:p>
        </w:tc>
        <w:tc>
          <w:tcPr>
            <w:tcW w:w="1559" w:type="dxa"/>
            <w:gridSpan w:val="2"/>
            <w:vMerge/>
            <w:hideMark/>
          </w:tcPr>
          <w:p w:rsidR="00493B2B" w:rsidRPr="002423E0" w:rsidRDefault="00493B2B" w:rsidP="00493B2B">
            <w:pPr>
              <w:ind w:firstLine="0"/>
              <w:jc w:val="both"/>
              <w:rPr>
                <w:rFonts w:ascii="Times New Roman" w:hAnsi="Times New Roman"/>
                <w:sz w:val="24"/>
                <w:szCs w:val="24"/>
              </w:rPr>
            </w:pPr>
          </w:p>
        </w:tc>
        <w:tc>
          <w:tcPr>
            <w:tcW w:w="1202" w:type="dxa"/>
            <w:hideMark/>
          </w:tcPr>
          <w:p w:rsidR="00493B2B" w:rsidRPr="002423E0" w:rsidRDefault="00493B2B" w:rsidP="00493B2B">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450,60</w:t>
            </w:r>
          </w:p>
        </w:tc>
        <w:tc>
          <w:tcPr>
            <w:tcW w:w="1640" w:type="dxa"/>
            <w:noWrap/>
            <w:hideMark/>
          </w:tcPr>
          <w:p w:rsidR="00493B2B" w:rsidRPr="002423E0" w:rsidRDefault="00493B2B" w:rsidP="00493B2B">
            <w:pPr>
              <w:ind w:firstLine="0"/>
              <w:jc w:val="center"/>
              <w:rPr>
                <w:rFonts w:ascii="Times New Roman" w:hAnsi="Times New Roman"/>
                <w:sz w:val="24"/>
                <w:szCs w:val="24"/>
              </w:rPr>
            </w:pPr>
            <w:r w:rsidRPr="002423E0">
              <w:rPr>
                <w:rFonts w:ascii="Times New Roman" w:hAnsi="Times New Roman"/>
                <w:sz w:val="24"/>
                <w:szCs w:val="24"/>
              </w:rPr>
              <w:t>450,60</w:t>
            </w:r>
          </w:p>
        </w:tc>
        <w:tc>
          <w:tcPr>
            <w:tcW w:w="1476" w:type="dxa"/>
            <w:noWrap/>
            <w:hideMark/>
          </w:tcPr>
          <w:p w:rsidR="00493B2B" w:rsidRPr="002423E0" w:rsidRDefault="00493B2B" w:rsidP="00493B2B">
            <w:pPr>
              <w:ind w:firstLine="0"/>
              <w:jc w:val="center"/>
              <w:rPr>
                <w:rFonts w:ascii="Times New Roman" w:hAnsi="Times New Roman"/>
                <w:sz w:val="24"/>
                <w:szCs w:val="24"/>
              </w:rPr>
            </w:pPr>
          </w:p>
        </w:tc>
        <w:tc>
          <w:tcPr>
            <w:tcW w:w="1240" w:type="dxa"/>
            <w:noWrap/>
            <w:hideMark/>
          </w:tcPr>
          <w:p w:rsidR="00493B2B" w:rsidRPr="002423E0" w:rsidRDefault="00493B2B" w:rsidP="00493B2B">
            <w:pPr>
              <w:ind w:firstLine="0"/>
              <w:jc w:val="center"/>
              <w:rPr>
                <w:rFonts w:ascii="Times New Roman" w:hAnsi="Times New Roman"/>
                <w:sz w:val="24"/>
                <w:szCs w:val="24"/>
              </w:rPr>
            </w:pPr>
          </w:p>
        </w:tc>
        <w:tc>
          <w:tcPr>
            <w:tcW w:w="116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c>
          <w:tcPr>
            <w:tcW w:w="1140" w:type="dxa"/>
            <w:noWrap/>
            <w:hideMark/>
          </w:tcPr>
          <w:p w:rsidR="00493B2B" w:rsidRPr="002423E0" w:rsidRDefault="00493B2B" w:rsidP="00493B2B">
            <w:pPr>
              <w:ind w:firstLine="0"/>
              <w:jc w:val="center"/>
              <w:rPr>
                <w:rFonts w:ascii="Times New Roman" w:hAnsi="Times New Roman"/>
                <w:sz w:val="24"/>
                <w:szCs w:val="24"/>
              </w:rPr>
            </w:pPr>
          </w:p>
        </w:tc>
      </w:tr>
      <w:tr w:rsidR="0047277C" w:rsidRPr="002423E0" w:rsidTr="0047277C">
        <w:trPr>
          <w:trHeight w:val="300"/>
        </w:trPr>
        <w:tc>
          <w:tcPr>
            <w:tcW w:w="959" w:type="dxa"/>
            <w:vMerge w:val="restart"/>
            <w:hideMark/>
          </w:tcPr>
          <w:p w:rsidR="0047277C" w:rsidRPr="002423E0" w:rsidRDefault="0047277C" w:rsidP="00493B2B">
            <w:pPr>
              <w:ind w:firstLine="0"/>
              <w:jc w:val="center"/>
              <w:rPr>
                <w:rFonts w:ascii="Times New Roman" w:hAnsi="Times New Roman"/>
                <w:sz w:val="24"/>
                <w:szCs w:val="24"/>
              </w:rPr>
            </w:pPr>
            <w:r w:rsidRPr="002423E0">
              <w:rPr>
                <w:rFonts w:ascii="Times New Roman" w:hAnsi="Times New Roman"/>
                <w:sz w:val="24"/>
                <w:szCs w:val="24"/>
              </w:rPr>
              <w:t>4.1.1</w:t>
            </w:r>
            <w:r>
              <w:rPr>
                <w:rFonts w:ascii="Times New Roman" w:hAnsi="Times New Roman"/>
                <w:sz w:val="24"/>
                <w:szCs w:val="24"/>
              </w:rPr>
              <w:t>4</w:t>
            </w:r>
            <w:r w:rsidRPr="002423E0">
              <w:rPr>
                <w:rFonts w:ascii="Times New Roman" w:hAnsi="Times New Roman"/>
                <w:sz w:val="24"/>
                <w:szCs w:val="24"/>
              </w:rPr>
              <w:t>.</w:t>
            </w:r>
          </w:p>
        </w:tc>
        <w:tc>
          <w:tcPr>
            <w:tcW w:w="1326" w:type="dxa"/>
            <w:vMerge w:val="restart"/>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Ремонт системы отопления в гаражах под ном</w:t>
            </w:r>
            <w:r w:rsidRPr="002423E0">
              <w:rPr>
                <w:rFonts w:ascii="Times New Roman" w:hAnsi="Times New Roman"/>
                <w:sz w:val="24"/>
                <w:szCs w:val="24"/>
              </w:rPr>
              <w:t>е</w:t>
            </w:r>
            <w:r w:rsidRPr="002423E0">
              <w:rPr>
                <w:rFonts w:ascii="Times New Roman" w:hAnsi="Times New Roman"/>
                <w:sz w:val="24"/>
                <w:szCs w:val="24"/>
              </w:rPr>
              <w:t>рами с 1 по 45, распол</w:t>
            </w:r>
            <w:r w:rsidRPr="002423E0">
              <w:rPr>
                <w:rFonts w:ascii="Times New Roman" w:hAnsi="Times New Roman"/>
                <w:sz w:val="24"/>
                <w:szCs w:val="24"/>
              </w:rPr>
              <w:t>о</w:t>
            </w:r>
            <w:r w:rsidRPr="002423E0">
              <w:rPr>
                <w:rFonts w:ascii="Times New Roman" w:hAnsi="Times New Roman"/>
                <w:sz w:val="24"/>
                <w:szCs w:val="24"/>
              </w:rPr>
              <w:t>женных по адресу</w:t>
            </w:r>
            <w:r>
              <w:rPr>
                <w:rFonts w:ascii="Times New Roman" w:hAnsi="Times New Roman"/>
                <w:sz w:val="24"/>
                <w:szCs w:val="24"/>
              </w:rPr>
              <w:t xml:space="preserve">: </w:t>
            </w:r>
            <w:r w:rsidRPr="002423E0">
              <w:rPr>
                <w:rFonts w:ascii="Times New Roman" w:hAnsi="Times New Roman"/>
                <w:sz w:val="24"/>
                <w:szCs w:val="24"/>
              </w:rPr>
              <w:t xml:space="preserve"> ул.60 лет Октября, 14</w:t>
            </w:r>
            <w:r>
              <w:rPr>
                <w:rFonts w:ascii="Times New Roman" w:hAnsi="Times New Roman"/>
                <w:sz w:val="24"/>
                <w:szCs w:val="24"/>
              </w:rPr>
              <w:t xml:space="preserve">, </w:t>
            </w:r>
            <w:r w:rsidRPr="002423E0">
              <w:rPr>
                <w:rFonts w:ascii="Times New Roman" w:hAnsi="Times New Roman"/>
                <w:sz w:val="24"/>
                <w:szCs w:val="24"/>
              </w:rPr>
              <w:t>г.Нижневартовск</w:t>
            </w:r>
          </w:p>
        </w:tc>
        <w:tc>
          <w:tcPr>
            <w:tcW w:w="1559" w:type="dxa"/>
            <w:gridSpan w:val="2"/>
            <w:vMerge w:val="restart"/>
          </w:tcPr>
          <w:p w:rsidR="0047277C" w:rsidRPr="002423E0" w:rsidRDefault="0047277C" w:rsidP="0047277C">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168,24</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168,24</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47277C">
            <w:pPr>
              <w:ind w:firstLine="0"/>
              <w:jc w:val="center"/>
              <w:rPr>
                <w:rFonts w:ascii="Times New Roman" w:hAnsi="Times New Roman"/>
                <w:sz w:val="24"/>
                <w:szCs w:val="24"/>
              </w:rPr>
            </w:pPr>
          </w:p>
        </w:tc>
        <w:tc>
          <w:tcPr>
            <w:tcW w:w="1640" w:type="dxa"/>
            <w:noWrap/>
            <w:hideMark/>
          </w:tcPr>
          <w:p w:rsidR="0047277C" w:rsidRPr="002423E0" w:rsidRDefault="0047277C" w:rsidP="0047277C">
            <w:pPr>
              <w:ind w:firstLine="0"/>
              <w:jc w:val="center"/>
              <w:rPr>
                <w:rFonts w:ascii="Times New Roman" w:hAnsi="Times New Roman"/>
                <w:sz w:val="24"/>
                <w:szCs w:val="24"/>
              </w:rPr>
            </w:pP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168,24</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168,24</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300"/>
        </w:trPr>
        <w:tc>
          <w:tcPr>
            <w:tcW w:w="959" w:type="dxa"/>
            <w:vMerge w:val="restart"/>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4.1.1</w:t>
            </w:r>
            <w:r>
              <w:rPr>
                <w:rFonts w:ascii="Times New Roman" w:hAnsi="Times New Roman"/>
                <w:sz w:val="24"/>
                <w:szCs w:val="24"/>
              </w:rPr>
              <w:t>5</w:t>
            </w:r>
            <w:r w:rsidRPr="002423E0">
              <w:rPr>
                <w:rFonts w:ascii="Times New Roman" w:hAnsi="Times New Roman"/>
                <w:sz w:val="24"/>
                <w:szCs w:val="24"/>
              </w:rPr>
              <w:t>.</w:t>
            </w:r>
          </w:p>
        </w:tc>
        <w:tc>
          <w:tcPr>
            <w:tcW w:w="1326" w:type="dxa"/>
            <w:vMerge w:val="restart"/>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 xml:space="preserve">Ремонт </w:t>
            </w:r>
            <w:r w:rsidRPr="002423E0">
              <w:rPr>
                <w:rFonts w:ascii="Times New Roman" w:hAnsi="Times New Roman"/>
                <w:sz w:val="24"/>
                <w:szCs w:val="24"/>
              </w:rPr>
              <w:lastRenderedPageBreak/>
              <w:t>системы тепл</w:t>
            </w:r>
            <w:r w:rsidRPr="002423E0">
              <w:rPr>
                <w:rFonts w:ascii="Times New Roman" w:hAnsi="Times New Roman"/>
                <w:sz w:val="24"/>
                <w:szCs w:val="24"/>
              </w:rPr>
              <w:t>о</w:t>
            </w:r>
            <w:r w:rsidRPr="002423E0">
              <w:rPr>
                <w:rFonts w:ascii="Times New Roman" w:hAnsi="Times New Roman"/>
                <w:sz w:val="24"/>
                <w:szCs w:val="24"/>
              </w:rPr>
              <w:t>снабж</w:t>
            </w:r>
            <w:r w:rsidRPr="002423E0">
              <w:rPr>
                <w:rFonts w:ascii="Times New Roman" w:hAnsi="Times New Roman"/>
                <w:sz w:val="24"/>
                <w:szCs w:val="24"/>
              </w:rPr>
              <w:t>е</w:t>
            </w:r>
            <w:r w:rsidRPr="002423E0">
              <w:rPr>
                <w:rFonts w:ascii="Times New Roman" w:hAnsi="Times New Roman"/>
                <w:sz w:val="24"/>
                <w:szCs w:val="24"/>
              </w:rPr>
              <w:t>ния, ве</w:t>
            </w:r>
            <w:r w:rsidRPr="002423E0">
              <w:rPr>
                <w:rFonts w:ascii="Times New Roman" w:hAnsi="Times New Roman"/>
                <w:sz w:val="24"/>
                <w:szCs w:val="24"/>
              </w:rPr>
              <w:t>н</w:t>
            </w:r>
            <w:r w:rsidRPr="002423E0">
              <w:rPr>
                <w:rFonts w:ascii="Times New Roman" w:hAnsi="Times New Roman"/>
                <w:sz w:val="24"/>
                <w:szCs w:val="24"/>
              </w:rPr>
              <w:t>тиляции и космет</w:t>
            </w:r>
            <w:r w:rsidRPr="002423E0">
              <w:rPr>
                <w:rFonts w:ascii="Times New Roman" w:hAnsi="Times New Roman"/>
                <w:sz w:val="24"/>
                <w:szCs w:val="24"/>
              </w:rPr>
              <w:t>и</w:t>
            </w:r>
            <w:r w:rsidRPr="002423E0">
              <w:rPr>
                <w:rFonts w:ascii="Times New Roman" w:hAnsi="Times New Roman"/>
                <w:sz w:val="24"/>
                <w:szCs w:val="24"/>
              </w:rPr>
              <w:t>ческий ремонт помещ</w:t>
            </w:r>
            <w:r w:rsidRPr="002423E0">
              <w:rPr>
                <w:rFonts w:ascii="Times New Roman" w:hAnsi="Times New Roman"/>
                <w:sz w:val="24"/>
                <w:szCs w:val="24"/>
              </w:rPr>
              <w:t>е</w:t>
            </w:r>
            <w:r w:rsidRPr="002423E0">
              <w:rPr>
                <w:rFonts w:ascii="Times New Roman" w:hAnsi="Times New Roman"/>
                <w:sz w:val="24"/>
                <w:szCs w:val="24"/>
              </w:rPr>
              <w:t>ния, ра</w:t>
            </w:r>
            <w:r w:rsidRPr="002423E0">
              <w:rPr>
                <w:rFonts w:ascii="Times New Roman" w:hAnsi="Times New Roman"/>
                <w:sz w:val="24"/>
                <w:szCs w:val="24"/>
              </w:rPr>
              <w:t>с</w:t>
            </w:r>
            <w:r w:rsidRPr="002423E0">
              <w:rPr>
                <w:rFonts w:ascii="Times New Roman" w:hAnsi="Times New Roman"/>
                <w:sz w:val="24"/>
                <w:szCs w:val="24"/>
              </w:rPr>
              <w:t>положе</w:t>
            </w:r>
            <w:r w:rsidRPr="002423E0">
              <w:rPr>
                <w:rFonts w:ascii="Times New Roman" w:hAnsi="Times New Roman"/>
                <w:sz w:val="24"/>
                <w:szCs w:val="24"/>
              </w:rPr>
              <w:t>н</w:t>
            </w:r>
            <w:r w:rsidRPr="002423E0">
              <w:rPr>
                <w:rFonts w:ascii="Times New Roman" w:hAnsi="Times New Roman"/>
                <w:sz w:val="24"/>
                <w:szCs w:val="24"/>
              </w:rPr>
              <w:t>ного в а</w:t>
            </w:r>
            <w:r w:rsidRPr="002423E0">
              <w:rPr>
                <w:rFonts w:ascii="Times New Roman" w:hAnsi="Times New Roman"/>
                <w:sz w:val="24"/>
                <w:szCs w:val="24"/>
              </w:rPr>
              <w:t>д</w:t>
            </w:r>
            <w:r w:rsidRPr="002423E0">
              <w:rPr>
                <w:rFonts w:ascii="Times New Roman" w:hAnsi="Times New Roman"/>
                <w:sz w:val="24"/>
                <w:szCs w:val="24"/>
              </w:rPr>
              <w:t>министр</w:t>
            </w:r>
            <w:r w:rsidRPr="002423E0">
              <w:rPr>
                <w:rFonts w:ascii="Times New Roman" w:hAnsi="Times New Roman"/>
                <w:sz w:val="24"/>
                <w:szCs w:val="24"/>
              </w:rPr>
              <w:t>а</w:t>
            </w:r>
            <w:r w:rsidRPr="002423E0">
              <w:rPr>
                <w:rFonts w:ascii="Times New Roman" w:hAnsi="Times New Roman"/>
                <w:sz w:val="24"/>
                <w:szCs w:val="24"/>
              </w:rPr>
              <w:t xml:space="preserve">тивном здании </w:t>
            </w:r>
            <w:r>
              <w:rPr>
                <w:rFonts w:ascii="Times New Roman" w:hAnsi="Times New Roman"/>
                <w:sz w:val="24"/>
                <w:szCs w:val="24"/>
              </w:rPr>
              <w:t xml:space="preserve">по адресу: </w:t>
            </w:r>
            <w:r w:rsidRPr="002423E0">
              <w:rPr>
                <w:rFonts w:ascii="Times New Roman" w:hAnsi="Times New Roman"/>
                <w:sz w:val="24"/>
                <w:szCs w:val="24"/>
              </w:rPr>
              <w:t>ул.Ленина, 6</w:t>
            </w:r>
            <w:r>
              <w:rPr>
                <w:rFonts w:ascii="Times New Roman" w:hAnsi="Times New Roman"/>
                <w:sz w:val="24"/>
                <w:szCs w:val="24"/>
              </w:rPr>
              <w:t xml:space="preserve">, </w:t>
            </w:r>
            <w:r w:rsidRPr="002423E0">
              <w:rPr>
                <w:rFonts w:ascii="Times New Roman" w:hAnsi="Times New Roman"/>
                <w:sz w:val="24"/>
                <w:szCs w:val="24"/>
              </w:rPr>
              <w:t>г.Нижневартовск</w:t>
            </w:r>
          </w:p>
        </w:tc>
        <w:tc>
          <w:tcPr>
            <w:tcW w:w="1559" w:type="dxa"/>
            <w:gridSpan w:val="2"/>
            <w:vMerge w:val="restart"/>
            <w:hideMark/>
          </w:tcPr>
          <w:p w:rsidR="0047277C" w:rsidRPr="002423E0" w:rsidRDefault="0047277C" w:rsidP="00060E5A">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lastRenderedPageBreak/>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3 226,51</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3 226,51</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47277C">
            <w:pPr>
              <w:ind w:firstLine="0"/>
              <w:jc w:val="center"/>
              <w:rPr>
                <w:rFonts w:ascii="Times New Roman" w:hAnsi="Times New Roman"/>
                <w:sz w:val="24"/>
                <w:szCs w:val="24"/>
              </w:rPr>
            </w:pPr>
          </w:p>
        </w:tc>
        <w:tc>
          <w:tcPr>
            <w:tcW w:w="1640" w:type="dxa"/>
            <w:noWrap/>
            <w:hideMark/>
          </w:tcPr>
          <w:p w:rsidR="0047277C" w:rsidRPr="002423E0" w:rsidRDefault="0047277C" w:rsidP="0047277C">
            <w:pPr>
              <w:ind w:firstLine="0"/>
              <w:jc w:val="center"/>
              <w:rPr>
                <w:rFonts w:ascii="Times New Roman" w:hAnsi="Times New Roman"/>
                <w:sz w:val="24"/>
                <w:szCs w:val="24"/>
              </w:rPr>
            </w:pP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3 226,51</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3 226,51</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300"/>
        </w:trPr>
        <w:tc>
          <w:tcPr>
            <w:tcW w:w="959" w:type="dxa"/>
            <w:vMerge w:val="restart"/>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4.1.1</w:t>
            </w:r>
            <w:r>
              <w:rPr>
                <w:rFonts w:ascii="Times New Roman" w:hAnsi="Times New Roman"/>
                <w:sz w:val="24"/>
                <w:szCs w:val="24"/>
              </w:rPr>
              <w:t>6</w:t>
            </w:r>
            <w:r w:rsidRPr="002423E0">
              <w:rPr>
                <w:rFonts w:ascii="Times New Roman" w:hAnsi="Times New Roman"/>
                <w:sz w:val="24"/>
                <w:szCs w:val="24"/>
              </w:rPr>
              <w:t>.</w:t>
            </w:r>
          </w:p>
        </w:tc>
        <w:tc>
          <w:tcPr>
            <w:tcW w:w="1326" w:type="dxa"/>
            <w:vMerge w:val="restart"/>
            <w:hideMark/>
          </w:tcPr>
          <w:p w:rsidR="0047277C" w:rsidRPr="002423E0" w:rsidRDefault="0047277C" w:rsidP="001E4860">
            <w:pPr>
              <w:ind w:firstLine="0"/>
              <w:jc w:val="both"/>
              <w:rPr>
                <w:rFonts w:ascii="Times New Roman" w:hAnsi="Times New Roman"/>
                <w:sz w:val="24"/>
                <w:szCs w:val="24"/>
              </w:rPr>
            </w:pPr>
            <w:r w:rsidRPr="002423E0">
              <w:rPr>
                <w:rFonts w:ascii="Times New Roman" w:hAnsi="Times New Roman"/>
                <w:sz w:val="24"/>
                <w:szCs w:val="24"/>
              </w:rPr>
              <w:t>Ремонт входной группы админис</w:t>
            </w:r>
            <w:r w:rsidRPr="002423E0">
              <w:rPr>
                <w:rFonts w:ascii="Times New Roman" w:hAnsi="Times New Roman"/>
                <w:sz w:val="24"/>
                <w:szCs w:val="24"/>
              </w:rPr>
              <w:t>т</w:t>
            </w:r>
            <w:r w:rsidRPr="002423E0">
              <w:rPr>
                <w:rFonts w:ascii="Times New Roman" w:hAnsi="Times New Roman"/>
                <w:sz w:val="24"/>
                <w:szCs w:val="24"/>
              </w:rPr>
              <w:t>ративного здания, распол</w:t>
            </w:r>
            <w:r w:rsidRPr="002423E0">
              <w:rPr>
                <w:rFonts w:ascii="Times New Roman" w:hAnsi="Times New Roman"/>
                <w:sz w:val="24"/>
                <w:szCs w:val="24"/>
              </w:rPr>
              <w:t>о</w:t>
            </w:r>
            <w:r w:rsidRPr="002423E0">
              <w:rPr>
                <w:rFonts w:ascii="Times New Roman" w:hAnsi="Times New Roman"/>
                <w:sz w:val="24"/>
                <w:szCs w:val="24"/>
              </w:rPr>
              <w:t>женного</w:t>
            </w:r>
            <w:r>
              <w:rPr>
                <w:rFonts w:ascii="Times New Roman" w:hAnsi="Times New Roman"/>
                <w:sz w:val="24"/>
                <w:szCs w:val="24"/>
              </w:rPr>
              <w:t xml:space="preserve"> по адресу: </w:t>
            </w:r>
            <w:r w:rsidRPr="002423E0">
              <w:rPr>
                <w:rFonts w:ascii="Times New Roman" w:hAnsi="Times New Roman"/>
                <w:sz w:val="24"/>
                <w:szCs w:val="24"/>
              </w:rPr>
              <w:t>ул. Тае</w:t>
            </w:r>
            <w:r w:rsidRPr="002423E0">
              <w:rPr>
                <w:rFonts w:ascii="Times New Roman" w:hAnsi="Times New Roman"/>
                <w:sz w:val="24"/>
                <w:szCs w:val="24"/>
              </w:rPr>
              <w:t>ж</w:t>
            </w:r>
            <w:r w:rsidRPr="002423E0">
              <w:rPr>
                <w:rFonts w:ascii="Times New Roman" w:hAnsi="Times New Roman"/>
                <w:sz w:val="24"/>
                <w:szCs w:val="24"/>
              </w:rPr>
              <w:t>ная, 19</w:t>
            </w:r>
            <w:r>
              <w:rPr>
                <w:rFonts w:ascii="Times New Roman" w:hAnsi="Times New Roman"/>
                <w:sz w:val="24"/>
                <w:szCs w:val="24"/>
              </w:rPr>
              <w:t xml:space="preserve">, </w:t>
            </w:r>
            <w:r w:rsidRPr="002423E0">
              <w:rPr>
                <w:rFonts w:ascii="Times New Roman" w:hAnsi="Times New Roman"/>
                <w:sz w:val="24"/>
                <w:szCs w:val="24"/>
              </w:rPr>
              <w:t>г.Нижне</w:t>
            </w:r>
            <w:r>
              <w:rPr>
                <w:rFonts w:ascii="Times New Roman" w:hAnsi="Times New Roman"/>
                <w:sz w:val="24"/>
                <w:szCs w:val="24"/>
              </w:rPr>
              <w:t>вартовск</w:t>
            </w:r>
          </w:p>
        </w:tc>
        <w:tc>
          <w:tcPr>
            <w:tcW w:w="1559" w:type="dxa"/>
            <w:gridSpan w:val="2"/>
            <w:vMerge w:val="restart"/>
            <w:hideMark/>
          </w:tcPr>
          <w:p w:rsidR="0047277C" w:rsidRPr="002423E0" w:rsidRDefault="0047277C" w:rsidP="00060E5A">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218,00</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218,00</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47277C">
            <w:pPr>
              <w:ind w:firstLine="0"/>
              <w:jc w:val="center"/>
              <w:rPr>
                <w:rFonts w:ascii="Times New Roman" w:hAnsi="Times New Roman"/>
                <w:sz w:val="24"/>
                <w:szCs w:val="24"/>
              </w:rPr>
            </w:pPr>
          </w:p>
        </w:tc>
        <w:tc>
          <w:tcPr>
            <w:tcW w:w="1640" w:type="dxa"/>
            <w:noWrap/>
            <w:hideMark/>
          </w:tcPr>
          <w:p w:rsidR="0047277C" w:rsidRPr="002423E0" w:rsidRDefault="0047277C" w:rsidP="0047277C">
            <w:pPr>
              <w:ind w:firstLine="0"/>
              <w:jc w:val="center"/>
              <w:rPr>
                <w:rFonts w:ascii="Times New Roman" w:hAnsi="Times New Roman"/>
                <w:sz w:val="24"/>
                <w:szCs w:val="24"/>
              </w:rPr>
            </w:pP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47277C">
            <w:pPr>
              <w:ind w:firstLine="0"/>
              <w:jc w:val="both"/>
              <w:rPr>
                <w:rFonts w:ascii="Times New Roman" w:hAnsi="Times New Roman"/>
                <w:sz w:val="24"/>
                <w:szCs w:val="24"/>
              </w:rPr>
            </w:pPr>
          </w:p>
        </w:tc>
        <w:tc>
          <w:tcPr>
            <w:tcW w:w="1559" w:type="dxa"/>
            <w:gridSpan w:val="2"/>
            <w:vMerge/>
            <w:hideMark/>
          </w:tcPr>
          <w:p w:rsidR="0047277C" w:rsidRPr="002423E0" w:rsidRDefault="0047277C" w:rsidP="0047277C">
            <w:pPr>
              <w:ind w:firstLine="0"/>
              <w:jc w:val="both"/>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218,00</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218,00</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300"/>
        </w:trPr>
        <w:tc>
          <w:tcPr>
            <w:tcW w:w="959" w:type="dxa"/>
            <w:vMerge w:val="restart"/>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4.1.1</w:t>
            </w:r>
            <w:r>
              <w:rPr>
                <w:rFonts w:ascii="Times New Roman" w:hAnsi="Times New Roman"/>
                <w:sz w:val="24"/>
                <w:szCs w:val="24"/>
              </w:rPr>
              <w:t>7</w:t>
            </w:r>
            <w:r w:rsidRPr="002423E0">
              <w:rPr>
                <w:rFonts w:ascii="Times New Roman" w:hAnsi="Times New Roman"/>
                <w:sz w:val="24"/>
                <w:szCs w:val="24"/>
              </w:rPr>
              <w:t>.</w:t>
            </w:r>
          </w:p>
        </w:tc>
        <w:tc>
          <w:tcPr>
            <w:tcW w:w="1326" w:type="dxa"/>
            <w:vMerge w:val="restart"/>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Пгт. Н</w:t>
            </w:r>
            <w:r w:rsidRPr="002423E0">
              <w:rPr>
                <w:rFonts w:ascii="Times New Roman" w:hAnsi="Times New Roman"/>
                <w:sz w:val="24"/>
                <w:szCs w:val="24"/>
              </w:rPr>
              <w:t>о</w:t>
            </w:r>
            <w:r w:rsidRPr="002423E0">
              <w:rPr>
                <w:rFonts w:ascii="Times New Roman" w:hAnsi="Times New Roman"/>
                <w:sz w:val="24"/>
                <w:szCs w:val="24"/>
              </w:rPr>
              <w:lastRenderedPageBreak/>
              <w:t>воаганск, установка приборов учета электр</w:t>
            </w:r>
            <w:r w:rsidRPr="002423E0">
              <w:rPr>
                <w:rFonts w:ascii="Times New Roman" w:hAnsi="Times New Roman"/>
                <w:sz w:val="24"/>
                <w:szCs w:val="24"/>
              </w:rPr>
              <w:t>и</w:t>
            </w:r>
            <w:r w:rsidRPr="002423E0">
              <w:rPr>
                <w:rFonts w:ascii="Times New Roman" w:hAnsi="Times New Roman"/>
                <w:sz w:val="24"/>
                <w:szCs w:val="24"/>
              </w:rPr>
              <w:t>ческой энергии в жилых помещ</w:t>
            </w:r>
            <w:r w:rsidRPr="002423E0">
              <w:rPr>
                <w:rFonts w:ascii="Times New Roman" w:hAnsi="Times New Roman"/>
                <w:sz w:val="24"/>
                <w:szCs w:val="24"/>
              </w:rPr>
              <w:t>е</w:t>
            </w:r>
            <w:r w:rsidRPr="002423E0">
              <w:rPr>
                <w:rFonts w:ascii="Times New Roman" w:hAnsi="Times New Roman"/>
                <w:sz w:val="24"/>
                <w:szCs w:val="24"/>
              </w:rPr>
              <w:t>ниях, н</w:t>
            </w:r>
            <w:r w:rsidRPr="002423E0">
              <w:rPr>
                <w:rFonts w:ascii="Times New Roman" w:hAnsi="Times New Roman"/>
                <w:sz w:val="24"/>
                <w:szCs w:val="24"/>
              </w:rPr>
              <w:t>а</w:t>
            </w:r>
            <w:r w:rsidRPr="002423E0">
              <w:rPr>
                <w:rFonts w:ascii="Times New Roman" w:hAnsi="Times New Roman"/>
                <w:sz w:val="24"/>
                <w:szCs w:val="24"/>
              </w:rPr>
              <w:t>ходящи</w:t>
            </w:r>
            <w:r w:rsidRPr="002423E0">
              <w:rPr>
                <w:rFonts w:ascii="Times New Roman" w:hAnsi="Times New Roman"/>
                <w:sz w:val="24"/>
                <w:szCs w:val="24"/>
              </w:rPr>
              <w:t>х</w:t>
            </w:r>
            <w:r w:rsidRPr="002423E0">
              <w:rPr>
                <w:rFonts w:ascii="Times New Roman" w:hAnsi="Times New Roman"/>
                <w:sz w:val="24"/>
                <w:szCs w:val="24"/>
              </w:rPr>
              <w:t>ся на ст</w:t>
            </w:r>
            <w:r w:rsidRPr="002423E0">
              <w:rPr>
                <w:rFonts w:ascii="Times New Roman" w:hAnsi="Times New Roman"/>
                <w:sz w:val="24"/>
                <w:szCs w:val="24"/>
              </w:rPr>
              <w:t>а</w:t>
            </w:r>
            <w:r w:rsidRPr="002423E0">
              <w:rPr>
                <w:rFonts w:ascii="Times New Roman" w:hAnsi="Times New Roman"/>
                <w:sz w:val="24"/>
                <w:szCs w:val="24"/>
              </w:rPr>
              <w:t>дии оформл</w:t>
            </w:r>
            <w:r w:rsidRPr="002423E0">
              <w:rPr>
                <w:rFonts w:ascii="Times New Roman" w:hAnsi="Times New Roman"/>
                <w:sz w:val="24"/>
                <w:szCs w:val="24"/>
              </w:rPr>
              <w:t>е</w:t>
            </w:r>
            <w:r w:rsidRPr="002423E0">
              <w:rPr>
                <w:rFonts w:ascii="Times New Roman" w:hAnsi="Times New Roman"/>
                <w:sz w:val="24"/>
                <w:szCs w:val="24"/>
              </w:rPr>
              <w:t>ния в м</w:t>
            </w:r>
            <w:r w:rsidRPr="002423E0">
              <w:rPr>
                <w:rFonts w:ascii="Times New Roman" w:hAnsi="Times New Roman"/>
                <w:sz w:val="24"/>
                <w:szCs w:val="24"/>
              </w:rPr>
              <w:t>у</w:t>
            </w:r>
            <w:r w:rsidRPr="002423E0">
              <w:rPr>
                <w:rFonts w:ascii="Times New Roman" w:hAnsi="Times New Roman"/>
                <w:sz w:val="24"/>
                <w:szCs w:val="24"/>
              </w:rPr>
              <w:t>ниципал</w:t>
            </w:r>
            <w:r w:rsidRPr="002423E0">
              <w:rPr>
                <w:rFonts w:ascii="Times New Roman" w:hAnsi="Times New Roman"/>
                <w:sz w:val="24"/>
                <w:szCs w:val="24"/>
              </w:rPr>
              <w:t>ь</w:t>
            </w:r>
            <w:r w:rsidRPr="002423E0">
              <w:rPr>
                <w:rFonts w:ascii="Times New Roman" w:hAnsi="Times New Roman"/>
                <w:sz w:val="24"/>
                <w:szCs w:val="24"/>
              </w:rPr>
              <w:t>ную со</w:t>
            </w:r>
            <w:r w:rsidRPr="002423E0">
              <w:rPr>
                <w:rFonts w:ascii="Times New Roman" w:hAnsi="Times New Roman"/>
                <w:sz w:val="24"/>
                <w:szCs w:val="24"/>
              </w:rPr>
              <w:t>б</w:t>
            </w:r>
            <w:r w:rsidRPr="002423E0">
              <w:rPr>
                <w:rFonts w:ascii="Times New Roman" w:hAnsi="Times New Roman"/>
                <w:sz w:val="24"/>
                <w:szCs w:val="24"/>
              </w:rPr>
              <w:t>стве</w:t>
            </w:r>
            <w:r w:rsidRPr="002423E0">
              <w:rPr>
                <w:rFonts w:ascii="Times New Roman" w:hAnsi="Times New Roman"/>
                <w:sz w:val="24"/>
                <w:szCs w:val="24"/>
              </w:rPr>
              <w:t>н</w:t>
            </w:r>
            <w:r w:rsidRPr="002423E0">
              <w:rPr>
                <w:rFonts w:ascii="Times New Roman" w:hAnsi="Times New Roman"/>
                <w:sz w:val="24"/>
                <w:szCs w:val="24"/>
              </w:rPr>
              <w:t>ность и помещ</w:t>
            </w:r>
            <w:r w:rsidRPr="002423E0">
              <w:rPr>
                <w:rFonts w:ascii="Times New Roman" w:hAnsi="Times New Roman"/>
                <w:sz w:val="24"/>
                <w:szCs w:val="24"/>
              </w:rPr>
              <w:t>е</w:t>
            </w:r>
            <w:r w:rsidRPr="002423E0">
              <w:rPr>
                <w:rFonts w:ascii="Times New Roman" w:hAnsi="Times New Roman"/>
                <w:sz w:val="24"/>
                <w:szCs w:val="24"/>
              </w:rPr>
              <w:t>ний, с</w:t>
            </w:r>
            <w:r w:rsidRPr="002423E0">
              <w:rPr>
                <w:rFonts w:ascii="Times New Roman" w:hAnsi="Times New Roman"/>
                <w:sz w:val="24"/>
                <w:szCs w:val="24"/>
              </w:rPr>
              <w:t>о</w:t>
            </w:r>
            <w:r w:rsidRPr="002423E0">
              <w:rPr>
                <w:rFonts w:ascii="Times New Roman" w:hAnsi="Times New Roman"/>
                <w:sz w:val="24"/>
                <w:szCs w:val="24"/>
              </w:rPr>
              <w:t>ставля</w:t>
            </w:r>
            <w:r w:rsidRPr="002423E0">
              <w:rPr>
                <w:rFonts w:ascii="Times New Roman" w:hAnsi="Times New Roman"/>
                <w:sz w:val="24"/>
                <w:szCs w:val="24"/>
              </w:rPr>
              <w:t>ю</w:t>
            </w:r>
            <w:r w:rsidRPr="002423E0">
              <w:rPr>
                <w:rFonts w:ascii="Times New Roman" w:hAnsi="Times New Roman"/>
                <w:sz w:val="24"/>
                <w:szCs w:val="24"/>
              </w:rPr>
              <w:t>щих м</w:t>
            </w:r>
            <w:r w:rsidRPr="002423E0">
              <w:rPr>
                <w:rFonts w:ascii="Times New Roman" w:hAnsi="Times New Roman"/>
                <w:sz w:val="24"/>
                <w:szCs w:val="24"/>
              </w:rPr>
              <w:t>у</w:t>
            </w:r>
            <w:r w:rsidRPr="002423E0">
              <w:rPr>
                <w:rFonts w:ascii="Times New Roman" w:hAnsi="Times New Roman"/>
                <w:sz w:val="24"/>
                <w:szCs w:val="24"/>
              </w:rPr>
              <w:t>ниципал</w:t>
            </w:r>
            <w:r w:rsidRPr="002423E0">
              <w:rPr>
                <w:rFonts w:ascii="Times New Roman" w:hAnsi="Times New Roman"/>
                <w:sz w:val="24"/>
                <w:szCs w:val="24"/>
              </w:rPr>
              <w:t>ь</w:t>
            </w:r>
            <w:r w:rsidRPr="002423E0">
              <w:rPr>
                <w:rFonts w:ascii="Times New Roman" w:hAnsi="Times New Roman"/>
                <w:sz w:val="24"/>
                <w:szCs w:val="24"/>
              </w:rPr>
              <w:t>ную казну</w:t>
            </w:r>
          </w:p>
        </w:tc>
        <w:tc>
          <w:tcPr>
            <w:tcW w:w="1559" w:type="dxa"/>
            <w:gridSpan w:val="2"/>
            <w:vMerge w:val="restart"/>
            <w:hideMark/>
          </w:tcPr>
          <w:p w:rsidR="0047277C" w:rsidRPr="002423E0" w:rsidRDefault="0047277C" w:rsidP="0047277C">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lastRenderedPageBreak/>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w:t>
            </w:r>
            <w:r>
              <w:rPr>
                <w:rFonts w:ascii="Times New Roman" w:hAnsi="Times New Roman"/>
                <w:sz w:val="24"/>
                <w:szCs w:val="24"/>
              </w:rPr>
              <w:t xml:space="preserve"> адм</w:t>
            </w:r>
            <w:r>
              <w:rPr>
                <w:rFonts w:ascii="Times New Roman" w:hAnsi="Times New Roman"/>
                <w:sz w:val="24"/>
                <w:szCs w:val="24"/>
              </w:rPr>
              <w:t>и</w:t>
            </w:r>
            <w:r>
              <w:rPr>
                <w:rFonts w:ascii="Times New Roman" w:hAnsi="Times New Roman"/>
                <w:sz w:val="24"/>
                <w:szCs w:val="24"/>
              </w:rPr>
              <w:t>нистрации района</w:t>
            </w:r>
          </w:p>
        </w:tc>
        <w:tc>
          <w:tcPr>
            <w:tcW w:w="1202" w:type="dxa"/>
            <w:noWrap/>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27,82</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27,82</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2423E0">
            <w:pPr>
              <w:rPr>
                <w:rFonts w:ascii="Times New Roman" w:hAnsi="Times New Roman"/>
                <w:sz w:val="24"/>
                <w:szCs w:val="24"/>
              </w:rPr>
            </w:pPr>
          </w:p>
        </w:tc>
        <w:tc>
          <w:tcPr>
            <w:tcW w:w="1559" w:type="dxa"/>
            <w:gridSpan w:val="2"/>
            <w:vMerge/>
            <w:hideMark/>
          </w:tcPr>
          <w:p w:rsidR="0047277C" w:rsidRPr="002423E0" w:rsidRDefault="0047277C" w:rsidP="002423E0">
            <w:pPr>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47277C">
            <w:pPr>
              <w:ind w:firstLine="0"/>
              <w:jc w:val="center"/>
              <w:rPr>
                <w:rFonts w:ascii="Times New Roman" w:hAnsi="Times New Roman"/>
                <w:sz w:val="24"/>
                <w:szCs w:val="24"/>
              </w:rPr>
            </w:pPr>
          </w:p>
        </w:tc>
        <w:tc>
          <w:tcPr>
            <w:tcW w:w="1640" w:type="dxa"/>
            <w:noWrap/>
            <w:hideMark/>
          </w:tcPr>
          <w:p w:rsidR="0047277C" w:rsidRPr="002423E0" w:rsidRDefault="0047277C" w:rsidP="0047277C">
            <w:pPr>
              <w:ind w:firstLine="0"/>
              <w:jc w:val="center"/>
              <w:rPr>
                <w:rFonts w:ascii="Times New Roman" w:hAnsi="Times New Roman"/>
                <w:sz w:val="24"/>
                <w:szCs w:val="24"/>
              </w:rPr>
            </w:pP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2423E0">
            <w:pPr>
              <w:rPr>
                <w:rFonts w:ascii="Times New Roman" w:hAnsi="Times New Roman"/>
                <w:sz w:val="24"/>
                <w:szCs w:val="24"/>
              </w:rPr>
            </w:pPr>
          </w:p>
        </w:tc>
        <w:tc>
          <w:tcPr>
            <w:tcW w:w="1559" w:type="dxa"/>
            <w:gridSpan w:val="2"/>
            <w:vMerge/>
            <w:hideMark/>
          </w:tcPr>
          <w:p w:rsidR="0047277C" w:rsidRPr="002423E0" w:rsidRDefault="0047277C" w:rsidP="002423E0">
            <w:pPr>
              <w:rPr>
                <w:rFonts w:ascii="Times New Roman" w:hAnsi="Times New Roman"/>
                <w:sz w:val="24"/>
                <w:szCs w:val="24"/>
              </w:rPr>
            </w:pPr>
          </w:p>
        </w:tc>
        <w:tc>
          <w:tcPr>
            <w:tcW w:w="1202" w:type="dxa"/>
            <w:hideMark/>
          </w:tcPr>
          <w:p w:rsidR="0047277C" w:rsidRPr="002423E0" w:rsidRDefault="0047277C" w:rsidP="0047277C">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27,82</w:t>
            </w:r>
          </w:p>
        </w:tc>
        <w:tc>
          <w:tcPr>
            <w:tcW w:w="1640" w:type="dxa"/>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27,82</w:t>
            </w:r>
          </w:p>
        </w:tc>
        <w:tc>
          <w:tcPr>
            <w:tcW w:w="1476" w:type="dxa"/>
            <w:noWrap/>
            <w:hideMark/>
          </w:tcPr>
          <w:p w:rsidR="0047277C" w:rsidRPr="002423E0" w:rsidRDefault="0047277C" w:rsidP="0047277C">
            <w:pPr>
              <w:ind w:firstLine="0"/>
              <w:jc w:val="center"/>
              <w:rPr>
                <w:rFonts w:ascii="Times New Roman" w:hAnsi="Times New Roman"/>
                <w:sz w:val="24"/>
                <w:szCs w:val="24"/>
              </w:rPr>
            </w:pPr>
          </w:p>
        </w:tc>
        <w:tc>
          <w:tcPr>
            <w:tcW w:w="1240" w:type="dxa"/>
            <w:noWrap/>
            <w:hideMark/>
          </w:tcPr>
          <w:p w:rsidR="0047277C" w:rsidRPr="002423E0" w:rsidRDefault="0047277C" w:rsidP="0047277C">
            <w:pPr>
              <w:ind w:firstLine="0"/>
              <w:jc w:val="center"/>
              <w:rPr>
                <w:rFonts w:ascii="Times New Roman" w:hAnsi="Times New Roman"/>
                <w:sz w:val="24"/>
                <w:szCs w:val="24"/>
              </w:rPr>
            </w:pPr>
          </w:p>
        </w:tc>
        <w:tc>
          <w:tcPr>
            <w:tcW w:w="116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c>
          <w:tcPr>
            <w:tcW w:w="1140" w:type="dxa"/>
            <w:noWrap/>
            <w:hideMark/>
          </w:tcPr>
          <w:p w:rsidR="0047277C" w:rsidRPr="002423E0" w:rsidRDefault="0047277C" w:rsidP="0047277C">
            <w:pPr>
              <w:ind w:firstLine="0"/>
              <w:jc w:val="center"/>
              <w:rPr>
                <w:rFonts w:ascii="Times New Roman" w:hAnsi="Times New Roman"/>
                <w:sz w:val="24"/>
                <w:szCs w:val="24"/>
              </w:rPr>
            </w:pPr>
          </w:p>
        </w:tc>
      </w:tr>
      <w:tr w:rsidR="00060E5A" w:rsidRPr="002423E0" w:rsidTr="00060E5A">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t>4.1.1</w:t>
            </w:r>
            <w:r>
              <w:rPr>
                <w:rFonts w:ascii="Times New Roman" w:hAnsi="Times New Roman"/>
                <w:sz w:val="24"/>
                <w:szCs w:val="24"/>
              </w:rPr>
              <w:t>8</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П.Аган</w:t>
            </w:r>
            <w:r>
              <w:rPr>
                <w:rFonts w:ascii="Times New Roman" w:hAnsi="Times New Roman"/>
                <w:sz w:val="24"/>
                <w:szCs w:val="24"/>
              </w:rPr>
              <w:t>:а</w:t>
            </w:r>
            <w:r w:rsidRPr="002423E0">
              <w:rPr>
                <w:rFonts w:ascii="Times New Roman" w:hAnsi="Times New Roman"/>
                <w:sz w:val="24"/>
                <w:szCs w:val="24"/>
              </w:rPr>
              <w:t>дминистр</w:t>
            </w:r>
            <w:r w:rsidRPr="002423E0">
              <w:rPr>
                <w:rFonts w:ascii="Times New Roman" w:hAnsi="Times New Roman"/>
                <w:sz w:val="24"/>
                <w:szCs w:val="24"/>
              </w:rPr>
              <w:t>а</w:t>
            </w:r>
            <w:r w:rsidRPr="002423E0">
              <w:rPr>
                <w:rFonts w:ascii="Times New Roman" w:hAnsi="Times New Roman"/>
                <w:sz w:val="24"/>
                <w:szCs w:val="24"/>
              </w:rPr>
              <w:t>тивное здание по ул. Ры</w:t>
            </w:r>
            <w:r w:rsidRPr="002423E0">
              <w:rPr>
                <w:rFonts w:ascii="Times New Roman" w:hAnsi="Times New Roman"/>
                <w:sz w:val="24"/>
                <w:szCs w:val="24"/>
              </w:rPr>
              <w:t>б</w:t>
            </w:r>
            <w:r w:rsidRPr="002423E0">
              <w:rPr>
                <w:rFonts w:ascii="Times New Roman" w:hAnsi="Times New Roman"/>
                <w:sz w:val="24"/>
                <w:szCs w:val="24"/>
              </w:rPr>
              <w:t>ников, д.21</w:t>
            </w:r>
          </w:p>
        </w:tc>
        <w:tc>
          <w:tcPr>
            <w:tcW w:w="1559" w:type="dxa"/>
            <w:gridSpan w:val="2"/>
            <w:vMerge w:val="restart"/>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lastRenderedPageBreak/>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621,93</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621,93</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060E5A">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060E5A">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621,93</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621,93</w:t>
            </w: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060E5A">
        <w:trPr>
          <w:trHeight w:val="300"/>
        </w:trPr>
        <w:tc>
          <w:tcPr>
            <w:tcW w:w="959" w:type="dxa"/>
            <w:vMerge w:val="restart"/>
            <w:hideMark/>
          </w:tcPr>
          <w:p w:rsidR="00060E5A" w:rsidRPr="002423E0" w:rsidRDefault="00060E5A" w:rsidP="003F7693">
            <w:pPr>
              <w:ind w:firstLine="0"/>
              <w:jc w:val="center"/>
              <w:rPr>
                <w:rFonts w:ascii="Times New Roman" w:hAnsi="Times New Roman"/>
                <w:sz w:val="24"/>
                <w:szCs w:val="24"/>
              </w:rPr>
            </w:pPr>
            <w:r>
              <w:rPr>
                <w:rFonts w:ascii="Times New Roman" w:hAnsi="Times New Roman"/>
                <w:sz w:val="24"/>
                <w:szCs w:val="24"/>
              </w:rPr>
              <w:lastRenderedPageBreak/>
              <w:t>4.1.19</w:t>
            </w:r>
            <w:r w:rsidRPr="002423E0">
              <w:rPr>
                <w:rFonts w:ascii="Times New Roman" w:hAnsi="Times New Roman"/>
                <w:sz w:val="24"/>
                <w:szCs w:val="24"/>
              </w:rPr>
              <w:t>.</w:t>
            </w:r>
          </w:p>
        </w:tc>
        <w:tc>
          <w:tcPr>
            <w:tcW w:w="1326" w:type="dxa"/>
            <w:vMerge w:val="restart"/>
            <w:hideMark/>
          </w:tcPr>
          <w:p w:rsidR="00060E5A" w:rsidRPr="002423E0" w:rsidRDefault="00060E5A" w:rsidP="001E4860">
            <w:pPr>
              <w:ind w:firstLine="0"/>
              <w:jc w:val="both"/>
              <w:rPr>
                <w:rFonts w:ascii="Times New Roman" w:hAnsi="Times New Roman"/>
                <w:sz w:val="24"/>
                <w:szCs w:val="24"/>
              </w:rPr>
            </w:pPr>
            <w:r w:rsidRPr="002423E0">
              <w:rPr>
                <w:rFonts w:ascii="Times New Roman" w:hAnsi="Times New Roman"/>
                <w:sz w:val="24"/>
                <w:szCs w:val="24"/>
              </w:rPr>
              <w:t>Пгт.Излучинск</w:t>
            </w:r>
            <w:r>
              <w:rPr>
                <w:rFonts w:ascii="Times New Roman" w:hAnsi="Times New Roman"/>
                <w:sz w:val="24"/>
                <w:szCs w:val="24"/>
              </w:rPr>
              <w:t>:а</w:t>
            </w:r>
            <w:r w:rsidRPr="002423E0">
              <w:rPr>
                <w:rFonts w:ascii="Times New Roman" w:hAnsi="Times New Roman"/>
                <w:sz w:val="24"/>
                <w:szCs w:val="24"/>
              </w:rPr>
              <w:t>дминистр</w:t>
            </w:r>
            <w:r w:rsidRPr="002423E0">
              <w:rPr>
                <w:rFonts w:ascii="Times New Roman" w:hAnsi="Times New Roman"/>
                <w:sz w:val="24"/>
                <w:szCs w:val="24"/>
              </w:rPr>
              <w:t>а</w:t>
            </w:r>
            <w:r w:rsidRPr="002423E0">
              <w:rPr>
                <w:rFonts w:ascii="Times New Roman" w:hAnsi="Times New Roman"/>
                <w:sz w:val="24"/>
                <w:szCs w:val="24"/>
              </w:rPr>
              <w:t>тивное здание по ул. Эне</w:t>
            </w:r>
            <w:r w:rsidRPr="002423E0">
              <w:rPr>
                <w:rFonts w:ascii="Times New Roman" w:hAnsi="Times New Roman"/>
                <w:sz w:val="24"/>
                <w:szCs w:val="24"/>
              </w:rPr>
              <w:t>р</w:t>
            </w:r>
            <w:r w:rsidRPr="002423E0">
              <w:rPr>
                <w:rFonts w:ascii="Times New Roman" w:hAnsi="Times New Roman"/>
                <w:sz w:val="24"/>
                <w:szCs w:val="24"/>
              </w:rPr>
              <w:t>гетик</w:t>
            </w:r>
            <w:r w:rsidR="001E4860">
              <w:rPr>
                <w:rFonts w:ascii="Times New Roman" w:hAnsi="Times New Roman"/>
                <w:sz w:val="24"/>
                <w:szCs w:val="24"/>
              </w:rPr>
              <w:t>о</w:t>
            </w:r>
            <w:r w:rsidRPr="002423E0">
              <w:rPr>
                <w:rFonts w:ascii="Times New Roman" w:hAnsi="Times New Roman"/>
                <w:sz w:val="24"/>
                <w:szCs w:val="24"/>
              </w:rPr>
              <w:t>в, д.6</w:t>
            </w:r>
          </w:p>
        </w:tc>
        <w:tc>
          <w:tcPr>
            <w:tcW w:w="1559" w:type="dxa"/>
            <w:gridSpan w:val="2"/>
            <w:vMerge w:val="restart"/>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257,08</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257,08</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060E5A">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060E5A">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257,08</w:t>
            </w:r>
          </w:p>
        </w:tc>
        <w:tc>
          <w:tcPr>
            <w:tcW w:w="16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257,08</w:t>
            </w: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300"/>
        </w:trPr>
        <w:tc>
          <w:tcPr>
            <w:tcW w:w="959" w:type="dxa"/>
            <w:vMerge w:val="restart"/>
            <w:noWrap/>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4.1.</w:t>
            </w:r>
            <w:r>
              <w:rPr>
                <w:rFonts w:ascii="Times New Roman" w:hAnsi="Times New Roman"/>
                <w:sz w:val="24"/>
                <w:szCs w:val="24"/>
              </w:rPr>
              <w:t>20</w:t>
            </w:r>
            <w:r w:rsidRPr="002423E0">
              <w:rPr>
                <w:rFonts w:ascii="Times New Roman" w:hAnsi="Times New Roman"/>
                <w:sz w:val="24"/>
                <w:szCs w:val="24"/>
              </w:rPr>
              <w:t>.</w:t>
            </w:r>
          </w:p>
        </w:tc>
        <w:tc>
          <w:tcPr>
            <w:tcW w:w="1326" w:type="dxa"/>
            <w:vMerge w:val="restart"/>
            <w:hideMark/>
          </w:tcPr>
          <w:p w:rsidR="0047277C" w:rsidRDefault="0047277C" w:rsidP="00060E5A">
            <w:pPr>
              <w:ind w:firstLine="0"/>
              <w:jc w:val="both"/>
              <w:rPr>
                <w:rFonts w:ascii="Times New Roman" w:hAnsi="Times New Roman"/>
                <w:sz w:val="24"/>
                <w:szCs w:val="24"/>
              </w:rPr>
            </w:pPr>
            <w:r w:rsidRPr="002423E0">
              <w:rPr>
                <w:rFonts w:ascii="Times New Roman" w:hAnsi="Times New Roman"/>
                <w:sz w:val="24"/>
                <w:szCs w:val="24"/>
              </w:rPr>
              <w:t>Выявл</w:t>
            </w:r>
            <w:r w:rsidRPr="002423E0">
              <w:rPr>
                <w:rFonts w:ascii="Times New Roman" w:hAnsi="Times New Roman"/>
                <w:sz w:val="24"/>
                <w:szCs w:val="24"/>
              </w:rPr>
              <w:t>е</w:t>
            </w:r>
            <w:r w:rsidRPr="002423E0">
              <w:rPr>
                <w:rFonts w:ascii="Times New Roman" w:hAnsi="Times New Roman"/>
                <w:sz w:val="24"/>
                <w:szCs w:val="24"/>
              </w:rPr>
              <w:t>ние бесх</w:t>
            </w:r>
            <w:r w:rsidRPr="002423E0">
              <w:rPr>
                <w:rFonts w:ascii="Times New Roman" w:hAnsi="Times New Roman"/>
                <w:sz w:val="24"/>
                <w:szCs w:val="24"/>
              </w:rPr>
              <w:t>о</w:t>
            </w:r>
            <w:r w:rsidRPr="002423E0">
              <w:rPr>
                <w:rFonts w:ascii="Times New Roman" w:hAnsi="Times New Roman"/>
                <w:sz w:val="24"/>
                <w:szCs w:val="24"/>
              </w:rPr>
              <w:t>зяйных объектов недвиж</w:t>
            </w:r>
            <w:r w:rsidRPr="002423E0">
              <w:rPr>
                <w:rFonts w:ascii="Times New Roman" w:hAnsi="Times New Roman"/>
                <w:sz w:val="24"/>
                <w:szCs w:val="24"/>
              </w:rPr>
              <w:t>и</w:t>
            </w:r>
            <w:r w:rsidRPr="002423E0">
              <w:rPr>
                <w:rFonts w:ascii="Times New Roman" w:hAnsi="Times New Roman"/>
                <w:sz w:val="24"/>
                <w:szCs w:val="24"/>
              </w:rPr>
              <w:t>мого имущес</w:t>
            </w:r>
            <w:r w:rsidRPr="002423E0">
              <w:rPr>
                <w:rFonts w:ascii="Times New Roman" w:hAnsi="Times New Roman"/>
                <w:sz w:val="24"/>
                <w:szCs w:val="24"/>
              </w:rPr>
              <w:t>т</w:t>
            </w:r>
            <w:r w:rsidRPr="002423E0">
              <w:rPr>
                <w:rFonts w:ascii="Times New Roman" w:hAnsi="Times New Roman"/>
                <w:sz w:val="24"/>
                <w:szCs w:val="24"/>
              </w:rPr>
              <w:t>ва, и</w:t>
            </w:r>
            <w:r w:rsidRPr="002423E0">
              <w:rPr>
                <w:rFonts w:ascii="Times New Roman" w:hAnsi="Times New Roman"/>
                <w:sz w:val="24"/>
                <w:szCs w:val="24"/>
              </w:rPr>
              <w:t>с</w:t>
            </w:r>
            <w:r w:rsidRPr="002423E0">
              <w:rPr>
                <w:rFonts w:ascii="Times New Roman" w:hAnsi="Times New Roman"/>
                <w:sz w:val="24"/>
                <w:szCs w:val="24"/>
              </w:rPr>
              <w:t>пользу</w:t>
            </w:r>
            <w:r w:rsidRPr="002423E0">
              <w:rPr>
                <w:rFonts w:ascii="Times New Roman" w:hAnsi="Times New Roman"/>
                <w:sz w:val="24"/>
                <w:szCs w:val="24"/>
              </w:rPr>
              <w:t>е</w:t>
            </w:r>
            <w:r w:rsidRPr="002423E0">
              <w:rPr>
                <w:rFonts w:ascii="Times New Roman" w:hAnsi="Times New Roman"/>
                <w:sz w:val="24"/>
                <w:szCs w:val="24"/>
              </w:rPr>
              <w:t>мых для передачи электр</w:t>
            </w:r>
            <w:r w:rsidRPr="002423E0">
              <w:rPr>
                <w:rFonts w:ascii="Times New Roman" w:hAnsi="Times New Roman"/>
                <w:sz w:val="24"/>
                <w:szCs w:val="24"/>
              </w:rPr>
              <w:t>и</w:t>
            </w:r>
            <w:r w:rsidRPr="002423E0">
              <w:rPr>
                <w:rFonts w:ascii="Times New Roman" w:hAnsi="Times New Roman"/>
                <w:sz w:val="24"/>
                <w:szCs w:val="24"/>
              </w:rPr>
              <w:t>ческой и тепловой энергии, воды, по организ</w:t>
            </w:r>
            <w:r w:rsidRPr="002423E0">
              <w:rPr>
                <w:rFonts w:ascii="Times New Roman" w:hAnsi="Times New Roman"/>
                <w:sz w:val="24"/>
                <w:szCs w:val="24"/>
              </w:rPr>
              <w:t>а</w:t>
            </w:r>
            <w:r w:rsidRPr="002423E0">
              <w:rPr>
                <w:rFonts w:ascii="Times New Roman" w:hAnsi="Times New Roman"/>
                <w:sz w:val="24"/>
                <w:szCs w:val="24"/>
              </w:rPr>
              <w:lastRenderedPageBreak/>
              <w:t>ции п</w:t>
            </w:r>
            <w:r w:rsidRPr="002423E0">
              <w:rPr>
                <w:rFonts w:ascii="Times New Roman" w:hAnsi="Times New Roman"/>
                <w:sz w:val="24"/>
                <w:szCs w:val="24"/>
              </w:rPr>
              <w:t>о</w:t>
            </w:r>
            <w:r w:rsidRPr="002423E0">
              <w:rPr>
                <w:rFonts w:ascii="Times New Roman" w:hAnsi="Times New Roman"/>
                <w:sz w:val="24"/>
                <w:szCs w:val="24"/>
              </w:rPr>
              <w:t>становки в устано</w:t>
            </w:r>
            <w:r w:rsidRPr="002423E0">
              <w:rPr>
                <w:rFonts w:ascii="Times New Roman" w:hAnsi="Times New Roman"/>
                <w:sz w:val="24"/>
                <w:szCs w:val="24"/>
              </w:rPr>
              <w:t>в</w:t>
            </w:r>
            <w:r w:rsidRPr="002423E0">
              <w:rPr>
                <w:rFonts w:ascii="Times New Roman" w:hAnsi="Times New Roman"/>
                <w:sz w:val="24"/>
                <w:szCs w:val="24"/>
              </w:rPr>
              <w:t>ленном порядке таких об</w:t>
            </w:r>
            <w:r w:rsidRPr="002423E0">
              <w:rPr>
                <w:rFonts w:ascii="Times New Roman" w:hAnsi="Times New Roman"/>
                <w:sz w:val="24"/>
                <w:szCs w:val="24"/>
              </w:rPr>
              <w:t>ъ</w:t>
            </w:r>
            <w:r w:rsidRPr="002423E0">
              <w:rPr>
                <w:rFonts w:ascii="Times New Roman" w:hAnsi="Times New Roman"/>
                <w:sz w:val="24"/>
                <w:szCs w:val="24"/>
              </w:rPr>
              <w:t>ектов на учет в к</w:t>
            </w:r>
            <w:r w:rsidRPr="002423E0">
              <w:rPr>
                <w:rFonts w:ascii="Times New Roman" w:hAnsi="Times New Roman"/>
                <w:sz w:val="24"/>
                <w:szCs w:val="24"/>
              </w:rPr>
              <w:t>а</w:t>
            </w:r>
            <w:r w:rsidRPr="002423E0">
              <w:rPr>
                <w:rFonts w:ascii="Times New Roman" w:hAnsi="Times New Roman"/>
                <w:sz w:val="24"/>
                <w:szCs w:val="24"/>
              </w:rPr>
              <w:t>честве бесхозя</w:t>
            </w:r>
            <w:r w:rsidRPr="002423E0">
              <w:rPr>
                <w:rFonts w:ascii="Times New Roman" w:hAnsi="Times New Roman"/>
                <w:sz w:val="24"/>
                <w:szCs w:val="24"/>
              </w:rPr>
              <w:t>й</w:t>
            </w:r>
            <w:r w:rsidRPr="002423E0">
              <w:rPr>
                <w:rFonts w:ascii="Times New Roman" w:hAnsi="Times New Roman"/>
                <w:sz w:val="24"/>
                <w:szCs w:val="24"/>
              </w:rPr>
              <w:t>ных об</w:t>
            </w:r>
            <w:r w:rsidRPr="002423E0">
              <w:rPr>
                <w:rFonts w:ascii="Times New Roman" w:hAnsi="Times New Roman"/>
                <w:sz w:val="24"/>
                <w:szCs w:val="24"/>
              </w:rPr>
              <w:t>ъ</w:t>
            </w:r>
            <w:r w:rsidRPr="002423E0">
              <w:rPr>
                <w:rFonts w:ascii="Times New Roman" w:hAnsi="Times New Roman"/>
                <w:sz w:val="24"/>
                <w:szCs w:val="24"/>
              </w:rPr>
              <w:t>ектов н</w:t>
            </w:r>
            <w:r w:rsidRPr="002423E0">
              <w:rPr>
                <w:rFonts w:ascii="Times New Roman" w:hAnsi="Times New Roman"/>
                <w:sz w:val="24"/>
                <w:szCs w:val="24"/>
              </w:rPr>
              <w:t>е</w:t>
            </w:r>
            <w:r w:rsidRPr="002423E0">
              <w:rPr>
                <w:rFonts w:ascii="Times New Roman" w:hAnsi="Times New Roman"/>
                <w:sz w:val="24"/>
                <w:szCs w:val="24"/>
              </w:rPr>
              <w:t>движим</w:t>
            </w:r>
            <w:r w:rsidRPr="002423E0">
              <w:rPr>
                <w:rFonts w:ascii="Times New Roman" w:hAnsi="Times New Roman"/>
                <w:sz w:val="24"/>
                <w:szCs w:val="24"/>
              </w:rPr>
              <w:t>о</w:t>
            </w:r>
            <w:r w:rsidRPr="002423E0">
              <w:rPr>
                <w:rFonts w:ascii="Times New Roman" w:hAnsi="Times New Roman"/>
                <w:sz w:val="24"/>
                <w:szCs w:val="24"/>
              </w:rPr>
              <w:t>го имущ</w:t>
            </w:r>
            <w:r w:rsidRPr="002423E0">
              <w:rPr>
                <w:rFonts w:ascii="Times New Roman" w:hAnsi="Times New Roman"/>
                <w:sz w:val="24"/>
                <w:szCs w:val="24"/>
              </w:rPr>
              <w:t>е</w:t>
            </w:r>
            <w:r w:rsidRPr="002423E0">
              <w:rPr>
                <w:rFonts w:ascii="Times New Roman" w:hAnsi="Times New Roman"/>
                <w:sz w:val="24"/>
                <w:szCs w:val="24"/>
              </w:rPr>
              <w:t>ства и призн</w:t>
            </w:r>
            <w:r w:rsidRPr="002423E0">
              <w:rPr>
                <w:rFonts w:ascii="Times New Roman" w:hAnsi="Times New Roman"/>
                <w:sz w:val="24"/>
                <w:szCs w:val="24"/>
              </w:rPr>
              <w:t>а</w:t>
            </w:r>
            <w:r w:rsidRPr="002423E0">
              <w:rPr>
                <w:rFonts w:ascii="Times New Roman" w:hAnsi="Times New Roman"/>
                <w:sz w:val="24"/>
                <w:szCs w:val="24"/>
              </w:rPr>
              <w:t>нию права муниц</w:t>
            </w:r>
            <w:r w:rsidRPr="002423E0">
              <w:rPr>
                <w:rFonts w:ascii="Times New Roman" w:hAnsi="Times New Roman"/>
                <w:sz w:val="24"/>
                <w:szCs w:val="24"/>
              </w:rPr>
              <w:t>и</w:t>
            </w:r>
            <w:r w:rsidRPr="002423E0">
              <w:rPr>
                <w:rFonts w:ascii="Times New Roman" w:hAnsi="Times New Roman"/>
                <w:sz w:val="24"/>
                <w:szCs w:val="24"/>
              </w:rPr>
              <w:t>пальной собстве</w:t>
            </w:r>
            <w:r w:rsidRPr="002423E0">
              <w:rPr>
                <w:rFonts w:ascii="Times New Roman" w:hAnsi="Times New Roman"/>
                <w:sz w:val="24"/>
                <w:szCs w:val="24"/>
              </w:rPr>
              <w:t>н</w:t>
            </w:r>
            <w:r w:rsidRPr="002423E0">
              <w:rPr>
                <w:rFonts w:ascii="Times New Roman" w:hAnsi="Times New Roman"/>
                <w:sz w:val="24"/>
                <w:szCs w:val="24"/>
              </w:rPr>
              <w:t>ности на такие бе</w:t>
            </w:r>
            <w:r w:rsidRPr="002423E0">
              <w:rPr>
                <w:rFonts w:ascii="Times New Roman" w:hAnsi="Times New Roman"/>
                <w:sz w:val="24"/>
                <w:szCs w:val="24"/>
              </w:rPr>
              <w:t>с</w:t>
            </w:r>
            <w:r w:rsidRPr="002423E0">
              <w:rPr>
                <w:rFonts w:ascii="Times New Roman" w:hAnsi="Times New Roman"/>
                <w:sz w:val="24"/>
                <w:szCs w:val="24"/>
              </w:rPr>
              <w:t>хозяйные объекты недвиж</w:t>
            </w:r>
            <w:r w:rsidRPr="002423E0">
              <w:rPr>
                <w:rFonts w:ascii="Times New Roman" w:hAnsi="Times New Roman"/>
                <w:sz w:val="24"/>
                <w:szCs w:val="24"/>
              </w:rPr>
              <w:t>и</w:t>
            </w:r>
            <w:r w:rsidRPr="002423E0">
              <w:rPr>
                <w:rFonts w:ascii="Times New Roman" w:hAnsi="Times New Roman"/>
                <w:sz w:val="24"/>
                <w:szCs w:val="24"/>
              </w:rPr>
              <w:t>мого имущес</w:t>
            </w:r>
            <w:r w:rsidRPr="002423E0">
              <w:rPr>
                <w:rFonts w:ascii="Times New Roman" w:hAnsi="Times New Roman"/>
                <w:sz w:val="24"/>
                <w:szCs w:val="24"/>
              </w:rPr>
              <w:t>т</w:t>
            </w:r>
            <w:r w:rsidRPr="002423E0">
              <w:rPr>
                <w:rFonts w:ascii="Times New Roman" w:hAnsi="Times New Roman"/>
                <w:sz w:val="24"/>
                <w:szCs w:val="24"/>
              </w:rPr>
              <w:t>ва</w:t>
            </w:r>
          </w:p>
          <w:p w:rsidR="008E61A0" w:rsidRDefault="008E61A0" w:rsidP="00060E5A">
            <w:pPr>
              <w:ind w:firstLine="0"/>
              <w:jc w:val="both"/>
              <w:rPr>
                <w:rFonts w:ascii="Times New Roman" w:hAnsi="Times New Roman"/>
                <w:sz w:val="24"/>
                <w:szCs w:val="24"/>
              </w:rPr>
            </w:pPr>
          </w:p>
          <w:p w:rsidR="008E61A0" w:rsidRPr="002423E0" w:rsidRDefault="008E61A0" w:rsidP="00060E5A">
            <w:pPr>
              <w:ind w:firstLine="0"/>
              <w:jc w:val="both"/>
              <w:rPr>
                <w:rFonts w:ascii="Times New Roman" w:hAnsi="Times New Roman"/>
                <w:sz w:val="24"/>
                <w:szCs w:val="24"/>
              </w:rPr>
            </w:pPr>
          </w:p>
        </w:tc>
        <w:tc>
          <w:tcPr>
            <w:tcW w:w="1559" w:type="dxa"/>
            <w:gridSpan w:val="2"/>
            <w:vMerge w:val="restart"/>
            <w:hideMark/>
          </w:tcPr>
          <w:p w:rsidR="0047277C"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о</w:t>
            </w:r>
            <w:r w:rsidR="0047277C" w:rsidRPr="002423E0">
              <w:rPr>
                <w:rFonts w:ascii="Times New Roman" w:hAnsi="Times New Roman"/>
                <w:sz w:val="24"/>
                <w:szCs w:val="24"/>
              </w:rPr>
              <w:t>тдел ж</w:t>
            </w:r>
            <w:r w:rsidR="0047277C" w:rsidRPr="002423E0">
              <w:rPr>
                <w:rFonts w:ascii="Times New Roman" w:hAnsi="Times New Roman"/>
                <w:sz w:val="24"/>
                <w:szCs w:val="24"/>
              </w:rPr>
              <w:t>и</w:t>
            </w:r>
            <w:r w:rsidR="0047277C" w:rsidRPr="002423E0">
              <w:rPr>
                <w:rFonts w:ascii="Times New Roman" w:hAnsi="Times New Roman"/>
                <w:sz w:val="24"/>
                <w:szCs w:val="24"/>
              </w:rPr>
              <w:t>лищно-коммунал</w:t>
            </w:r>
            <w:r w:rsidR="0047277C" w:rsidRPr="002423E0">
              <w:rPr>
                <w:rFonts w:ascii="Times New Roman" w:hAnsi="Times New Roman"/>
                <w:sz w:val="24"/>
                <w:szCs w:val="24"/>
              </w:rPr>
              <w:t>ь</w:t>
            </w:r>
            <w:r w:rsidR="0047277C" w:rsidRPr="002423E0">
              <w:rPr>
                <w:rFonts w:ascii="Times New Roman" w:hAnsi="Times New Roman"/>
                <w:sz w:val="24"/>
                <w:szCs w:val="24"/>
              </w:rPr>
              <w:t>ного хозя</w:t>
            </w:r>
            <w:r w:rsidR="0047277C" w:rsidRPr="002423E0">
              <w:rPr>
                <w:rFonts w:ascii="Times New Roman" w:hAnsi="Times New Roman"/>
                <w:sz w:val="24"/>
                <w:szCs w:val="24"/>
              </w:rPr>
              <w:t>й</w:t>
            </w:r>
            <w:r w:rsidR="0047277C" w:rsidRPr="002423E0">
              <w:rPr>
                <w:rFonts w:ascii="Times New Roman" w:hAnsi="Times New Roman"/>
                <w:sz w:val="24"/>
                <w:szCs w:val="24"/>
              </w:rPr>
              <w:t>ства, энерг</w:t>
            </w:r>
            <w:r w:rsidR="0047277C" w:rsidRPr="002423E0">
              <w:rPr>
                <w:rFonts w:ascii="Times New Roman" w:hAnsi="Times New Roman"/>
                <w:sz w:val="24"/>
                <w:szCs w:val="24"/>
              </w:rPr>
              <w:t>е</w:t>
            </w:r>
            <w:r w:rsidR="0047277C" w:rsidRPr="002423E0">
              <w:rPr>
                <w:rFonts w:ascii="Times New Roman" w:hAnsi="Times New Roman"/>
                <w:sz w:val="24"/>
                <w:szCs w:val="24"/>
              </w:rPr>
              <w:t>тики и строител</w:t>
            </w:r>
            <w:r w:rsidR="0047277C" w:rsidRPr="002423E0">
              <w:rPr>
                <w:rFonts w:ascii="Times New Roman" w:hAnsi="Times New Roman"/>
                <w:sz w:val="24"/>
                <w:szCs w:val="24"/>
              </w:rPr>
              <w:t>ь</w:t>
            </w:r>
            <w:r w:rsidR="0047277C" w:rsidRPr="002423E0">
              <w:rPr>
                <w:rFonts w:ascii="Times New Roman" w:hAnsi="Times New Roman"/>
                <w:sz w:val="24"/>
                <w:szCs w:val="24"/>
              </w:rPr>
              <w:t>ства адм</w:t>
            </w:r>
            <w:r w:rsidR="0047277C" w:rsidRPr="002423E0">
              <w:rPr>
                <w:rFonts w:ascii="Times New Roman" w:hAnsi="Times New Roman"/>
                <w:sz w:val="24"/>
                <w:szCs w:val="24"/>
              </w:rPr>
              <w:t>и</w:t>
            </w:r>
            <w:r w:rsidR="0047277C" w:rsidRPr="002423E0">
              <w:rPr>
                <w:rFonts w:ascii="Times New Roman" w:hAnsi="Times New Roman"/>
                <w:sz w:val="24"/>
                <w:szCs w:val="24"/>
              </w:rPr>
              <w:t>нистрации района</w:t>
            </w: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2423E0">
            <w:pPr>
              <w:rPr>
                <w:rFonts w:ascii="Times New Roman" w:hAnsi="Times New Roman"/>
                <w:sz w:val="24"/>
                <w:szCs w:val="24"/>
              </w:rPr>
            </w:pPr>
          </w:p>
        </w:tc>
        <w:tc>
          <w:tcPr>
            <w:tcW w:w="1559" w:type="dxa"/>
            <w:gridSpan w:val="2"/>
            <w:vMerge/>
            <w:hideMark/>
          </w:tcPr>
          <w:p w:rsidR="0047277C" w:rsidRPr="002423E0" w:rsidRDefault="0047277C" w:rsidP="002423E0">
            <w:pPr>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2423E0">
            <w:pPr>
              <w:rPr>
                <w:rFonts w:ascii="Times New Roman" w:hAnsi="Times New Roman"/>
                <w:sz w:val="24"/>
                <w:szCs w:val="24"/>
              </w:rPr>
            </w:pPr>
          </w:p>
        </w:tc>
        <w:tc>
          <w:tcPr>
            <w:tcW w:w="1559" w:type="dxa"/>
            <w:gridSpan w:val="2"/>
            <w:vMerge/>
            <w:hideMark/>
          </w:tcPr>
          <w:p w:rsidR="0047277C" w:rsidRPr="002423E0" w:rsidRDefault="0047277C" w:rsidP="002423E0">
            <w:pPr>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300"/>
        </w:trPr>
        <w:tc>
          <w:tcPr>
            <w:tcW w:w="959" w:type="dxa"/>
            <w:vMerge w:val="restart"/>
            <w:noWrap/>
            <w:hideMark/>
          </w:tcPr>
          <w:p w:rsidR="0047277C" w:rsidRPr="002423E0" w:rsidRDefault="0047277C" w:rsidP="003F7693">
            <w:pPr>
              <w:ind w:firstLine="0"/>
              <w:jc w:val="center"/>
              <w:rPr>
                <w:rFonts w:ascii="Times New Roman" w:hAnsi="Times New Roman"/>
                <w:sz w:val="24"/>
                <w:szCs w:val="24"/>
              </w:rPr>
            </w:pPr>
            <w:r>
              <w:rPr>
                <w:rFonts w:ascii="Times New Roman" w:hAnsi="Times New Roman"/>
                <w:sz w:val="24"/>
                <w:szCs w:val="24"/>
              </w:rPr>
              <w:lastRenderedPageBreak/>
              <w:t>4.1.21</w:t>
            </w:r>
            <w:r w:rsidRPr="002423E0">
              <w:rPr>
                <w:rFonts w:ascii="Times New Roman" w:hAnsi="Times New Roman"/>
                <w:sz w:val="24"/>
                <w:szCs w:val="24"/>
              </w:rPr>
              <w:t>.</w:t>
            </w:r>
          </w:p>
        </w:tc>
        <w:tc>
          <w:tcPr>
            <w:tcW w:w="1326" w:type="dxa"/>
            <w:vMerge w:val="restart"/>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Организ</w:t>
            </w:r>
            <w:r w:rsidRPr="002423E0">
              <w:rPr>
                <w:rFonts w:ascii="Times New Roman" w:hAnsi="Times New Roman"/>
                <w:sz w:val="24"/>
                <w:szCs w:val="24"/>
              </w:rPr>
              <w:t>а</w:t>
            </w:r>
            <w:r w:rsidRPr="002423E0">
              <w:rPr>
                <w:rFonts w:ascii="Times New Roman" w:hAnsi="Times New Roman"/>
                <w:sz w:val="24"/>
                <w:szCs w:val="24"/>
              </w:rPr>
              <w:t>ции п</w:t>
            </w:r>
            <w:r w:rsidRPr="002423E0">
              <w:rPr>
                <w:rFonts w:ascii="Times New Roman" w:hAnsi="Times New Roman"/>
                <w:sz w:val="24"/>
                <w:szCs w:val="24"/>
              </w:rPr>
              <w:t>о</w:t>
            </w:r>
            <w:r w:rsidRPr="002423E0">
              <w:rPr>
                <w:rFonts w:ascii="Times New Roman" w:hAnsi="Times New Roman"/>
                <w:sz w:val="24"/>
                <w:szCs w:val="24"/>
              </w:rPr>
              <w:t>рядка управл</w:t>
            </w:r>
            <w:r w:rsidRPr="002423E0">
              <w:rPr>
                <w:rFonts w:ascii="Times New Roman" w:hAnsi="Times New Roman"/>
                <w:sz w:val="24"/>
                <w:szCs w:val="24"/>
              </w:rPr>
              <w:t>е</w:t>
            </w:r>
            <w:r w:rsidRPr="002423E0">
              <w:rPr>
                <w:rFonts w:ascii="Times New Roman" w:hAnsi="Times New Roman"/>
                <w:sz w:val="24"/>
                <w:szCs w:val="24"/>
              </w:rPr>
              <w:lastRenderedPageBreak/>
              <w:t>ния (эк</w:t>
            </w:r>
            <w:r w:rsidRPr="002423E0">
              <w:rPr>
                <w:rFonts w:ascii="Times New Roman" w:hAnsi="Times New Roman"/>
                <w:sz w:val="24"/>
                <w:szCs w:val="24"/>
              </w:rPr>
              <w:t>с</w:t>
            </w:r>
            <w:r w:rsidRPr="002423E0">
              <w:rPr>
                <w:rFonts w:ascii="Times New Roman" w:hAnsi="Times New Roman"/>
                <w:sz w:val="24"/>
                <w:szCs w:val="24"/>
              </w:rPr>
              <w:t>плуат</w:t>
            </w:r>
            <w:r w:rsidRPr="002423E0">
              <w:rPr>
                <w:rFonts w:ascii="Times New Roman" w:hAnsi="Times New Roman"/>
                <w:sz w:val="24"/>
                <w:szCs w:val="24"/>
              </w:rPr>
              <w:t>а</w:t>
            </w:r>
            <w:r w:rsidRPr="002423E0">
              <w:rPr>
                <w:rFonts w:ascii="Times New Roman" w:hAnsi="Times New Roman"/>
                <w:sz w:val="24"/>
                <w:szCs w:val="24"/>
              </w:rPr>
              <w:t>ции) бе</w:t>
            </w:r>
            <w:r w:rsidRPr="002423E0">
              <w:rPr>
                <w:rFonts w:ascii="Times New Roman" w:hAnsi="Times New Roman"/>
                <w:sz w:val="24"/>
                <w:szCs w:val="24"/>
              </w:rPr>
              <w:t>с</w:t>
            </w:r>
            <w:r w:rsidRPr="002423E0">
              <w:rPr>
                <w:rFonts w:ascii="Times New Roman" w:hAnsi="Times New Roman"/>
                <w:sz w:val="24"/>
                <w:szCs w:val="24"/>
              </w:rPr>
              <w:t>хозяйн</w:t>
            </w:r>
            <w:r w:rsidRPr="002423E0">
              <w:rPr>
                <w:rFonts w:ascii="Times New Roman" w:hAnsi="Times New Roman"/>
                <w:sz w:val="24"/>
                <w:szCs w:val="24"/>
              </w:rPr>
              <w:t>ы</w:t>
            </w:r>
            <w:r w:rsidRPr="002423E0">
              <w:rPr>
                <w:rFonts w:ascii="Times New Roman" w:hAnsi="Times New Roman"/>
                <w:sz w:val="24"/>
                <w:szCs w:val="24"/>
              </w:rPr>
              <w:t>ми объе</w:t>
            </w:r>
            <w:r w:rsidRPr="002423E0">
              <w:rPr>
                <w:rFonts w:ascii="Times New Roman" w:hAnsi="Times New Roman"/>
                <w:sz w:val="24"/>
                <w:szCs w:val="24"/>
              </w:rPr>
              <w:t>к</w:t>
            </w:r>
            <w:r w:rsidRPr="002423E0">
              <w:rPr>
                <w:rFonts w:ascii="Times New Roman" w:hAnsi="Times New Roman"/>
                <w:sz w:val="24"/>
                <w:szCs w:val="24"/>
              </w:rPr>
              <w:t>тами н</w:t>
            </w:r>
            <w:r w:rsidRPr="002423E0">
              <w:rPr>
                <w:rFonts w:ascii="Times New Roman" w:hAnsi="Times New Roman"/>
                <w:sz w:val="24"/>
                <w:szCs w:val="24"/>
              </w:rPr>
              <w:t>е</w:t>
            </w:r>
            <w:r w:rsidRPr="002423E0">
              <w:rPr>
                <w:rFonts w:ascii="Times New Roman" w:hAnsi="Times New Roman"/>
                <w:sz w:val="24"/>
                <w:szCs w:val="24"/>
              </w:rPr>
              <w:t>движим</w:t>
            </w:r>
            <w:r w:rsidRPr="002423E0">
              <w:rPr>
                <w:rFonts w:ascii="Times New Roman" w:hAnsi="Times New Roman"/>
                <w:sz w:val="24"/>
                <w:szCs w:val="24"/>
              </w:rPr>
              <w:t>о</w:t>
            </w:r>
            <w:r w:rsidRPr="002423E0">
              <w:rPr>
                <w:rFonts w:ascii="Times New Roman" w:hAnsi="Times New Roman"/>
                <w:sz w:val="24"/>
                <w:szCs w:val="24"/>
              </w:rPr>
              <w:t>го имущ</w:t>
            </w:r>
            <w:r w:rsidRPr="002423E0">
              <w:rPr>
                <w:rFonts w:ascii="Times New Roman" w:hAnsi="Times New Roman"/>
                <w:sz w:val="24"/>
                <w:szCs w:val="24"/>
              </w:rPr>
              <w:t>е</w:t>
            </w:r>
            <w:r w:rsidRPr="002423E0">
              <w:rPr>
                <w:rFonts w:ascii="Times New Roman" w:hAnsi="Times New Roman"/>
                <w:sz w:val="24"/>
                <w:szCs w:val="24"/>
              </w:rPr>
              <w:t>ства, и</w:t>
            </w:r>
            <w:r w:rsidRPr="002423E0">
              <w:rPr>
                <w:rFonts w:ascii="Times New Roman" w:hAnsi="Times New Roman"/>
                <w:sz w:val="24"/>
                <w:szCs w:val="24"/>
              </w:rPr>
              <w:t>с</w:t>
            </w:r>
            <w:r w:rsidRPr="002423E0">
              <w:rPr>
                <w:rFonts w:ascii="Times New Roman" w:hAnsi="Times New Roman"/>
                <w:sz w:val="24"/>
                <w:szCs w:val="24"/>
              </w:rPr>
              <w:t>пользу</w:t>
            </w:r>
            <w:r w:rsidRPr="002423E0">
              <w:rPr>
                <w:rFonts w:ascii="Times New Roman" w:hAnsi="Times New Roman"/>
                <w:sz w:val="24"/>
                <w:szCs w:val="24"/>
              </w:rPr>
              <w:t>е</w:t>
            </w:r>
            <w:r w:rsidRPr="002423E0">
              <w:rPr>
                <w:rFonts w:ascii="Times New Roman" w:hAnsi="Times New Roman"/>
                <w:sz w:val="24"/>
                <w:szCs w:val="24"/>
              </w:rPr>
              <w:t>мыми для передачи электр</w:t>
            </w:r>
            <w:r w:rsidRPr="002423E0">
              <w:rPr>
                <w:rFonts w:ascii="Times New Roman" w:hAnsi="Times New Roman"/>
                <w:sz w:val="24"/>
                <w:szCs w:val="24"/>
              </w:rPr>
              <w:t>и</w:t>
            </w:r>
            <w:r w:rsidRPr="002423E0">
              <w:rPr>
                <w:rFonts w:ascii="Times New Roman" w:hAnsi="Times New Roman"/>
                <w:sz w:val="24"/>
                <w:szCs w:val="24"/>
              </w:rPr>
              <w:t>ческой и тепловой энергии, воды, с момента выявления таких об</w:t>
            </w:r>
            <w:r w:rsidRPr="002423E0">
              <w:rPr>
                <w:rFonts w:ascii="Times New Roman" w:hAnsi="Times New Roman"/>
                <w:sz w:val="24"/>
                <w:szCs w:val="24"/>
              </w:rPr>
              <w:t>ъ</w:t>
            </w:r>
            <w:r w:rsidRPr="002423E0">
              <w:rPr>
                <w:rFonts w:ascii="Times New Roman" w:hAnsi="Times New Roman"/>
                <w:sz w:val="24"/>
                <w:szCs w:val="24"/>
              </w:rPr>
              <w:t>ектов</w:t>
            </w:r>
          </w:p>
        </w:tc>
        <w:tc>
          <w:tcPr>
            <w:tcW w:w="1559" w:type="dxa"/>
            <w:gridSpan w:val="2"/>
            <w:vMerge w:val="restart"/>
            <w:hideMark/>
          </w:tcPr>
          <w:p w:rsidR="0047277C"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о</w:t>
            </w:r>
            <w:r w:rsidR="0047277C" w:rsidRPr="002423E0">
              <w:rPr>
                <w:rFonts w:ascii="Times New Roman" w:hAnsi="Times New Roman"/>
                <w:sz w:val="24"/>
                <w:szCs w:val="24"/>
              </w:rPr>
              <w:t>тдел ж</w:t>
            </w:r>
            <w:r w:rsidR="0047277C" w:rsidRPr="002423E0">
              <w:rPr>
                <w:rFonts w:ascii="Times New Roman" w:hAnsi="Times New Roman"/>
                <w:sz w:val="24"/>
                <w:szCs w:val="24"/>
              </w:rPr>
              <w:t>и</w:t>
            </w:r>
            <w:r w:rsidR="0047277C" w:rsidRPr="002423E0">
              <w:rPr>
                <w:rFonts w:ascii="Times New Roman" w:hAnsi="Times New Roman"/>
                <w:sz w:val="24"/>
                <w:szCs w:val="24"/>
              </w:rPr>
              <w:t>лищно-коммунал</w:t>
            </w:r>
            <w:r w:rsidR="0047277C" w:rsidRPr="002423E0">
              <w:rPr>
                <w:rFonts w:ascii="Times New Roman" w:hAnsi="Times New Roman"/>
                <w:sz w:val="24"/>
                <w:szCs w:val="24"/>
              </w:rPr>
              <w:t>ь</w:t>
            </w:r>
            <w:r w:rsidR="0047277C" w:rsidRPr="002423E0">
              <w:rPr>
                <w:rFonts w:ascii="Times New Roman" w:hAnsi="Times New Roman"/>
                <w:sz w:val="24"/>
                <w:szCs w:val="24"/>
              </w:rPr>
              <w:t>ного хозя</w:t>
            </w:r>
            <w:r w:rsidR="0047277C" w:rsidRPr="002423E0">
              <w:rPr>
                <w:rFonts w:ascii="Times New Roman" w:hAnsi="Times New Roman"/>
                <w:sz w:val="24"/>
                <w:szCs w:val="24"/>
              </w:rPr>
              <w:t>й</w:t>
            </w:r>
            <w:r w:rsidR="0047277C" w:rsidRPr="002423E0">
              <w:rPr>
                <w:rFonts w:ascii="Times New Roman" w:hAnsi="Times New Roman"/>
                <w:sz w:val="24"/>
                <w:szCs w:val="24"/>
              </w:rPr>
              <w:lastRenderedPageBreak/>
              <w:t>ства, энерг</w:t>
            </w:r>
            <w:r w:rsidR="0047277C" w:rsidRPr="002423E0">
              <w:rPr>
                <w:rFonts w:ascii="Times New Roman" w:hAnsi="Times New Roman"/>
                <w:sz w:val="24"/>
                <w:szCs w:val="24"/>
              </w:rPr>
              <w:t>е</w:t>
            </w:r>
            <w:r w:rsidR="0047277C" w:rsidRPr="002423E0">
              <w:rPr>
                <w:rFonts w:ascii="Times New Roman" w:hAnsi="Times New Roman"/>
                <w:sz w:val="24"/>
                <w:szCs w:val="24"/>
              </w:rPr>
              <w:t>тики и строител</w:t>
            </w:r>
            <w:r w:rsidR="0047277C" w:rsidRPr="002423E0">
              <w:rPr>
                <w:rFonts w:ascii="Times New Roman" w:hAnsi="Times New Roman"/>
                <w:sz w:val="24"/>
                <w:szCs w:val="24"/>
              </w:rPr>
              <w:t>ь</w:t>
            </w:r>
            <w:r w:rsidR="0047277C" w:rsidRPr="002423E0">
              <w:rPr>
                <w:rFonts w:ascii="Times New Roman" w:hAnsi="Times New Roman"/>
                <w:sz w:val="24"/>
                <w:szCs w:val="24"/>
              </w:rPr>
              <w:t>ства адм</w:t>
            </w:r>
            <w:r w:rsidR="0047277C" w:rsidRPr="002423E0">
              <w:rPr>
                <w:rFonts w:ascii="Times New Roman" w:hAnsi="Times New Roman"/>
                <w:sz w:val="24"/>
                <w:szCs w:val="24"/>
              </w:rPr>
              <w:t>и</w:t>
            </w:r>
            <w:r w:rsidR="0047277C" w:rsidRPr="002423E0">
              <w:rPr>
                <w:rFonts w:ascii="Times New Roman" w:hAnsi="Times New Roman"/>
                <w:sz w:val="24"/>
                <w:szCs w:val="24"/>
              </w:rPr>
              <w:t>нистрации района</w:t>
            </w: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lastRenderedPageBreak/>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300"/>
        </w:trPr>
        <w:tc>
          <w:tcPr>
            <w:tcW w:w="959" w:type="dxa"/>
            <w:vMerge w:val="restart"/>
            <w:hideMark/>
          </w:tcPr>
          <w:p w:rsidR="0047277C" w:rsidRPr="002423E0" w:rsidRDefault="0047277C" w:rsidP="0047277C">
            <w:pPr>
              <w:ind w:firstLine="0"/>
              <w:jc w:val="center"/>
              <w:rPr>
                <w:rFonts w:ascii="Times New Roman" w:hAnsi="Times New Roman"/>
                <w:sz w:val="24"/>
                <w:szCs w:val="24"/>
              </w:rPr>
            </w:pPr>
            <w:r w:rsidRPr="002423E0">
              <w:rPr>
                <w:rFonts w:ascii="Times New Roman" w:hAnsi="Times New Roman"/>
                <w:sz w:val="24"/>
                <w:szCs w:val="24"/>
              </w:rPr>
              <w:t>4.1.2</w:t>
            </w:r>
            <w:r>
              <w:rPr>
                <w:rFonts w:ascii="Times New Roman" w:hAnsi="Times New Roman"/>
                <w:sz w:val="24"/>
                <w:szCs w:val="24"/>
              </w:rPr>
              <w:t>2</w:t>
            </w:r>
            <w:r w:rsidRPr="002423E0">
              <w:rPr>
                <w:rFonts w:ascii="Times New Roman" w:hAnsi="Times New Roman"/>
                <w:sz w:val="24"/>
                <w:szCs w:val="24"/>
              </w:rPr>
              <w:t>.</w:t>
            </w:r>
          </w:p>
        </w:tc>
        <w:tc>
          <w:tcPr>
            <w:tcW w:w="1326" w:type="dxa"/>
            <w:vMerge w:val="restart"/>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Информ</w:t>
            </w:r>
            <w:r w:rsidRPr="002423E0">
              <w:rPr>
                <w:rFonts w:ascii="Times New Roman" w:hAnsi="Times New Roman"/>
                <w:sz w:val="24"/>
                <w:szCs w:val="24"/>
              </w:rPr>
              <w:t>а</w:t>
            </w:r>
            <w:r w:rsidRPr="002423E0">
              <w:rPr>
                <w:rFonts w:ascii="Times New Roman" w:hAnsi="Times New Roman"/>
                <w:sz w:val="24"/>
                <w:szCs w:val="24"/>
              </w:rPr>
              <w:t>ционная поддержка и проп</w:t>
            </w:r>
            <w:r w:rsidRPr="002423E0">
              <w:rPr>
                <w:rFonts w:ascii="Times New Roman" w:hAnsi="Times New Roman"/>
                <w:sz w:val="24"/>
                <w:szCs w:val="24"/>
              </w:rPr>
              <w:t>а</w:t>
            </w:r>
            <w:r w:rsidRPr="002423E0">
              <w:rPr>
                <w:rFonts w:ascii="Times New Roman" w:hAnsi="Times New Roman"/>
                <w:sz w:val="24"/>
                <w:szCs w:val="24"/>
              </w:rPr>
              <w:t>ганда энерг</w:t>
            </w:r>
            <w:r w:rsidRPr="002423E0">
              <w:rPr>
                <w:rFonts w:ascii="Times New Roman" w:hAnsi="Times New Roman"/>
                <w:sz w:val="24"/>
                <w:szCs w:val="24"/>
              </w:rPr>
              <w:t>о</w:t>
            </w:r>
            <w:r w:rsidRPr="002423E0">
              <w:rPr>
                <w:rFonts w:ascii="Times New Roman" w:hAnsi="Times New Roman"/>
                <w:sz w:val="24"/>
                <w:szCs w:val="24"/>
              </w:rPr>
              <w:t>сбереж</w:t>
            </w:r>
            <w:r w:rsidRPr="002423E0">
              <w:rPr>
                <w:rFonts w:ascii="Times New Roman" w:hAnsi="Times New Roman"/>
                <w:sz w:val="24"/>
                <w:szCs w:val="24"/>
              </w:rPr>
              <w:t>е</w:t>
            </w:r>
            <w:r w:rsidRPr="002423E0">
              <w:rPr>
                <w:rFonts w:ascii="Times New Roman" w:hAnsi="Times New Roman"/>
                <w:sz w:val="24"/>
                <w:szCs w:val="24"/>
              </w:rPr>
              <w:t>ния и п</w:t>
            </w:r>
            <w:r w:rsidRPr="002423E0">
              <w:rPr>
                <w:rFonts w:ascii="Times New Roman" w:hAnsi="Times New Roman"/>
                <w:sz w:val="24"/>
                <w:szCs w:val="24"/>
              </w:rPr>
              <w:t>о</w:t>
            </w:r>
            <w:r w:rsidRPr="002423E0">
              <w:rPr>
                <w:rFonts w:ascii="Times New Roman" w:hAnsi="Times New Roman"/>
                <w:sz w:val="24"/>
                <w:szCs w:val="24"/>
              </w:rPr>
              <w:t>вышения энергет</w:t>
            </w:r>
            <w:r w:rsidRPr="002423E0">
              <w:rPr>
                <w:rFonts w:ascii="Times New Roman" w:hAnsi="Times New Roman"/>
                <w:sz w:val="24"/>
                <w:szCs w:val="24"/>
              </w:rPr>
              <w:t>и</w:t>
            </w:r>
            <w:r w:rsidRPr="002423E0">
              <w:rPr>
                <w:rFonts w:ascii="Times New Roman" w:hAnsi="Times New Roman"/>
                <w:sz w:val="24"/>
                <w:szCs w:val="24"/>
              </w:rPr>
              <w:t>ческой эффе</w:t>
            </w:r>
            <w:r w:rsidRPr="002423E0">
              <w:rPr>
                <w:rFonts w:ascii="Times New Roman" w:hAnsi="Times New Roman"/>
                <w:sz w:val="24"/>
                <w:szCs w:val="24"/>
              </w:rPr>
              <w:t>к</w:t>
            </w:r>
            <w:r w:rsidRPr="002423E0">
              <w:rPr>
                <w:rFonts w:ascii="Times New Roman" w:hAnsi="Times New Roman"/>
                <w:sz w:val="24"/>
                <w:szCs w:val="24"/>
              </w:rPr>
              <w:t xml:space="preserve">тивности </w:t>
            </w:r>
            <w:r w:rsidRPr="002423E0">
              <w:rPr>
                <w:rFonts w:ascii="Times New Roman" w:hAnsi="Times New Roman"/>
                <w:sz w:val="24"/>
                <w:szCs w:val="24"/>
              </w:rPr>
              <w:lastRenderedPageBreak/>
              <w:t>на терр</w:t>
            </w:r>
            <w:r w:rsidRPr="002423E0">
              <w:rPr>
                <w:rFonts w:ascii="Times New Roman" w:hAnsi="Times New Roman"/>
                <w:sz w:val="24"/>
                <w:szCs w:val="24"/>
              </w:rPr>
              <w:t>и</w:t>
            </w:r>
            <w:r w:rsidRPr="002423E0">
              <w:rPr>
                <w:rFonts w:ascii="Times New Roman" w:hAnsi="Times New Roman"/>
                <w:sz w:val="24"/>
                <w:szCs w:val="24"/>
              </w:rPr>
              <w:t>тории района напра</w:t>
            </w:r>
            <w:r w:rsidRPr="002423E0">
              <w:rPr>
                <w:rFonts w:ascii="Times New Roman" w:hAnsi="Times New Roman"/>
                <w:sz w:val="24"/>
                <w:szCs w:val="24"/>
              </w:rPr>
              <w:t>в</w:t>
            </w:r>
            <w:r w:rsidRPr="002423E0">
              <w:rPr>
                <w:rFonts w:ascii="Times New Roman" w:hAnsi="Times New Roman"/>
                <w:sz w:val="24"/>
                <w:szCs w:val="24"/>
              </w:rPr>
              <w:t>ленная, в том числе на пов</w:t>
            </w:r>
            <w:r w:rsidRPr="002423E0">
              <w:rPr>
                <w:rFonts w:ascii="Times New Roman" w:hAnsi="Times New Roman"/>
                <w:sz w:val="24"/>
                <w:szCs w:val="24"/>
              </w:rPr>
              <w:t>ы</w:t>
            </w:r>
            <w:r w:rsidRPr="002423E0">
              <w:rPr>
                <w:rFonts w:ascii="Times New Roman" w:hAnsi="Times New Roman"/>
                <w:sz w:val="24"/>
                <w:szCs w:val="24"/>
              </w:rPr>
              <w:t>шение энергет</w:t>
            </w:r>
            <w:r w:rsidRPr="002423E0">
              <w:rPr>
                <w:rFonts w:ascii="Times New Roman" w:hAnsi="Times New Roman"/>
                <w:sz w:val="24"/>
                <w:szCs w:val="24"/>
              </w:rPr>
              <w:t>и</w:t>
            </w:r>
            <w:r w:rsidRPr="002423E0">
              <w:rPr>
                <w:rFonts w:ascii="Times New Roman" w:hAnsi="Times New Roman"/>
                <w:sz w:val="24"/>
                <w:szCs w:val="24"/>
              </w:rPr>
              <w:t>ческой эффе</w:t>
            </w:r>
            <w:r w:rsidRPr="002423E0">
              <w:rPr>
                <w:rFonts w:ascii="Times New Roman" w:hAnsi="Times New Roman"/>
                <w:sz w:val="24"/>
                <w:szCs w:val="24"/>
              </w:rPr>
              <w:t>к</w:t>
            </w:r>
            <w:r w:rsidRPr="002423E0">
              <w:rPr>
                <w:rFonts w:ascii="Times New Roman" w:hAnsi="Times New Roman"/>
                <w:sz w:val="24"/>
                <w:szCs w:val="24"/>
              </w:rPr>
              <w:t>тивности, информ</w:t>
            </w:r>
            <w:r w:rsidRPr="002423E0">
              <w:rPr>
                <w:rFonts w:ascii="Times New Roman" w:hAnsi="Times New Roman"/>
                <w:sz w:val="24"/>
                <w:szCs w:val="24"/>
              </w:rPr>
              <w:t>и</w:t>
            </w:r>
            <w:r w:rsidRPr="002423E0">
              <w:rPr>
                <w:rFonts w:ascii="Times New Roman" w:hAnsi="Times New Roman"/>
                <w:sz w:val="24"/>
                <w:szCs w:val="24"/>
              </w:rPr>
              <w:t>рование потреб</w:t>
            </w:r>
            <w:r w:rsidRPr="002423E0">
              <w:rPr>
                <w:rFonts w:ascii="Times New Roman" w:hAnsi="Times New Roman"/>
                <w:sz w:val="24"/>
                <w:szCs w:val="24"/>
              </w:rPr>
              <w:t>и</w:t>
            </w:r>
            <w:r w:rsidRPr="002423E0">
              <w:rPr>
                <w:rFonts w:ascii="Times New Roman" w:hAnsi="Times New Roman"/>
                <w:sz w:val="24"/>
                <w:szCs w:val="24"/>
              </w:rPr>
              <w:t>телей о возмо</w:t>
            </w:r>
            <w:r w:rsidRPr="002423E0">
              <w:rPr>
                <w:rFonts w:ascii="Times New Roman" w:hAnsi="Times New Roman"/>
                <w:sz w:val="24"/>
                <w:szCs w:val="24"/>
              </w:rPr>
              <w:t>ж</w:t>
            </w:r>
            <w:r w:rsidRPr="002423E0">
              <w:rPr>
                <w:rFonts w:ascii="Times New Roman" w:hAnsi="Times New Roman"/>
                <w:sz w:val="24"/>
                <w:szCs w:val="24"/>
              </w:rPr>
              <w:t>ности з</w:t>
            </w:r>
            <w:r w:rsidRPr="002423E0">
              <w:rPr>
                <w:rFonts w:ascii="Times New Roman" w:hAnsi="Times New Roman"/>
                <w:sz w:val="24"/>
                <w:szCs w:val="24"/>
              </w:rPr>
              <w:t>а</w:t>
            </w:r>
            <w:r w:rsidRPr="002423E0">
              <w:rPr>
                <w:rFonts w:ascii="Times New Roman" w:hAnsi="Times New Roman"/>
                <w:sz w:val="24"/>
                <w:szCs w:val="24"/>
              </w:rPr>
              <w:t xml:space="preserve">ключения </w:t>
            </w:r>
          </w:p>
        </w:tc>
        <w:tc>
          <w:tcPr>
            <w:tcW w:w="1559" w:type="dxa"/>
            <w:gridSpan w:val="2"/>
            <w:vMerge w:val="restart"/>
            <w:hideMark/>
          </w:tcPr>
          <w:p w:rsidR="0047277C"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о</w:t>
            </w:r>
            <w:r w:rsidR="0047277C" w:rsidRPr="002423E0">
              <w:rPr>
                <w:rFonts w:ascii="Times New Roman" w:hAnsi="Times New Roman"/>
                <w:sz w:val="24"/>
                <w:szCs w:val="24"/>
              </w:rPr>
              <w:t>тдел ж</w:t>
            </w:r>
            <w:r w:rsidR="0047277C" w:rsidRPr="002423E0">
              <w:rPr>
                <w:rFonts w:ascii="Times New Roman" w:hAnsi="Times New Roman"/>
                <w:sz w:val="24"/>
                <w:szCs w:val="24"/>
              </w:rPr>
              <w:t>и</w:t>
            </w:r>
            <w:r w:rsidR="0047277C" w:rsidRPr="002423E0">
              <w:rPr>
                <w:rFonts w:ascii="Times New Roman" w:hAnsi="Times New Roman"/>
                <w:sz w:val="24"/>
                <w:szCs w:val="24"/>
              </w:rPr>
              <w:t>лищно-коммунал</w:t>
            </w:r>
            <w:r w:rsidR="0047277C" w:rsidRPr="002423E0">
              <w:rPr>
                <w:rFonts w:ascii="Times New Roman" w:hAnsi="Times New Roman"/>
                <w:sz w:val="24"/>
                <w:szCs w:val="24"/>
              </w:rPr>
              <w:t>ь</w:t>
            </w:r>
            <w:r w:rsidR="0047277C" w:rsidRPr="002423E0">
              <w:rPr>
                <w:rFonts w:ascii="Times New Roman" w:hAnsi="Times New Roman"/>
                <w:sz w:val="24"/>
                <w:szCs w:val="24"/>
              </w:rPr>
              <w:t>ного хозя</w:t>
            </w:r>
            <w:r w:rsidR="0047277C" w:rsidRPr="002423E0">
              <w:rPr>
                <w:rFonts w:ascii="Times New Roman" w:hAnsi="Times New Roman"/>
                <w:sz w:val="24"/>
                <w:szCs w:val="24"/>
              </w:rPr>
              <w:t>й</w:t>
            </w:r>
            <w:r w:rsidR="0047277C" w:rsidRPr="002423E0">
              <w:rPr>
                <w:rFonts w:ascii="Times New Roman" w:hAnsi="Times New Roman"/>
                <w:sz w:val="24"/>
                <w:szCs w:val="24"/>
              </w:rPr>
              <w:t>ства, энерг</w:t>
            </w:r>
            <w:r w:rsidR="0047277C" w:rsidRPr="002423E0">
              <w:rPr>
                <w:rFonts w:ascii="Times New Roman" w:hAnsi="Times New Roman"/>
                <w:sz w:val="24"/>
                <w:szCs w:val="24"/>
              </w:rPr>
              <w:t>е</w:t>
            </w:r>
            <w:r w:rsidR="0047277C" w:rsidRPr="002423E0">
              <w:rPr>
                <w:rFonts w:ascii="Times New Roman" w:hAnsi="Times New Roman"/>
                <w:sz w:val="24"/>
                <w:szCs w:val="24"/>
              </w:rPr>
              <w:t>тики и строител</w:t>
            </w:r>
            <w:r w:rsidR="0047277C" w:rsidRPr="002423E0">
              <w:rPr>
                <w:rFonts w:ascii="Times New Roman" w:hAnsi="Times New Roman"/>
                <w:sz w:val="24"/>
                <w:szCs w:val="24"/>
              </w:rPr>
              <w:t>ь</w:t>
            </w:r>
            <w:r w:rsidR="0047277C" w:rsidRPr="002423E0">
              <w:rPr>
                <w:rFonts w:ascii="Times New Roman" w:hAnsi="Times New Roman"/>
                <w:sz w:val="24"/>
                <w:szCs w:val="24"/>
              </w:rPr>
              <w:t>ства адм</w:t>
            </w:r>
            <w:r w:rsidR="0047277C" w:rsidRPr="002423E0">
              <w:rPr>
                <w:rFonts w:ascii="Times New Roman" w:hAnsi="Times New Roman"/>
                <w:sz w:val="24"/>
                <w:szCs w:val="24"/>
              </w:rPr>
              <w:t>и</w:t>
            </w:r>
            <w:r w:rsidR="0047277C" w:rsidRPr="002423E0">
              <w:rPr>
                <w:rFonts w:ascii="Times New Roman" w:hAnsi="Times New Roman"/>
                <w:sz w:val="24"/>
                <w:szCs w:val="24"/>
              </w:rPr>
              <w:t>нистрации района</w:t>
            </w: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47277C" w:rsidRPr="002423E0" w:rsidRDefault="0047277C"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lastRenderedPageBreak/>
              <w:t>4.1.2</w:t>
            </w:r>
            <w:r>
              <w:rPr>
                <w:rFonts w:ascii="Times New Roman" w:hAnsi="Times New Roman"/>
                <w:sz w:val="24"/>
                <w:szCs w:val="24"/>
              </w:rPr>
              <w:t>3</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по сокр</w:t>
            </w:r>
            <w:r w:rsidRPr="002423E0">
              <w:rPr>
                <w:rFonts w:ascii="Times New Roman" w:hAnsi="Times New Roman"/>
                <w:sz w:val="24"/>
                <w:szCs w:val="24"/>
              </w:rPr>
              <w:t>а</w:t>
            </w:r>
            <w:r w:rsidRPr="002423E0">
              <w:rPr>
                <w:rFonts w:ascii="Times New Roman" w:hAnsi="Times New Roman"/>
                <w:sz w:val="24"/>
                <w:szCs w:val="24"/>
              </w:rPr>
              <w:t>щению объемов электр</w:t>
            </w:r>
            <w:r w:rsidRPr="002423E0">
              <w:rPr>
                <w:rFonts w:ascii="Times New Roman" w:hAnsi="Times New Roman"/>
                <w:sz w:val="24"/>
                <w:szCs w:val="24"/>
              </w:rPr>
              <w:t>и</w:t>
            </w:r>
            <w:r w:rsidRPr="002423E0">
              <w:rPr>
                <w:rFonts w:ascii="Times New Roman" w:hAnsi="Times New Roman"/>
                <w:sz w:val="24"/>
                <w:szCs w:val="24"/>
              </w:rPr>
              <w:t>ческой энергии, испол</w:t>
            </w:r>
            <w:r w:rsidRPr="002423E0">
              <w:rPr>
                <w:rFonts w:ascii="Times New Roman" w:hAnsi="Times New Roman"/>
                <w:sz w:val="24"/>
                <w:szCs w:val="24"/>
              </w:rPr>
              <w:t>ь</w:t>
            </w:r>
            <w:r w:rsidRPr="002423E0">
              <w:rPr>
                <w:rFonts w:ascii="Times New Roman" w:hAnsi="Times New Roman"/>
                <w:sz w:val="24"/>
                <w:szCs w:val="24"/>
              </w:rPr>
              <w:t>зуемой при пер</w:t>
            </w:r>
            <w:r w:rsidRPr="002423E0">
              <w:rPr>
                <w:rFonts w:ascii="Times New Roman" w:hAnsi="Times New Roman"/>
                <w:sz w:val="24"/>
                <w:szCs w:val="24"/>
              </w:rPr>
              <w:t>е</w:t>
            </w:r>
            <w:r w:rsidRPr="002423E0">
              <w:rPr>
                <w:rFonts w:ascii="Times New Roman" w:hAnsi="Times New Roman"/>
                <w:sz w:val="24"/>
                <w:szCs w:val="24"/>
              </w:rPr>
              <w:t>даче (тран</w:t>
            </w:r>
            <w:r w:rsidRPr="002423E0">
              <w:rPr>
                <w:rFonts w:ascii="Times New Roman" w:hAnsi="Times New Roman"/>
                <w:sz w:val="24"/>
                <w:szCs w:val="24"/>
              </w:rPr>
              <w:t>с</w:t>
            </w:r>
            <w:r w:rsidRPr="002423E0">
              <w:rPr>
                <w:rFonts w:ascii="Times New Roman" w:hAnsi="Times New Roman"/>
                <w:sz w:val="24"/>
                <w:szCs w:val="24"/>
              </w:rPr>
              <w:t>портиро</w:t>
            </w:r>
            <w:r w:rsidRPr="002423E0">
              <w:rPr>
                <w:rFonts w:ascii="Times New Roman" w:hAnsi="Times New Roman"/>
                <w:sz w:val="24"/>
                <w:szCs w:val="24"/>
              </w:rPr>
              <w:t>в</w:t>
            </w:r>
            <w:r w:rsidRPr="002423E0">
              <w:rPr>
                <w:rFonts w:ascii="Times New Roman" w:hAnsi="Times New Roman"/>
                <w:sz w:val="24"/>
                <w:szCs w:val="24"/>
              </w:rPr>
              <w:t>ке) воды</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lastRenderedPageBreak/>
              <w:t>4.1.2</w:t>
            </w:r>
            <w:r>
              <w:rPr>
                <w:rFonts w:ascii="Times New Roman" w:hAnsi="Times New Roman"/>
                <w:sz w:val="24"/>
                <w:szCs w:val="24"/>
              </w:rPr>
              <w:t>4</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по сокр</w:t>
            </w:r>
            <w:r w:rsidRPr="002423E0">
              <w:rPr>
                <w:rFonts w:ascii="Times New Roman" w:hAnsi="Times New Roman"/>
                <w:sz w:val="24"/>
                <w:szCs w:val="24"/>
              </w:rPr>
              <w:t>а</w:t>
            </w:r>
            <w:r w:rsidRPr="002423E0">
              <w:rPr>
                <w:rFonts w:ascii="Times New Roman" w:hAnsi="Times New Roman"/>
                <w:sz w:val="24"/>
                <w:szCs w:val="24"/>
              </w:rPr>
              <w:t>щению потерь в</w:t>
            </w:r>
            <w:r w:rsidRPr="002423E0">
              <w:rPr>
                <w:rFonts w:ascii="Times New Roman" w:hAnsi="Times New Roman"/>
                <w:sz w:val="24"/>
                <w:szCs w:val="24"/>
              </w:rPr>
              <w:t>о</w:t>
            </w:r>
            <w:r w:rsidRPr="002423E0">
              <w:rPr>
                <w:rFonts w:ascii="Times New Roman" w:hAnsi="Times New Roman"/>
                <w:sz w:val="24"/>
                <w:szCs w:val="24"/>
              </w:rPr>
              <w:t>ды при ее передаче</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t>4.1.2</w:t>
            </w:r>
            <w:r>
              <w:rPr>
                <w:rFonts w:ascii="Times New Roman" w:hAnsi="Times New Roman"/>
                <w:sz w:val="24"/>
                <w:szCs w:val="24"/>
              </w:rPr>
              <w:t>5</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по сокр</w:t>
            </w:r>
            <w:r w:rsidRPr="002423E0">
              <w:rPr>
                <w:rFonts w:ascii="Times New Roman" w:hAnsi="Times New Roman"/>
                <w:sz w:val="24"/>
                <w:szCs w:val="24"/>
              </w:rPr>
              <w:t>а</w:t>
            </w:r>
            <w:r w:rsidRPr="002423E0">
              <w:rPr>
                <w:rFonts w:ascii="Times New Roman" w:hAnsi="Times New Roman"/>
                <w:sz w:val="24"/>
                <w:szCs w:val="24"/>
              </w:rPr>
              <w:t>щению потерь</w:t>
            </w:r>
            <w:r w:rsidRPr="002423E0">
              <w:rPr>
                <w:rFonts w:ascii="Times New Roman" w:hAnsi="Times New Roman"/>
                <w:sz w:val="24"/>
                <w:szCs w:val="24"/>
              </w:rPr>
              <w:t>э</w:t>
            </w:r>
            <w:r w:rsidRPr="002423E0">
              <w:rPr>
                <w:rFonts w:ascii="Times New Roman" w:hAnsi="Times New Roman"/>
                <w:sz w:val="24"/>
                <w:szCs w:val="24"/>
              </w:rPr>
              <w:t>лектрич</w:t>
            </w:r>
            <w:r w:rsidRPr="002423E0">
              <w:rPr>
                <w:rFonts w:ascii="Times New Roman" w:hAnsi="Times New Roman"/>
                <w:sz w:val="24"/>
                <w:szCs w:val="24"/>
              </w:rPr>
              <w:t>е</w:t>
            </w:r>
            <w:r w:rsidRPr="002423E0">
              <w:rPr>
                <w:rFonts w:ascii="Times New Roman" w:hAnsi="Times New Roman"/>
                <w:sz w:val="24"/>
                <w:szCs w:val="24"/>
              </w:rPr>
              <w:t>ской эне</w:t>
            </w:r>
            <w:r w:rsidRPr="002423E0">
              <w:rPr>
                <w:rFonts w:ascii="Times New Roman" w:hAnsi="Times New Roman"/>
                <w:sz w:val="24"/>
                <w:szCs w:val="24"/>
              </w:rPr>
              <w:t>р</w:t>
            </w:r>
            <w:r w:rsidRPr="002423E0">
              <w:rPr>
                <w:rFonts w:ascii="Times New Roman" w:hAnsi="Times New Roman"/>
                <w:sz w:val="24"/>
                <w:szCs w:val="24"/>
              </w:rPr>
              <w:t>гии, те</w:t>
            </w:r>
            <w:r w:rsidRPr="002423E0">
              <w:rPr>
                <w:rFonts w:ascii="Times New Roman" w:hAnsi="Times New Roman"/>
                <w:sz w:val="24"/>
                <w:szCs w:val="24"/>
              </w:rPr>
              <w:t>п</w:t>
            </w:r>
            <w:r w:rsidRPr="002423E0">
              <w:rPr>
                <w:rFonts w:ascii="Times New Roman" w:hAnsi="Times New Roman"/>
                <w:sz w:val="24"/>
                <w:szCs w:val="24"/>
              </w:rPr>
              <w:t>лово</w:t>
            </w:r>
            <w:r w:rsidRPr="002423E0">
              <w:rPr>
                <w:rFonts w:ascii="Times New Roman" w:hAnsi="Times New Roman"/>
                <w:sz w:val="24"/>
                <w:szCs w:val="24"/>
              </w:rPr>
              <w:t>й</w:t>
            </w:r>
            <w:r w:rsidRPr="002423E0">
              <w:rPr>
                <w:rFonts w:ascii="Times New Roman" w:hAnsi="Times New Roman"/>
                <w:sz w:val="24"/>
                <w:szCs w:val="24"/>
              </w:rPr>
              <w:t>энергии при их п</w:t>
            </w:r>
            <w:r w:rsidRPr="002423E0">
              <w:rPr>
                <w:rFonts w:ascii="Times New Roman" w:hAnsi="Times New Roman"/>
                <w:sz w:val="24"/>
                <w:szCs w:val="24"/>
              </w:rPr>
              <w:t>е</w:t>
            </w:r>
            <w:r w:rsidRPr="002423E0">
              <w:rPr>
                <w:rFonts w:ascii="Times New Roman" w:hAnsi="Times New Roman"/>
                <w:sz w:val="24"/>
                <w:szCs w:val="24"/>
              </w:rPr>
              <w:t>редаче</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2423E0">
            <w:pPr>
              <w:rPr>
                <w:rFonts w:ascii="Times New Roman" w:hAnsi="Times New Roman"/>
                <w:sz w:val="24"/>
                <w:szCs w:val="24"/>
              </w:rPr>
            </w:pPr>
          </w:p>
        </w:tc>
        <w:tc>
          <w:tcPr>
            <w:tcW w:w="1559" w:type="dxa"/>
            <w:gridSpan w:val="2"/>
            <w:vMerge/>
            <w:hideMark/>
          </w:tcPr>
          <w:p w:rsidR="0047277C" w:rsidRPr="002423E0" w:rsidRDefault="0047277C" w:rsidP="002423E0">
            <w:pPr>
              <w:rPr>
                <w:rFonts w:ascii="Times New Roman" w:hAnsi="Times New Roman"/>
                <w:sz w:val="24"/>
                <w:szCs w:val="24"/>
              </w:rPr>
            </w:pPr>
          </w:p>
        </w:tc>
        <w:tc>
          <w:tcPr>
            <w:tcW w:w="1202" w:type="dxa"/>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64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476"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24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16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14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14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c>
          <w:tcPr>
            <w:tcW w:w="1140" w:type="dxa"/>
            <w:noWrap/>
            <w:hideMark/>
          </w:tcPr>
          <w:p w:rsidR="0047277C" w:rsidRPr="002423E0" w:rsidRDefault="0047277C" w:rsidP="002423E0">
            <w:pPr>
              <w:rPr>
                <w:rFonts w:ascii="Times New Roman" w:hAnsi="Times New Roman"/>
                <w:sz w:val="24"/>
                <w:szCs w:val="24"/>
              </w:rPr>
            </w:pPr>
            <w:r w:rsidRPr="002423E0">
              <w:rPr>
                <w:rFonts w:ascii="Times New Roman" w:hAnsi="Times New Roman"/>
                <w:sz w:val="24"/>
                <w:szCs w:val="24"/>
              </w:rPr>
              <w:t> </w:t>
            </w: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t>4.1.2</w:t>
            </w:r>
            <w:r>
              <w:rPr>
                <w:rFonts w:ascii="Times New Roman" w:hAnsi="Times New Roman"/>
                <w:sz w:val="24"/>
                <w:szCs w:val="24"/>
              </w:rPr>
              <w:t>6</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напра</w:t>
            </w:r>
            <w:r w:rsidRPr="002423E0">
              <w:rPr>
                <w:rFonts w:ascii="Times New Roman" w:hAnsi="Times New Roman"/>
                <w:sz w:val="24"/>
                <w:szCs w:val="24"/>
              </w:rPr>
              <w:t>в</w:t>
            </w:r>
            <w:r w:rsidRPr="002423E0">
              <w:rPr>
                <w:rFonts w:ascii="Times New Roman" w:hAnsi="Times New Roman"/>
                <w:sz w:val="24"/>
                <w:szCs w:val="24"/>
              </w:rPr>
              <w:t>ленные на сниж</w:t>
            </w:r>
            <w:r w:rsidRPr="002423E0">
              <w:rPr>
                <w:rFonts w:ascii="Times New Roman" w:hAnsi="Times New Roman"/>
                <w:sz w:val="24"/>
                <w:szCs w:val="24"/>
              </w:rPr>
              <w:t>е</w:t>
            </w:r>
            <w:r w:rsidRPr="002423E0">
              <w:rPr>
                <w:rFonts w:ascii="Times New Roman" w:hAnsi="Times New Roman"/>
                <w:sz w:val="24"/>
                <w:szCs w:val="24"/>
              </w:rPr>
              <w:t>ниепо</w:t>
            </w:r>
            <w:r w:rsidRPr="002423E0">
              <w:rPr>
                <w:rFonts w:ascii="Times New Roman" w:hAnsi="Times New Roman"/>
                <w:sz w:val="24"/>
                <w:szCs w:val="24"/>
              </w:rPr>
              <w:t>т</w:t>
            </w:r>
            <w:r w:rsidRPr="002423E0">
              <w:rPr>
                <w:rFonts w:ascii="Times New Roman" w:hAnsi="Times New Roman"/>
                <w:sz w:val="24"/>
                <w:szCs w:val="24"/>
              </w:rPr>
              <w:t>ребления энергет</w:t>
            </w:r>
            <w:r w:rsidRPr="002423E0">
              <w:rPr>
                <w:rFonts w:ascii="Times New Roman" w:hAnsi="Times New Roman"/>
                <w:sz w:val="24"/>
                <w:szCs w:val="24"/>
              </w:rPr>
              <w:t>и</w:t>
            </w:r>
            <w:r w:rsidRPr="002423E0">
              <w:rPr>
                <w:rFonts w:ascii="Times New Roman" w:hAnsi="Times New Roman"/>
                <w:sz w:val="24"/>
                <w:szCs w:val="24"/>
              </w:rPr>
              <w:t>ческих ресурсо</w:t>
            </w:r>
            <w:r w:rsidRPr="002423E0">
              <w:rPr>
                <w:rFonts w:ascii="Times New Roman" w:hAnsi="Times New Roman"/>
                <w:sz w:val="24"/>
                <w:szCs w:val="24"/>
              </w:rPr>
              <w:t>в</w:t>
            </w:r>
            <w:r w:rsidRPr="002423E0">
              <w:rPr>
                <w:rFonts w:ascii="Times New Roman" w:hAnsi="Times New Roman"/>
                <w:sz w:val="24"/>
                <w:szCs w:val="24"/>
              </w:rPr>
              <w:t>на собс</w:t>
            </w:r>
            <w:r w:rsidRPr="002423E0">
              <w:rPr>
                <w:rFonts w:ascii="Times New Roman" w:hAnsi="Times New Roman"/>
                <w:sz w:val="24"/>
                <w:szCs w:val="24"/>
              </w:rPr>
              <w:t>т</w:t>
            </w:r>
            <w:r w:rsidRPr="002423E0">
              <w:rPr>
                <w:rFonts w:ascii="Times New Roman" w:hAnsi="Times New Roman"/>
                <w:sz w:val="24"/>
                <w:szCs w:val="24"/>
              </w:rPr>
              <w:t xml:space="preserve">венные </w:t>
            </w:r>
            <w:r w:rsidRPr="002423E0">
              <w:rPr>
                <w:rFonts w:ascii="Times New Roman" w:hAnsi="Times New Roman"/>
                <w:sz w:val="24"/>
                <w:szCs w:val="24"/>
              </w:rPr>
              <w:lastRenderedPageBreak/>
              <w:t>нужды при ос</w:t>
            </w:r>
            <w:r w:rsidRPr="002423E0">
              <w:rPr>
                <w:rFonts w:ascii="Times New Roman" w:hAnsi="Times New Roman"/>
                <w:sz w:val="24"/>
                <w:szCs w:val="24"/>
              </w:rPr>
              <w:t>у</w:t>
            </w:r>
            <w:r w:rsidRPr="002423E0">
              <w:rPr>
                <w:rFonts w:ascii="Times New Roman" w:hAnsi="Times New Roman"/>
                <w:sz w:val="24"/>
                <w:szCs w:val="24"/>
              </w:rPr>
              <w:t>ществл</w:t>
            </w:r>
            <w:r w:rsidRPr="002423E0">
              <w:rPr>
                <w:rFonts w:ascii="Times New Roman" w:hAnsi="Times New Roman"/>
                <w:sz w:val="24"/>
                <w:szCs w:val="24"/>
              </w:rPr>
              <w:t>е</w:t>
            </w:r>
            <w:r w:rsidRPr="002423E0">
              <w:rPr>
                <w:rFonts w:ascii="Times New Roman" w:hAnsi="Times New Roman"/>
                <w:sz w:val="24"/>
                <w:szCs w:val="24"/>
              </w:rPr>
              <w:t>ниирег</w:t>
            </w:r>
            <w:r w:rsidRPr="002423E0">
              <w:rPr>
                <w:rFonts w:ascii="Times New Roman" w:hAnsi="Times New Roman"/>
                <w:sz w:val="24"/>
                <w:szCs w:val="24"/>
              </w:rPr>
              <w:t>у</w:t>
            </w:r>
            <w:r w:rsidRPr="002423E0">
              <w:rPr>
                <w:rFonts w:ascii="Times New Roman" w:hAnsi="Times New Roman"/>
                <w:sz w:val="24"/>
                <w:szCs w:val="24"/>
              </w:rPr>
              <w:t xml:space="preserve">лируемых видов </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lastRenderedPageBreak/>
              <w:t>4.1.2</w:t>
            </w:r>
            <w:r>
              <w:rPr>
                <w:rFonts w:ascii="Times New Roman" w:hAnsi="Times New Roman"/>
                <w:sz w:val="24"/>
                <w:szCs w:val="24"/>
              </w:rPr>
              <w:t>7</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по расш</w:t>
            </w:r>
            <w:r w:rsidRPr="002423E0">
              <w:rPr>
                <w:rFonts w:ascii="Times New Roman" w:hAnsi="Times New Roman"/>
                <w:sz w:val="24"/>
                <w:szCs w:val="24"/>
              </w:rPr>
              <w:t>и</w:t>
            </w:r>
            <w:r w:rsidRPr="002423E0">
              <w:rPr>
                <w:rFonts w:ascii="Times New Roman" w:hAnsi="Times New Roman"/>
                <w:sz w:val="24"/>
                <w:szCs w:val="24"/>
              </w:rPr>
              <w:t>рению и</w:t>
            </w:r>
            <w:r w:rsidRPr="002423E0">
              <w:rPr>
                <w:rFonts w:ascii="Times New Roman" w:hAnsi="Times New Roman"/>
                <w:sz w:val="24"/>
                <w:szCs w:val="24"/>
              </w:rPr>
              <w:t>с</w:t>
            </w:r>
            <w:r w:rsidRPr="002423E0">
              <w:rPr>
                <w:rFonts w:ascii="Times New Roman" w:hAnsi="Times New Roman"/>
                <w:sz w:val="24"/>
                <w:szCs w:val="24"/>
              </w:rPr>
              <w:t>пользов</w:t>
            </w:r>
            <w:r w:rsidRPr="002423E0">
              <w:rPr>
                <w:rFonts w:ascii="Times New Roman" w:hAnsi="Times New Roman"/>
                <w:sz w:val="24"/>
                <w:szCs w:val="24"/>
              </w:rPr>
              <w:t>а</w:t>
            </w:r>
            <w:r w:rsidRPr="002423E0">
              <w:rPr>
                <w:rFonts w:ascii="Times New Roman" w:hAnsi="Times New Roman"/>
                <w:sz w:val="24"/>
                <w:szCs w:val="24"/>
              </w:rPr>
              <w:t>ния в к</w:t>
            </w:r>
            <w:r w:rsidRPr="002423E0">
              <w:rPr>
                <w:rFonts w:ascii="Times New Roman" w:hAnsi="Times New Roman"/>
                <w:sz w:val="24"/>
                <w:szCs w:val="24"/>
              </w:rPr>
              <w:t>а</w:t>
            </w:r>
            <w:r w:rsidRPr="002423E0">
              <w:rPr>
                <w:rFonts w:ascii="Times New Roman" w:hAnsi="Times New Roman"/>
                <w:sz w:val="24"/>
                <w:szCs w:val="24"/>
              </w:rPr>
              <w:t>честве и</w:t>
            </w:r>
            <w:r w:rsidRPr="002423E0">
              <w:rPr>
                <w:rFonts w:ascii="Times New Roman" w:hAnsi="Times New Roman"/>
                <w:sz w:val="24"/>
                <w:szCs w:val="24"/>
              </w:rPr>
              <w:t>с</w:t>
            </w:r>
            <w:r w:rsidRPr="002423E0">
              <w:rPr>
                <w:rFonts w:ascii="Times New Roman" w:hAnsi="Times New Roman"/>
                <w:sz w:val="24"/>
                <w:szCs w:val="24"/>
              </w:rPr>
              <w:t>точников энергии втори</w:t>
            </w:r>
            <w:r w:rsidRPr="002423E0">
              <w:rPr>
                <w:rFonts w:ascii="Times New Roman" w:hAnsi="Times New Roman"/>
                <w:sz w:val="24"/>
                <w:szCs w:val="24"/>
              </w:rPr>
              <w:t>ч</w:t>
            </w:r>
            <w:r w:rsidRPr="002423E0">
              <w:rPr>
                <w:rFonts w:ascii="Times New Roman" w:hAnsi="Times New Roman"/>
                <w:sz w:val="24"/>
                <w:szCs w:val="24"/>
              </w:rPr>
              <w:t>ных эне</w:t>
            </w:r>
            <w:r w:rsidRPr="002423E0">
              <w:rPr>
                <w:rFonts w:ascii="Times New Roman" w:hAnsi="Times New Roman"/>
                <w:sz w:val="24"/>
                <w:szCs w:val="24"/>
              </w:rPr>
              <w:t>р</w:t>
            </w:r>
            <w:r w:rsidRPr="002423E0">
              <w:rPr>
                <w:rFonts w:ascii="Times New Roman" w:hAnsi="Times New Roman"/>
                <w:sz w:val="24"/>
                <w:szCs w:val="24"/>
              </w:rPr>
              <w:t>гетич</w:t>
            </w:r>
            <w:r w:rsidRPr="002423E0">
              <w:rPr>
                <w:rFonts w:ascii="Times New Roman" w:hAnsi="Times New Roman"/>
                <w:sz w:val="24"/>
                <w:szCs w:val="24"/>
              </w:rPr>
              <w:t>е</w:t>
            </w:r>
            <w:r w:rsidRPr="002423E0">
              <w:rPr>
                <w:rFonts w:ascii="Times New Roman" w:hAnsi="Times New Roman"/>
                <w:sz w:val="24"/>
                <w:szCs w:val="24"/>
              </w:rPr>
              <w:t>ских р</w:t>
            </w:r>
            <w:r w:rsidRPr="002423E0">
              <w:rPr>
                <w:rFonts w:ascii="Times New Roman" w:hAnsi="Times New Roman"/>
                <w:sz w:val="24"/>
                <w:szCs w:val="24"/>
              </w:rPr>
              <w:t>е</w:t>
            </w:r>
            <w:r w:rsidRPr="002423E0">
              <w:rPr>
                <w:rFonts w:ascii="Times New Roman" w:hAnsi="Times New Roman"/>
                <w:sz w:val="24"/>
                <w:szCs w:val="24"/>
              </w:rPr>
              <w:t>сурсов и (или) в</w:t>
            </w:r>
            <w:r w:rsidRPr="002423E0">
              <w:rPr>
                <w:rFonts w:ascii="Times New Roman" w:hAnsi="Times New Roman"/>
                <w:sz w:val="24"/>
                <w:szCs w:val="24"/>
              </w:rPr>
              <w:t>о</w:t>
            </w:r>
            <w:r w:rsidRPr="002423E0">
              <w:rPr>
                <w:rFonts w:ascii="Times New Roman" w:hAnsi="Times New Roman"/>
                <w:sz w:val="24"/>
                <w:szCs w:val="24"/>
              </w:rPr>
              <w:t>зобно</w:t>
            </w:r>
            <w:r w:rsidRPr="002423E0">
              <w:rPr>
                <w:rFonts w:ascii="Times New Roman" w:hAnsi="Times New Roman"/>
                <w:sz w:val="24"/>
                <w:szCs w:val="24"/>
              </w:rPr>
              <w:t>в</w:t>
            </w:r>
            <w:r w:rsidRPr="002423E0">
              <w:rPr>
                <w:rFonts w:ascii="Times New Roman" w:hAnsi="Times New Roman"/>
                <w:sz w:val="24"/>
                <w:szCs w:val="24"/>
              </w:rPr>
              <w:t>ляемых источн</w:t>
            </w:r>
            <w:r w:rsidRPr="002423E0">
              <w:rPr>
                <w:rFonts w:ascii="Times New Roman" w:hAnsi="Times New Roman"/>
                <w:sz w:val="24"/>
                <w:szCs w:val="24"/>
              </w:rPr>
              <w:t>и</w:t>
            </w:r>
            <w:r w:rsidRPr="002423E0">
              <w:rPr>
                <w:rFonts w:ascii="Times New Roman" w:hAnsi="Times New Roman"/>
                <w:sz w:val="24"/>
                <w:szCs w:val="24"/>
              </w:rPr>
              <w:t>ков эне</w:t>
            </w:r>
            <w:r w:rsidRPr="002423E0">
              <w:rPr>
                <w:rFonts w:ascii="Times New Roman" w:hAnsi="Times New Roman"/>
                <w:sz w:val="24"/>
                <w:szCs w:val="24"/>
              </w:rPr>
              <w:t>р</w:t>
            </w:r>
            <w:r w:rsidRPr="002423E0">
              <w:rPr>
                <w:rFonts w:ascii="Times New Roman" w:hAnsi="Times New Roman"/>
                <w:sz w:val="24"/>
                <w:szCs w:val="24"/>
              </w:rPr>
              <w:t>гии</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47277C" w:rsidRPr="002423E0" w:rsidTr="003F7693">
        <w:trPr>
          <w:trHeight w:val="72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47277C" w:rsidRPr="002423E0" w:rsidTr="003F7693">
        <w:trPr>
          <w:trHeight w:val="480"/>
        </w:trPr>
        <w:tc>
          <w:tcPr>
            <w:tcW w:w="959" w:type="dxa"/>
            <w:vMerge/>
            <w:hideMark/>
          </w:tcPr>
          <w:p w:rsidR="0047277C" w:rsidRPr="002423E0" w:rsidRDefault="0047277C" w:rsidP="003F7693">
            <w:pPr>
              <w:ind w:firstLine="0"/>
              <w:jc w:val="center"/>
              <w:rPr>
                <w:rFonts w:ascii="Times New Roman" w:hAnsi="Times New Roman"/>
                <w:sz w:val="24"/>
                <w:szCs w:val="24"/>
              </w:rPr>
            </w:pPr>
          </w:p>
        </w:tc>
        <w:tc>
          <w:tcPr>
            <w:tcW w:w="1326" w:type="dxa"/>
            <w:vMerge/>
            <w:hideMark/>
          </w:tcPr>
          <w:p w:rsidR="0047277C" w:rsidRPr="002423E0" w:rsidRDefault="0047277C" w:rsidP="00060E5A">
            <w:pPr>
              <w:ind w:firstLine="0"/>
              <w:jc w:val="both"/>
              <w:rPr>
                <w:rFonts w:ascii="Times New Roman" w:hAnsi="Times New Roman"/>
                <w:sz w:val="24"/>
                <w:szCs w:val="24"/>
              </w:rPr>
            </w:pPr>
          </w:p>
        </w:tc>
        <w:tc>
          <w:tcPr>
            <w:tcW w:w="1559" w:type="dxa"/>
            <w:gridSpan w:val="2"/>
            <w:vMerge/>
            <w:hideMark/>
          </w:tcPr>
          <w:p w:rsidR="0047277C" w:rsidRPr="002423E0" w:rsidRDefault="0047277C" w:rsidP="00060E5A">
            <w:pPr>
              <w:ind w:firstLine="0"/>
              <w:jc w:val="both"/>
              <w:rPr>
                <w:rFonts w:ascii="Times New Roman" w:hAnsi="Times New Roman"/>
                <w:sz w:val="24"/>
                <w:szCs w:val="24"/>
              </w:rPr>
            </w:pPr>
          </w:p>
        </w:tc>
        <w:tc>
          <w:tcPr>
            <w:tcW w:w="1202" w:type="dxa"/>
            <w:hideMark/>
          </w:tcPr>
          <w:p w:rsidR="0047277C" w:rsidRPr="002423E0" w:rsidRDefault="0047277C"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47277C" w:rsidRPr="002423E0" w:rsidRDefault="0047277C" w:rsidP="00060E5A">
            <w:pPr>
              <w:ind w:firstLine="0"/>
              <w:jc w:val="center"/>
              <w:rPr>
                <w:rFonts w:ascii="Times New Roman" w:hAnsi="Times New Roman"/>
                <w:sz w:val="24"/>
                <w:szCs w:val="24"/>
              </w:rPr>
            </w:pPr>
          </w:p>
        </w:tc>
        <w:tc>
          <w:tcPr>
            <w:tcW w:w="1640" w:type="dxa"/>
            <w:noWrap/>
            <w:hideMark/>
          </w:tcPr>
          <w:p w:rsidR="0047277C" w:rsidRPr="002423E0" w:rsidRDefault="0047277C" w:rsidP="00060E5A">
            <w:pPr>
              <w:ind w:firstLine="0"/>
              <w:jc w:val="center"/>
              <w:rPr>
                <w:rFonts w:ascii="Times New Roman" w:hAnsi="Times New Roman"/>
                <w:sz w:val="24"/>
                <w:szCs w:val="24"/>
              </w:rPr>
            </w:pPr>
          </w:p>
        </w:tc>
        <w:tc>
          <w:tcPr>
            <w:tcW w:w="1476" w:type="dxa"/>
            <w:noWrap/>
            <w:hideMark/>
          </w:tcPr>
          <w:p w:rsidR="0047277C" w:rsidRPr="002423E0" w:rsidRDefault="0047277C" w:rsidP="00060E5A">
            <w:pPr>
              <w:ind w:firstLine="0"/>
              <w:jc w:val="center"/>
              <w:rPr>
                <w:rFonts w:ascii="Times New Roman" w:hAnsi="Times New Roman"/>
                <w:sz w:val="24"/>
                <w:szCs w:val="24"/>
              </w:rPr>
            </w:pPr>
          </w:p>
        </w:tc>
        <w:tc>
          <w:tcPr>
            <w:tcW w:w="1240" w:type="dxa"/>
            <w:noWrap/>
            <w:hideMark/>
          </w:tcPr>
          <w:p w:rsidR="0047277C" w:rsidRPr="002423E0" w:rsidRDefault="0047277C" w:rsidP="00060E5A">
            <w:pPr>
              <w:ind w:firstLine="0"/>
              <w:jc w:val="center"/>
              <w:rPr>
                <w:rFonts w:ascii="Times New Roman" w:hAnsi="Times New Roman"/>
                <w:sz w:val="24"/>
                <w:szCs w:val="24"/>
              </w:rPr>
            </w:pPr>
          </w:p>
        </w:tc>
        <w:tc>
          <w:tcPr>
            <w:tcW w:w="116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c>
          <w:tcPr>
            <w:tcW w:w="1140" w:type="dxa"/>
            <w:noWrap/>
            <w:hideMark/>
          </w:tcPr>
          <w:p w:rsidR="0047277C" w:rsidRPr="002423E0" w:rsidRDefault="0047277C" w:rsidP="00060E5A">
            <w:pPr>
              <w:ind w:firstLine="0"/>
              <w:jc w:val="center"/>
              <w:rPr>
                <w:rFonts w:ascii="Times New Roman" w:hAnsi="Times New Roman"/>
                <w:sz w:val="24"/>
                <w:szCs w:val="24"/>
              </w:rPr>
            </w:pPr>
          </w:p>
        </w:tc>
      </w:tr>
      <w:tr w:rsidR="00060E5A" w:rsidRPr="002423E0" w:rsidTr="003F7693">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t>4.1.2</w:t>
            </w:r>
            <w:r>
              <w:rPr>
                <w:rFonts w:ascii="Times New Roman" w:hAnsi="Times New Roman"/>
                <w:sz w:val="24"/>
                <w:szCs w:val="24"/>
              </w:rPr>
              <w:t>8</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Мер</w:t>
            </w:r>
            <w:r w:rsidRPr="002423E0">
              <w:rPr>
                <w:rFonts w:ascii="Times New Roman" w:hAnsi="Times New Roman"/>
                <w:sz w:val="24"/>
                <w:szCs w:val="24"/>
              </w:rPr>
              <w:t>о</w:t>
            </w:r>
            <w:r w:rsidRPr="002423E0">
              <w:rPr>
                <w:rFonts w:ascii="Times New Roman" w:hAnsi="Times New Roman"/>
                <w:sz w:val="24"/>
                <w:szCs w:val="24"/>
              </w:rPr>
              <w:t>приятия по обуч</w:t>
            </w:r>
            <w:r w:rsidRPr="002423E0">
              <w:rPr>
                <w:rFonts w:ascii="Times New Roman" w:hAnsi="Times New Roman"/>
                <w:sz w:val="24"/>
                <w:szCs w:val="24"/>
              </w:rPr>
              <w:t>е</w:t>
            </w:r>
            <w:r w:rsidRPr="002423E0">
              <w:rPr>
                <w:rFonts w:ascii="Times New Roman" w:hAnsi="Times New Roman"/>
                <w:sz w:val="24"/>
                <w:szCs w:val="24"/>
              </w:rPr>
              <w:t>нию в о</w:t>
            </w:r>
            <w:r w:rsidRPr="002423E0">
              <w:rPr>
                <w:rFonts w:ascii="Times New Roman" w:hAnsi="Times New Roman"/>
                <w:sz w:val="24"/>
                <w:szCs w:val="24"/>
              </w:rPr>
              <w:t>б</w:t>
            </w:r>
            <w:r w:rsidRPr="002423E0">
              <w:rPr>
                <w:rFonts w:ascii="Times New Roman" w:hAnsi="Times New Roman"/>
                <w:sz w:val="24"/>
                <w:szCs w:val="24"/>
              </w:rPr>
              <w:t xml:space="preserve">ласти </w:t>
            </w:r>
            <w:r w:rsidRPr="002423E0">
              <w:rPr>
                <w:rFonts w:ascii="Times New Roman" w:hAnsi="Times New Roman"/>
                <w:sz w:val="24"/>
                <w:szCs w:val="24"/>
              </w:rPr>
              <w:br/>
              <w:t>энерг</w:t>
            </w:r>
            <w:r w:rsidRPr="002423E0">
              <w:rPr>
                <w:rFonts w:ascii="Times New Roman" w:hAnsi="Times New Roman"/>
                <w:sz w:val="24"/>
                <w:szCs w:val="24"/>
              </w:rPr>
              <w:t>о</w:t>
            </w:r>
            <w:r w:rsidRPr="002423E0">
              <w:rPr>
                <w:rFonts w:ascii="Times New Roman" w:hAnsi="Times New Roman"/>
                <w:sz w:val="24"/>
                <w:szCs w:val="24"/>
              </w:rPr>
              <w:t>сбереж</w:t>
            </w:r>
            <w:r w:rsidRPr="002423E0">
              <w:rPr>
                <w:rFonts w:ascii="Times New Roman" w:hAnsi="Times New Roman"/>
                <w:sz w:val="24"/>
                <w:szCs w:val="24"/>
              </w:rPr>
              <w:t>е</w:t>
            </w:r>
            <w:r w:rsidRPr="002423E0">
              <w:rPr>
                <w:rFonts w:ascii="Times New Roman" w:hAnsi="Times New Roman"/>
                <w:sz w:val="24"/>
                <w:szCs w:val="24"/>
              </w:rPr>
              <w:t>ния и п</w:t>
            </w:r>
            <w:r w:rsidRPr="002423E0">
              <w:rPr>
                <w:rFonts w:ascii="Times New Roman" w:hAnsi="Times New Roman"/>
                <w:sz w:val="24"/>
                <w:szCs w:val="24"/>
              </w:rPr>
              <w:t>о</w:t>
            </w:r>
            <w:r w:rsidRPr="002423E0">
              <w:rPr>
                <w:rFonts w:ascii="Times New Roman" w:hAnsi="Times New Roman"/>
                <w:sz w:val="24"/>
                <w:szCs w:val="24"/>
              </w:rPr>
              <w:lastRenderedPageBreak/>
              <w:t>вышения энергет</w:t>
            </w:r>
            <w:r w:rsidRPr="002423E0">
              <w:rPr>
                <w:rFonts w:ascii="Times New Roman" w:hAnsi="Times New Roman"/>
                <w:sz w:val="24"/>
                <w:szCs w:val="24"/>
              </w:rPr>
              <w:t>и</w:t>
            </w:r>
            <w:r w:rsidRPr="002423E0">
              <w:rPr>
                <w:rFonts w:ascii="Times New Roman" w:hAnsi="Times New Roman"/>
                <w:sz w:val="24"/>
                <w:szCs w:val="24"/>
              </w:rPr>
              <w:t>ческой эффе</w:t>
            </w:r>
            <w:r w:rsidRPr="002423E0">
              <w:rPr>
                <w:rFonts w:ascii="Times New Roman" w:hAnsi="Times New Roman"/>
                <w:sz w:val="24"/>
                <w:szCs w:val="24"/>
              </w:rPr>
              <w:t>к</w:t>
            </w:r>
            <w:r w:rsidRPr="002423E0">
              <w:rPr>
                <w:rFonts w:ascii="Times New Roman" w:hAnsi="Times New Roman"/>
                <w:sz w:val="24"/>
                <w:szCs w:val="24"/>
              </w:rPr>
              <w:t>тивности</w:t>
            </w:r>
          </w:p>
        </w:tc>
        <w:tc>
          <w:tcPr>
            <w:tcW w:w="1559" w:type="dxa"/>
            <w:gridSpan w:val="2"/>
            <w:vMerge w:val="restart"/>
            <w:hideMark/>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о</w:t>
            </w:r>
            <w:r w:rsidRPr="002423E0">
              <w:rPr>
                <w:rFonts w:ascii="Times New Roman" w:hAnsi="Times New Roman"/>
                <w:sz w:val="24"/>
                <w:szCs w:val="24"/>
              </w:rPr>
              <w:t>тдел ж</w:t>
            </w:r>
            <w:r w:rsidRPr="002423E0">
              <w:rPr>
                <w:rFonts w:ascii="Times New Roman" w:hAnsi="Times New Roman"/>
                <w:sz w:val="24"/>
                <w:szCs w:val="24"/>
              </w:rPr>
              <w:t>и</w:t>
            </w:r>
            <w:r w:rsidRPr="002423E0">
              <w:rPr>
                <w:rFonts w:ascii="Times New Roman" w:hAnsi="Times New Roman"/>
                <w:sz w:val="24"/>
                <w:szCs w:val="24"/>
              </w:rPr>
              <w:t>лищно-коммунал</w:t>
            </w:r>
            <w:r w:rsidRPr="002423E0">
              <w:rPr>
                <w:rFonts w:ascii="Times New Roman" w:hAnsi="Times New Roman"/>
                <w:sz w:val="24"/>
                <w:szCs w:val="24"/>
              </w:rPr>
              <w:t>ь</w:t>
            </w:r>
            <w:r w:rsidRPr="002423E0">
              <w:rPr>
                <w:rFonts w:ascii="Times New Roman" w:hAnsi="Times New Roman"/>
                <w:sz w:val="24"/>
                <w:szCs w:val="24"/>
              </w:rPr>
              <w:t>ного хозя</w:t>
            </w:r>
            <w:r w:rsidRPr="002423E0">
              <w:rPr>
                <w:rFonts w:ascii="Times New Roman" w:hAnsi="Times New Roman"/>
                <w:sz w:val="24"/>
                <w:szCs w:val="24"/>
              </w:rPr>
              <w:t>й</w:t>
            </w:r>
            <w:r w:rsidRPr="002423E0">
              <w:rPr>
                <w:rFonts w:ascii="Times New Roman" w:hAnsi="Times New Roman"/>
                <w:sz w:val="24"/>
                <w:szCs w:val="24"/>
              </w:rPr>
              <w:t>ства, энерг</w:t>
            </w:r>
            <w:r w:rsidRPr="002423E0">
              <w:rPr>
                <w:rFonts w:ascii="Times New Roman" w:hAnsi="Times New Roman"/>
                <w:sz w:val="24"/>
                <w:szCs w:val="24"/>
              </w:rPr>
              <w:t>е</w:t>
            </w:r>
            <w:r w:rsidRPr="002423E0">
              <w:rPr>
                <w:rFonts w:ascii="Times New Roman" w:hAnsi="Times New Roman"/>
                <w:sz w:val="24"/>
                <w:szCs w:val="24"/>
              </w:rPr>
              <w:t>тики и строител</w:t>
            </w:r>
            <w:r w:rsidRPr="002423E0">
              <w:rPr>
                <w:rFonts w:ascii="Times New Roman" w:hAnsi="Times New Roman"/>
                <w:sz w:val="24"/>
                <w:szCs w:val="24"/>
              </w:rPr>
              <w:t>ь</w:t>
            </w:r>
            <w:r w:rsidRPr="002423E0">
              <w:rPr>
                <w:rFonts w:ascii="Times New Roman" w:hAnsi="Times New Roman"/>
                <w:sz w:val="24"/>
                <w:szCs w:val="24"/>
              </w:rPr>
              <w:t>ства адм</w:t>
            </w:r>
            <w:r w:rsidRPr="002423E0">
              <w:rPr>
                <w:rFonts w:ascii="Times New Roman" w:hAnsi="Times New Roman"/>
                <w:sz w:val="24"/>
                <w:szCs w:val="24"/>
              </w:rPr>
              <w:t>и</w:t>
            </w:r>
            <w:r w:rsidRPr="002423E0">
              <w:rPr>
                <w:rFonts w:ascii="Times New Roman" w:hAnsi="Times New Roman"/>
                <w:sz w:val="24"/>
                <w:szCs w:val="24"/>
              </w:rPr>
              <w:lastRenderedPageBreak/>
              <w:t>нистрации района</w:t>
            </w: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060E5A">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lastRenderedPageBreak/>
              <w:t>4.1.2</w:t>
            </w:r>
            <w:r>
              <w:rPr>
                <w:rFonts w:ascii="Times New Roman" w:hAnsi="Times New Roman"/>
                <w:sz w:val="24"/>
                <w:szCs w:val="24"/>
              </w:rPr>
              <w:t>9</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Ремонт админис</w:t>
            </w:r>
            <w:r w:rsidRPr="002423E0">
              <w:rPr>
                <w:rFonts w:ascii="Times New Roman" w:hAnsi="Times New Roman"/>
                <w:sz w:val="24"/>
                <w:szCs w:val="24"/>
              </w:rPr>
              <w:t>т</w:t>
            </w:r>
            <w:r w:rsidRPr="002423E0">
              <w:rPr>
                <w:rFonts w:ascii="Times New Roman" w:hAnsi="Times New Roman"/>
                <w:sz w:val="24"/>
                <w:szCs w:val="24"/>
              </w:rPr>
              <w:t>ративного здания (ремонт кровли запасного выхода столовой, мягкой кровли и кровли козырька централ</w:t>
            </w:r>
            <w:r w:rsidRPr="002423E0">
              <w:rPr>
                <w:rFonts w:ascii="Times New Roman" w:hAnsi="Times New Roman"/>
                <w:sz w:val="24"/>
                <w:szCs w:val="24"/>
              </w:rPr>
              <w:t>ь</w:t>
            </w:r>
            <w:r w:rsidRPr="002423E0">
              <w:rPr>
                <w:rFonts w:ascii="Times New Roman" w:hAnsi="Times New Roman"/>
                <w:sz w:val="24"/>
                <w:szCs w:val="24"/>
              </w:rPr>
              <w:t>ного вх</w:t>
            </w:r>
            <w:r w:rsidRPr="002423E0">
              <w:rPr>
                <w:rFonts w:ascii="Times New Roman" w:hAnsi="Times New Roman"/>
                <w:sz w:val="24"/>
                <w:szCs w:val="24"/>
              </w:rPr>
              <w:t>о</w:t>
            </w:r>
            <w:r w:rsidRPr="002423E0">
              <w:rPr>
                <w:rFonts w:ascii="Times New Roman" w:hAnsi="Times New Roman"/>
                <w:sz w:val="24"/>
                <w:szCs w:val="24"/>
              </w:rPr>
              <w:t>да), ра</w:t>
            </w:r>
            <w:r w:rsidRPr="002423E0">
              <w:rPr>
                <w:rFonts w:ascii="Times New Roman" w:hAnsi="Times New Roman"/>
                <w:sz w:val="24"/>
                <w:szCs w:val="24"/>
              </w:rPr>
              <w:t>с</w:t>
            </w:r>
            <w:r w:rsidRPr="002423E0">
              <w:rPr>
                <w:rFonts w:ascii="Times New Roman" w:hAnsi="Times New Roman"/>
                <w:sz w:val="24"/>
                <w:szCs w:val="24"/>
              </w:rPr>
              <w:t>положе</w:t>
            </w:r>
            <w:r w:rsidRPr="002423E0">
              <w:rPr>
                <w:rFonts w:ascii="Times New Roman" w:hAnsi="Times New Roman"/>
                <w:sz w:val="24"/>
                <w:szCs w:val="24"/>
              </w:rPr>
              <w:t>н</w:t>
            </w:r>
            <w:r w:rsidRPr="002423E0">
              <w:rPr>
                <w:rFonts w:ascii="Times New Roman" w:hAnsi="Times New Roman"/>
                <w:sz w:val="24"/>
                <w:szCs w:val="24"/>
              </w:rPr>
              <w:t xml:space="preserve">ного </w:t>
            </w:r>
            <w:r>
              <w:rPr>
                <w:rFonts w:ascii="Times New Roman" w:hAnsi="Times New Roman"/>
                <w:sz w:val="24"/>
                <w:szCs w:val="24"/>
              </w:rPr>
              <w:t>по адресу:</w:t>
            </w:r>
            <w:r w:rsidRPr="002423E0">
              <w:rPr>
                <w:rFonts w:ascii="Times New Roman" w:hAnsi="Times New Roman"/>
                <w:sz w:val="24"/>
                <w:szCs w:val="24"/>
              </w:rPr>
              <w:t xml:space="preserve"> ул. Таежная, д.19</w:t>
            </w:r>
            <w:r>
              <w:rPr>
                <w:rFonts w:ascii="Times New Roman" w:hAnsi="Times New Roman"/>
                <w:sz w:val="24"/>
                <w:szCs w:val="24"/>
              </w:rPr>
              <w:t xml:space="preserve">, </w:t>
            </w:r>
            <w:r w:rsidRPr="002423E0">
              <w:rPr>
                <w:rFonts w:ascii="Times New Roman" w:hAnsi="Times New Roman"/>
                <w:sz w:val="24"/>
                <w:szCs w:val="24"/>
              </w:rPr>
              <w:t>г.Нижневар</w:t>
            </w:r>
            <w:r>
              <w:rPr>
                <w:rFonts w:ascii="Times New Roman" w:hAnsi="Times New Roman"/>
                <w:sz w:val="24"/>
                <w:szCs w:val="24"/>
              </w:rPr>
              <w:t>товск</w:t>
            </w:r>
          </w:p>
        </w:tc>
        <w:tc>
          <w:tcPr>
            <w:tcW w:w="1559" w:type="dxa"/>
            <w:gridSpan w:val="2"/>
            <w:vMerge w:val="restart"/>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247,32</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247,32</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247,32</w:t>
            </w: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247,32</w:t>
            </w: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060E5A">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Pr>
                <w:rFonts w:ascii="Times New Roman" w:hAnsi="Times New Roman"/>
                <w:sz w:val="24"/>
                <w:szCs w:val="24"/>
              </w:rPr>
              <w:t>4.1.30</w:t>
            </w:r>
            <w:r w:rsidRPr="002423E0">
              <w:rPr>
                <w:rFonts w:ascii="Times New Roman" w:hAnsi="Times New Roman"/>
                <w:sz w:val="24"/>
                <w:szCs w:val="24"/>
              </w:rPr>
              <w:t>.</w:t>
            </w:r>
          </w:p>
        </w:tc>
        <w:tc>
          <w:tcPr>
            <w:tcW w:w="1326" w:type="dxa"/>
            <w:vMerge w:val="restart"/>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 xml:space="preserve">Ремонт фасада здания, кровли над </w:t>
            </w:r>
            <w:r w:rsidRPr="002423E0">
              <w:rPr>
                <w:rFonts w:ascii="Times New Roman" w:hAnsi="Times New Roman"/>
                <w:sz w:val="24"/>
                <w:szCs w:val="24"/>
              </w:rPr>
              <w:lastRenderedPageBreak/>
              <w:t>крыльцом и 3 эт</w:t>
            </w:r>
            <w:r w:rsidRPr="002423E0">
              <w:rPr>
                <w:rFonts w:ascii="Times New Roman" w:hAnsi="Times New Roman"/>
                <w:sz w:val="24"/>
                <w:szCs w:val="24"/>
              </w:rPr>
              <w:t>а</w:t>
            </w:r>
            <w:r w:rsidRPr="002423E0">
              <w:rPr>
                <w:rFonts w:ascii="Times New Roman" w:hAnsi="Times New Roman"/>
                <w:sz w:val="24"/>
                <w:szCs w:val="24"/>
              </w:rPr>
              <w:t>жом в а</w:t>
            </w:r>
            <w:r w:rsidRPr="002423E0">
              <w:rPr>
                <w:rFonts w:ascii="Times New Roman" w:hAnsi="Times New Roman"/>
                <w:sz w:val="24"/>
                <w:szCs w:val="24"/>
              </w:rPr>
              <w:t>д</w:t>
            </w:r>
            <w:r w:rsidRPr="002423E0">
              <w:rPr>
                <w:rFonts w:ascii="Times New Roman" w:hAnsi="Times New Roman"/>
                <w:sz w:val="24"/>
                <w:szCs w:val="24"/>
              </w:rPr>
              <w:t>министр</w:t>
            </w:r>
            <w:r w:rsidRPr="002423E0">
              <w:rPr>
                <w:rFonts w:ascii="Times New Roman" w:hAnsi="Times New Roman"/>
                <w:sz w:val="24"/>
                <w:szCs w:val="24"/>
              </w:rPr>
              <w:t>а</w:t>
            </w:r>
            <w:r w:rsidRPr="002423E0">
              <w:rPr>
                <w:rFonts w:ascii="Times New Roman" w:hAnsi="Times New Roman"/>
                <w:sz w:val="24"/>
                <w:szCs w:val="24"/>
              </w:rPr>
              <w:t>тивном здании, распол</w:t>
            </w:r>
            <w:r w:rsidRPr="002423E0">
              <w:rPr>
                <w:rFonts w:ascii="Times New Roman" w:hAnsi="Times New Roman"/>
                <w:sz w:val="24"/>
                <w:szCs w:val="24"/>
              </w:rPr>
              <w:t>о</w:t>
            </w:r>
            <w:r w:rsidRPr="002423E0">
              <w:rPr>
                <w:rFonts w:ascii="Times New Roman" w:hAnsi="Times New Roman"/>
                <w:sz w:val="24"/>
                <w:szCs w:val="24"/>
              </w:rPr>
              <w:t xml:space="preserve">женного </w:t>
            </w:r>
            <w:r>
              <w:rPr>
                <w:rFonts w:ascii="Times New Roman" w:hAnsi="Times New Roman"/>
                <w:sz w:val="24"/>
                <w:szCs w:val="24"/>
              </w:rPr>
              <w:t xml:space="preserve">по адресу: </w:t>
            </w:r>
            <w:r w:rsidRPr="002423E0">
              <w:rPr>
                <w:rFonts w:ascii="Times New Roman" w:hAnsi="Times New Roman"/>
                <w:sz w:val="24"/>
                <w:szCs w:val="24"/>
              </w:rPr>
              <w:t xml:space="preserve"> ул. Инд</w:t>
            </w:r>
            <w:r w:rsidRPr="002423E0">
              <w:rPr>
                <w:rFonts w:ascii="Times New Roman" w:hAnsi="Times New Roman"/>
                <w:sz w:val="24"/>
                <w:szCs w:val="24"/>
              </w:rPr>
              <w:t>у</w:t>
            </w:r>
            <w:r w:rsidRPr="002423E0">
              <w:rPr>
                <w:rFonts w:ascii="Times New Roman" w:hAnsi="Times New Roman"/>
                <w:sz w:val="24"/>
                <w:szCs w:val="24"/>
              </w:rPr>
              <w:t>стриал</w:t>
            </w:r>
            <w:r w:rsidRPr="002423E0">
              <w:rPr>
                <w:rFonts w:ascii="Times New Roman" w:hAnsi="Times New Roman"/>
                <w:sz w:val="24"/>
                <w:szCs w:val="24"/>
              </w:rPr>
              <w:t>ь</w:t>
            </w:r>
            <w:r w:rsidRPr="002423E0">
              <w:rPr>
                <w:rFonts w:ascii="Times New Roman" w:hAnsi="Times New Roman"/>
                <w:sz w:val="24"/>
                <w:szCs w:val="24"/>
              </w:rPr>
              <w:t>ная, д.16</w:t>
            </w:r>
            <w:r>
              <w:rPr>
                <w:rFonts w:ascii="Times New Roman" w:hAnsi="Times New Roman"/>
                <w:sz w:val="24"/>
                <w:szCs w:val="24"/>
              </w:rPr>
              <w:t xml:space="preserve">, </w:t>
            </w:r>
            <w:r w:rsidRPr="002423E0">
              <w:rPr>
                <w:rFonts w:ascii="Times New Roman" w:hAnsi="Times New Roman"/>
                <w:sz w:val="24"/>
                <w:szCs w:val="24"/>
              </w:rPr>
              <w:t xml:space="preserve">г.Нижневартовск </w:t>
            </w:r>
          </w:p>
        </w:tc>
        <w:tc>
          <w:tcPr>
            <w:tcW w:w="1559" w:type="dxa"/>
            <w:gridSpan w:val="2"/>
            <w:vMerge w:val="restart"/>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lastRenderedPageBreak/>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166,26</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166,26</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166,26</w:t>
            </w: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166,26</w:t>
            </w: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060E5A">
        <w:trPr>
          <w:trHeight w:val="300"/>
        </w:trPr>
        <w:tc>
          <w:tcPr>
            <w:tcW w:w="959" w:type="dxa"/>
            <w:vMerge w:val="restart"/>
            <w:hideMark/>
          </w:tcPr>
          <w:p w:rsidR="00060E5A" w:rsidRPr="002423E0" w:rsidRDefault="00060E5A" w:rsidP="0047277C">
            <w:pPr>
              <w:ind w:firstLine="0"/>
              <w:jc w:val="center"/>
              <w:rPr>
                <w:rFonts w:ascii="Times New Roman" w:hAnsi="Times New Roman"/>
                <w:sz w:val="24"/>
                <w:szCs w:val="24"/>
              </w:rPr>
            </w:pPr>
            <w:r w:rsidRPr="002423E0">
              <w:rPr>
                <w:rFonts w:ascii="Times New Roman" w:hAnsi="Times New Roman"/>
                <w:sz w:val="24"/>
                <w:szCs w:val="24"/>
              </w:rPr>
              <w:lastRenderedPageBreak/>
              <w:t>4.1.3</w:t>
            </w:r>
            <w:r>
              <w:rPr>
                <w:rFonts w:ascii="Times New Roman" w:hAnsi="Times New Roman"/>
                <w:sz w:val="24"/>
                <w:szCs w:val="24"/>
              </w:rPr>
              <w:t>1</w:t>
            </w:r>
            <w:r w:rsidRPr="002423E0">
              <w:rPr>
                <w:rFonts w:ascii="Times New Roman" w:hAnsi="Times New Roman"/>
                <w:sz w:val="24"/>
                <w:szCs w:val="24"/>
              </w:rPr>
              <w:t>.</w:t>
            </w:r>
          </w:p>
        </w:tc>
        <w:tc>
          <w:tcPr>
            <w:tcW w:w="1326" w:type="dxa"/>
            <w:vMerge w:val="restart"/>
            <w:hideMark/>
          </w:tcPr>
          <w:p w:rsidR="00060E5A" w:rsidRPr="002423E0" w:rsidRDefault="00060E5A" w:rsidP="001E4860">
            <w:pPr>
              <w:ind w:firstLine="0"/>
              <w:jc w:val="both"/>
              <w:rPr>
                <w:rFonts w:ascii="Times New Roman" w:hAnsi="Times New Roman"/>
                <w:sz w:val="24"/>
                <w:szCs w:val="24"/>
              </w:rPr>
            </w:pPr>
            <w:r w:rsidRPr="002423E0">
              <w:rPr>
                <w:rFonts w:ascii="Times New Roman" w:hAnsi="Times New Roman"/>
                <w:sz w:val="24"/>
                <w:szCs w:val="24"/>
              </w:rPr>
              <w:t>Ремонт гаражей (ремонт полов, в</w:t>
            </w:r>
            <w:r w:rsidRPr="002423E0">
              <w:rPr>
                <w:rFonts w:ascii="Times New Roman" w:hAnsi="Times New Roman"/>
                <w:sz w:val="24"/>
                <w:szCs w:val="24"/>
              </w:rPr>
              <w:t>о</w:t>
            </w:r>
            <w:r w:rsidRPr="002423E0">
              <w:rPr>
                <w:rFonts w:ascii="Times New Roman" w:hAnsi="Times New Roman"/>
                <w:sz w:val="24"/>
                <w:szCs w:val="24"/>
              </w:rPr>
              <w:t>рот, мя</w:t>
            </w:r>
            <w:r w:rsidRPr="002423E0">
              <w:rPr>
                <w:rFonts w:ascii="Times New Roman" w:hAnsi="Times New Roman"/>
                <w:sz w:val="24"/>
                <w:szCs w:val="24"/>
              </w:rPr>
              <w:t>г</w:t>
            </w:r>
            <w:r w:rsidRPr="002423E0">
              <w:rPr>
                <w:rFonts w:ascii="Times New Roman" w:hAnsi="Times New Roman"/>
                <w:sz w:val="24"/>
                <w:szCs w:val="24"/>
              </w:rPr>
              <w:t>кой кро</w:t>
            </w:r>
            <w:r w:rsidRPr="002423E0">
              <w:rPr>
                <w:rFonts w:ascii="Times New Roman" w:hAnsi="Times New Roman"/>
                <w:sz w:val="24"/>
                <w:szCs w:val="24"/>
              </w:rPr>
              <w:t>в</w:t>
            </w:r>
            <w:r w:rsidRPr="002423E0">
              <w:rPr>
                <w:rFonts w:ascii="Times New Roman" w:hAnsi="Times New Roman"/>
                <w:sz w:val="24"/>
                <w:szCs w:val="24"/>
              </w:rPr>
              <w:t>ли), ра</w:t>
            </w:r>
            <w:r w:rsidRPr="002423E0">
              <w:rPr>
                <w:rFonts w:ascii="Times New Roman" w:hAnsi="Times New Roman"/>
                <w:sz w:val="24"/>
                <w:szCs w:val="24"/>
              </w:rPr>
              <w:t>с</w:t>
            </w:r>
            <w:r w:rsidRPr="002423E0">
              <w:rPr>
                <w:rFonts w:ascii="Times New Roman" w:hAnsi="Times New Roman"/>
                <w:sz w:val="24"/>
                <w:szCs w:val="24"/>
              </w:rPr>
              <w:t>положе</w:t>
            </w:r>
            <w:r w:rsidRPr="002423E0">
              <w:rPr>
                <w:rFonts w:ascii="Times New Roman" w:hAnsi="Times New Roman"/>
                <w:sz w:val="24"/>
                <w:szCs w:val="24"/>
              </w:rPr>
              <w:t>н</w:t>
            </w:r>
            <w:r w:rsidRPr="002423E0">
              <w:rPr>
                <w:rFonts w:ascii="Times New Roman" w:hAnsi="Times New Roman"/>
                <w:sz w:val="24"/>
                <w:szCs w:val="24"/>
              </w:rPr>
              <w:t>н</w:t>
            </w:r>
            <w:r w:rsidR="001E4860">
              <w:rPr>
                <w:rFonts w:ascii="Times New Roman" w:hAnsi="Times New Roman"/>
                <w:sz w:val="24"/>
                <w:szCs w:val="24"/>
              </w:rPr>
              <w:t>ы</w:t>
            </w:r>
            <w:r w:rsidRPr="002423E0">
              <w:rPr>
                <w:rFonts w:ascii="Times New Roman" w:hAnsi="Times New Roman"/>
                <w:sz w:val="24"/>
                <w:szCs w:val="24"/>
              </w:rPr>
              <w:t>х</w:t>
            </w:r>
            <w:r w:rsidR="001E4860">
              <w:rPr>
                <w:rFonts w:ascii="Times New Roman" w:hAnsi="Times New Roman"/>
                <w:sz w:val="24"/>
                <w:szCs w:val="24"/>
              </w:rPr>
              <w:t xml:space="preserve"> по адресу: </w:t>
            </w:r>
            <w:r w:rsidR="001E4860" w:rsidRPr="002423E0">
              <w:rPr>
                <w:rFonts w:ascii="Times New Roman" w:hAnsi="Times New Roman"/>
                <w:sz w:val="24"/>
                <w:szCs w:val="24"/>
              </w:rPr>
              <w:t>ул. 60 лет О</w:t>
            </w:r>
            <w:r w:rsidR="001E4860" w:rsidRPr="002423E0">
              <w:rPr>
                <w:rFonts w:ascii="Times New Roman" w:hAnsi="Times New Roman"/>
                <w:sz w:val="24"/>
                <w:szCs w:val="24"/>
              </w:rPr>
              <w:t>к</w:t>
            </w:r>
            <w:r w:rsidR="001E4860" w:rsidRPr="002423E0">
              <w:rPr>
                <w:rFonts w:ascii="Times New Roman" w:hAnsi="Times New Roman"/>
                <w:sz w:val="24"/>
                <w:szCs w:val="24"/>
              </w:rPr>
              <w:t>тября, д. 14</w:t>
            </w:r>
            <w:r w:rsidR="001E4860">
              <w:rPr>
                <w:rFonts w:ascii="Times New Roman" w:hAnsi="Times New Roman"/>
                <w:sz w:val="24"/>
                <w:szCs w:val="24"/>
              </w:rPr>
              <w:t xml:space="preserve">, </w:t>
            </w:r>
            <w:r w:rsidRPr="002423E0">
              <w:rPr>
                <w:rFonts w:ascii="Times New Roman" w:hAnsi="Times New Roman"/>
                <w:sz w:val="24"/>
                <w:szCs w:val="24"/>
              </w:rPr>
              <w:t>г. Нижн</w:t>
            </w:r>
            <w:r w:rsidRPr="002423E0">
              <w:rPr>
                <w:rFonts w:ascii="Times New Roman" w:hAnsi="Times New Roman"/>
                <w:sz w:val="24"/>
                <w:szCs w:val="24"/>
              </w:rPr>
              <w:t>е</w:t>
            </w:r>
            <w:r w:rsidRPr="002423E0">
              <w:rPr>
                <w:rFonts w:ascii="Times New Roman" w:hAnsi="Times New Roman"/>
                <w:sz w:val="24"/>
                <w:szCs w:val="24"/>
              </w:rPr>
              <w:t xml:space="preserve">вартовск </w:t>
            </w:r>
          </w:p>
        </w:tc>
        <w:tc>
          <w:tcPr>
            <w:tcW w:w="1559" w:type="dxa"/>
            <w:gridSpan w:val="2"/>
            <w:vMerge w:val="restart"/>
          </w:tcPr>
          <w:p w:rsidR="00060E5A" w:rsidRPr="002423E0" w:rsidRDefault="00060E5A" w:rsidP="00060E5A">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060E5A" w:rsidRPr="002423E0" w:rsidRDefault="00060E5A" w:rsidP="00060E5A">
            <w:pPr>
              <w:ind w:firstLine="0"/>
              <w:jc w:val="center"/>
              <w:rPr>
                <w:rFonts w:ascii="Times New Roman" w:hAnsi="Times New Roman"/>
                <w:sz w:val="24"/>
                <w:szCs w:val="24"/>
              </w:rPr>
            </w:pPr>
            <w:r w:rsidRPr="002423E0">
              <w:rPr>
                <w:rFonts w:ascii="Times New Roman" w:hAnsi="Times New Roman"/>
                <w:sz w:val="24"/>
                <w:szCs w:val="24"/>
              </w:rPr>
              <w:t>-</w:t>
            </w:r>
          </w:p>
        </w:tc>
      </w:tr>
      <w:tr w:rsidR="00060E5A" w:rsidRPr="002423E0" w:rsidTr="003F7693">
        <w:trPr>
          <w:trHeight w:val="72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060E5A">
            <w:pPr>
              <w:ind w:firstLine="0"/>
              <w:jc w:val="both"/>
              <w:rPr>
                <w:rFonts w:ascii="Times New Roman" w:hAnsi="Times New Roman"/>
                <w:sz w:val="24"/>
                <w:szCs w:val="24"/>
              </w:rPr>
            </w:pPr>
          </w:p>
        </w:tc>
        <w:tc>
          <w:tcPr>
            <w:tcW w:w="1559" w:type="dxa"/>
            <w:gridSpan w:val="2"/>
            <w:vMerge/>
            <w:hideMark/>
          </w:tcPr>
          <w:p w:rsidR="00060E5A" w:rsidRPr="002423E0" w:rsidRDefault="00060E5A" w:rsidP="00060E5A">
            <w:pPr>
              <w:ind w:firstLine="0"/>
              <w:jc w:val="both"/>
              <w:rPr>
                <w:rFonts w:ascii="Times New Roman" w:hAnsi="Times New Roman"/>
                <w:sz w:val="24"/>
                <w:szCs w:val="24"/>
              </w:rPr>
            </w:pPr>
          </w:p>
        </w:tc>
        <w:tc>
          <w:tcPr>
            <w:tcW w:w="1202" w:type="dxa"/>
            <w:hideMark/>
          </w:tcPr>
          <w:p w:rsidR="00060E5A" w:rsidRPr="002423E0" w:rsidRDefault="00060E5A" w:rsidP="00060E5A">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060E5A" w:rsidRPr="002423E0" w:rsidRDefault="00060E5A" w:rsidP="00060E5A">
            <w:pPr>
              <w:ind w:firstLine="0"/>
              <w:jc w:val="center"/>
              <w:rPr>
                <w:rFonts w:ascii="Times New Roman" w:hAnsi="Times New Roman"/>
                <w:sz w:val="24"/>
                <w:szCs w:val="24"/>
              </w:rPr>
            </w:pPr>
          </w:p>
        </w:tc>
        <w:tc>
          <w:tcPr>
            <w:tcW w:w="1640" w:type="dxa"/>
            <w:noWrap/>
            <w:hideMark/>
          </w:tcPr>
          <w:p w:rsidR="00060E5A" w:rsidRPr="002423E0" w:rsidRDefault="00060E5A" w:rsidP="00060E5A">
            <w:pPr>
              <w:ind w:firstLine="0"/>
              <w:jc w:val="center"/>
              <w:rPr>
                <w:rFonts w:ascii="Times New Roman" w:hAnsi="Times New Roman"/>
                <w:sz w:val="24"/>
                <w:szCs w:val="24"/>
              </w:rPr>
            </w:pPr>
          </w:p>
        </w:tc>
        <w:tc>
          <w:tcPr>
            <w:tcW w:w="1476" w:type="dxa"/>
            <w:noWrap/>
            <w:hideMark/>
          </w:tcPr>
          <w:p w:rsidR="00060E5A" w:rsidRPr="002423E0" w:rsidRDefault="00060E5A" w:rsidP="00060E5A">
            <w:pPr>
              <w:ind w:firstLine="0"/>
              <w:jc w:val="center"/>
              <w:rPr>
                <w:rFonts w:ascii="Times New Roman" w:hAnsi="Times New Roman"/>
                <w:sz w:val="24"/>
                <w:szCs w:val="24"/>
              </w:rPr>
            </w:pPr>
          </w:p>
        </w:tc>
        <w:tc>
          <w:tcPr>
            <w:tcW w:w="1240" w:type="dxa"/>
            <w:noWrap/>
            <w:hideMark/>
          </w:tcPr>
          <w:p w:rsidR="00060E5A" w:rsidRPr="002423E0" w:rsidRDefault="00060E5A" w:rsidP="00060E5A">
            <w:pPr>
              <w:ind w:firstLine="0"/>
              <w:jc w:val="center"/>
              <w:rPr>
                <w:rFonts w:ascii="Times New Roman" w:hAnsi="Times New Roman"/>
                <w:sz w:val="24"/>
                <w:szCs w:val="24"/>
              </w:rPr>
            </w:pPr>
          </w:p>
        </w:tc>
        <w:tc>
          <w:tcPr>
            <w:tcW w:w="116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c>
          <w:tcPr>
            <w:tcW w:w="1140" w:type="dxa"/>
            <w:noWrap/>
            <w:hideMark/>
          </w:tcPr>
          <w:p w:rsidR="00060E5A" w:rsidRPr="002423E0" w:rsidRDefault="00060E5A" w:rsidP="00060E5A">
            <w:pPr>
              <w:ind w:firstLine="0"/>
              <w:jc w:val="center"/>
              <w:rPr>
                <w:rFonts w:ascii="Times New Roman" w:hAnsi="Times New Roman"/>
                <w:sz w:val="24"/>
                <w:szCs w:val="24"/>
              </w:rPr>
            </w:pPr>
          </w:p>
        </w:tc>
      </w:tr>
      <w:tr w:rsidR="00060E5A" w:rsidRPr="002423E0" w:rsidTr="003F7693">
        <w:trPr>
          <w:trHeight w:val="480"/>
        </w:trPr>
        <w:tc>
          <w:tcPr>
            <w:tcW w:w="959" w:type="dxa"/>
            <w:vMerge/>
            <w:hideMark/>
          </w:tcPr>
          <w:p w:rsidR="00060E5A" w:rsidRPr="002423E0" w:rsidRDefault="00060E5A" w:rsidP="003F7693">
            <w:pPr>
              <w:ind w:firstLine="0"/>
              <w:jc w:val="center"/>
              <w:rPr>
                <w:rFonts w:ascii="Times New Roman" w:hAnsi="Times New Roman"/>
                <w:sz w:val="24"/>
                <w:szCs w:val="24"/>
              </w:rPr>
            </w:pPr>
          </w:p>
        </w:tc>
        <w:tc>
          <w:tcPr>
            <w:tcW w:w="1326" w:type="dxa"/>
            <w:vMerge/>
            <w:hideMark/>
          </w:tcPr>
          <w:p w:rsidR="00060E5A" w:rsidRPr="002423E0" w:rsidRDefault="00060E5A" w:rsidP="002423E0">
            <w:pPr>
              <w:rPr>
                <w:rFonts w:ascii="Times New Roman" w:hAnsi="Times New Roman"/>
                <w:sz w:val="24"/>
                <w:szCs w:val="24"/>
              </w:rPr>
            </w:pPr>
          </w:p>
        </w:tc>
        <w:tc>
          <w:tcPr>
            <w:tcW w:w="1559" w:type="dxa"/>
            <w:gridSpan w:val="2"/>
            <w:vMerge/>
            <w:hideMark/>
          </w:tcPr>
          <w:p w:rsidR="00060E5A" w:rsidRPr="002423E0" w:rsidRDefault="00060E5A" w:rsidP="002423E0">
            <w:pPr>
              <w:rPr>
                <w:rFonts w:ascii="Times New Roman" w:hAnsi="Times New Roman"/>
                <w:sz w:val="24"/>
                <w:szCs w:val="24"/>
              </w:rPr>
            </w:pPr>
          </w:p>
        </w:tc>
        <w:tc>
          <w:tcPr>
            <w:tcW w:w="1202" w:type="dxa"/>
            <w:hideMark/>
          </w:tcPr>
          <w:p w:rsidR="00060E5A" w:rsidRPr="002423E0" w:rsidRDefault="00060E5A" w:rsidP="001E486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060E5A" w:rsidRPr="002423E0" w:rsidRDefault="00060E5A" w:rsidP="001E4860">
            <w:pPr>
              <w:ind w:firstLine="0"/>
              <w:jc w:val="center"/>
              <w:rPr>
                <w:rFonts w:ascii="Times New Roman" w:hAnsi="Times New Roman"/>
                <w:sz w:val="24"/>
                <w:szCs w:val="24"/>
              </w:rPr>
            </w:pPr>
            <w:r w:rsidRPr="002423E0">
              <w:rPr>
                <w:rFonts w:ascii="Times New Roman" w:hAnsi="Times New Roman"/>
                <w:sz w:val="24"/>
                <w:szCs w:val="24"/>
              </w:rPr>
              <w:t>250,00</w:t>
            </w:r>
          </w:p>
        </w:tc>
        <w:tc>
          <w:tcPr>
            <w:tcW w:w="1640" w:type="dxa"/>
            <w:noWrap/>
            <w:hideMark/>
          </w:tcPr>
          <w:p w:rsidR="00060E5A" w:rsidRPr="002423E0" w:rsidRDefault="00060E5A" w:rsidP="001E4860">
            <w:pPr>
              <w:ind w:firstLine="0"/>
              <w:jc w:val="center"/>
              <w:rPr>
                <w:rFonts w:ascii="Times New Roman" w:hAnsi="Times New Roman"/>
                <w:sz w:val="24"/>
                <w:szCs w:val="24"/>
              </w:rPr>
            </w:pPr>
          </w:p>
        </w:tc>
        <w:tc>
          <w:tcPr>
            <w:tcW w:w="1476" w:type="dxa"/>
            <w:noWrap/>
            <w:hideMark/>
          </w:tcPr>
          <w:p w:rsidR="00060E5A" w:rsidRPr="002423E0" w:rsidRDefault="00060E5A" w:rsidP="001E4860">
            <w:pPr>
              <w:ind w:firstLine="0"/>
              <w:jc w:val="center"/>
              <w:rPr>
                <w:rFonts w:ascii="Times New Roman" w:hAnsi="Times New Roman"/>
                <w:sz w:val="24"/>
                <w:szCs w:val="24"/>
              </w:rPr>
            </w:pPr>
            <w:r w:rsidRPr="002423E0">
              <w:rPr>
                <w:rFonts w:ascii="Times New Roman" w:hAnsi="Times New Roman"/>
                <w:sz w:val="24"/>
                <w:szCs w:val="24"/>
              </w:rPr>
              <w:t>250,00</w:t>
            </w:r>
          </w:p>
        </w:tc>
        <w:tc>
          <w:tcPr>
            <w:tcW w:w="1240" w:type="dxa"/>
            <w:noWrap/>
            <w:hideMark/>
          </w:tcPr>
          <w:p w:rsidR="00060E5A" w:rsidRPr="002423E0" w:rsidRDefault="00060E5A" w:rsidP="001E4860">
            <w:pPr>
              <w:ind w:firstLine="0"/>
              <w:jc w:val="center"/>
              <w:rPr>
                <w:rFonts w:ascii="Times New Roman" w:hAnsi="Times New Roman"/>
                <w:sz w:val="24"/>
                <w:szCs w:val="24"/>
              </w:rPr>
            </w:pPr>
          </w:p>
        </w:tc>
        <w:tc>
          <w:tcPr>
            <w:tcW w:w="1160" w:type="dxa"/>
            <w:noWrap/>
            <w:hideMark/>
          </w:tcPr>
          <w:p w:rsidR="00060E5A" w:rsidRPr="002423E0" w:rsidRDefault="00060E5A" w:rsidP="001E4860">
            <w:pPr>
              <w:ind w:firstLine="0"/>
              <w:jc w:val="center"/>
              <w:rPr>
                <w:rFonts w:ascii="Times New Roman" w:hAnsi="Times New Roman"/>
                <w:sz w:val="24"/>
                <w:szCs w:val="24"/>
              </w:rPr>
            </w:pPr>
          </w:p>
        </w:tc>
        <w:tc>
          <w:tcPr>
            <w:tcW w:w="1140" w:type="dxa"/>
            <w:noWrap/>
            <w:hideMark/>
          </w:tcPr>
          <w:p w:rsidR="00060E5A" w:rsidRPr="002423E0" w:rsidRDefault="00060E5A" w:rsidP="001E4860">
            <w:pPr>
              <w:ind w:firstLine="0"/>
              <w:jc w:val="center"/>
              <w:rPr>
                <w:rFonts w:ascii="Times New Roman" w:hAnsi="Times New Roman"/>
                <w:sz w:val="24"/>
                <w:szCs w:val="24"/>
              </w:rPr>
            </w:pPr>
          </w:p>
        </w:tc>
        <w:tc>
          <w:tcPr>
            <w:tcW w:w="1140" w:type="dxa"/>
            <w:noWrap/>
            <w:hideMark/>
          </w:tcPr>
          <w:p w:rsidR="00060E5A" w:rsidRPr="002423E0" w:rsidRDefault="00060E5A" w:rsidP="001E4860">
            <w:pPr>
              <w:ind w:firstLine="0"/>
              <w:jc w:val="center"/>
              <w:rPr>
                <w:rFonts w:ascii="Times New Roman" w:hAnsi="Times New Roman"/>
                <w:sz w:val="24"/>
                <w:szCs w:val="24"/>
              </w:rPr>
            </w:pPr>
          </w:p>
        </w:tc>
        <w:tc>
          <w:tcPr>
            <w:tcW w:w="1140" w:type="dxa"/>
            <w:noWrap/>
            <w:hideMark/>
          </w:tcPr>
          <w:p w:rsidR="00060E5A" w:rsidRPr="002423E0" w:rsidRDefault="00060E5A" w:rsidP="001E4860">
            <w:pPr>
              <w:ind w:firstLine="0"/>
              <w:jc w:val="center"/>
              <w:rPr>
                <w:rFonts w:ascii="Times New Roman" w:hAnsi="Times New Roman"/>
                <w:sz w:val="24"/>
                <w:szCs w:val="24"/>
              </w:rPr>
            </w:pPr>
          </w:p>
        </w:tc>
      </w:tr>
      <w:tr w:rsidR="001E4860" w:rsidRPr="002423E0" w:rsidTr="001E4860">
        <w:trPr>
          <w:trHeight w:val="300"/>
        </w:trPr>
        <w:tc>
          <w:tcPr>
            <w:tcW w:w="959" w:type="dxa"/>
            <w:vMerge w:val="restart"/>
            <w:hideMark/>
          </w:tcPr>
          <w:p w:rsidR="001E4860" w:rsidRPr="002423E0" w:rsidRDefault="001E4860" w:rsidP="0047277C">
            <w:pPr>
              <w:ind w:firstLine="0"/>
              <w:jc w:val="center"/>
              <w:rPr>
                <w:rFonts w:ascii="Times New Roman" w:hAnsi="Times New Roman"/>
                <w:sz w:val="24"/>
                <w:szCs w:val="24"/>
              </w:rPr>
            </w:pPr>
            <w:r w:rsidRPr="002423E0">
              <w:rPr>
                <w:rFonts w:ascii="Times New Roman" w:hAnsi="Times New Roman"/>
                <w:sz w:val="24"/>
                <w:szCs w:val="24"/>
              </w:rPr>
              <w:t>4.1.3</w:t>
            </w:r>
            <w:r>
              <w:rPr>
                <w:rFonts w:ascii="Times New Roman" w:hAnsi="Times New Roman"/>
                <w:sz w:val="24"/>
                <w:szCs w:val="24"/>
              </w:rPr>
              <w:t>2</w:t>
            </w:r>
            <w:r w:rsidRPr="002423E0">
              <w:rPr>
                <w:rFonts w:ascii="Times New Roman" w:hAnsi="Times New Roman"/>
                <w:sz w:val="24"/>
                <w:szCs w:val="24"/>
              </w:rPr>
              <w:t>.</w:t>
            </w:r>
          </w:p>
        </w:tc>
        <w:tc>
          <w:tcPr>
            <w:tcW w:w="1326" w:type="dxa"/>
            <w:vMerge w:val="restart"/>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Замена узла учета тепловой энергии в ЗАГС а</w:t>
            </w:r>
            <w:r w:rsidRPr="002423E0">
              <w:rPr>
                <w:rFonts w:ascii="Times New Roman" w:hAnsi="Times New Roman"/>
                <w:sz w:val="24"/>
                <w:szCs w:val="24"/>
              </w:rPr>
              <w:t>д</w:t>
            </w:r>
            <w:r w:rsidRPr="002423E0">
              <w:rPr>
                <w:rFonts w:ascii="Times New Roman" w:hAnsi="Times New Roman"/>
                <w:sz w:val="24"/>
                <w:szCs w:val="24"/>
              </w:rPr>
              <w:lastRenderedPageBreak/>
              <w:t>министр</w:t>
            </w:r>
            <w:r w:rsidRPr="002423E0">
              <w:rPr>
                <w:rFonts w:ascii="Times New Roman" w:hAnsi="Times New Roman"/>
                <w:sz w:val="24"/>
                <w:szCs w:val="24"/>
              </w:rPr>
              <w:t>а</w:t>
            </w:r>
            <w:r w:rsidRPr="002423E0">
              <w:rPr>
                <w:rFonts w:ascii="Times New Roman" w:hAnsi="Times New Roman"/>
                <w:sz w:val="24"/>
                <w:szCs w:val="24"/>
              </w:rPr>
              <w:t>ции ра</w:t>
            </w:r>
            <w:r w:rsidRPr="002423E0">
              <w:rPr>
                <w:rFonts w:ascii="Times New Roman" w:hAnsi="Times New Roman"/>
                <w:sz w:val="24"/>
                <w:szCs w:val="24"/>
              </w:rPr>
              <w:t>й</w:t>
            </w:r>
            <w:r w:rsidRPr="002423E0">
              <w:rPr>
                <w:rFonts w:ascii="Times New Roman" w:hAnsi="Times New Roman"/>
                <w:sz w:val="24"/>
                <w:szCs w:val="24"/>
              </w:rPr>
              <w:t>она в пгт. Излучи</w:t>
            </w:r>
            <w:r w:rsidRPr="002423E0">
              <w:rPr>
                <w:rFonts w:ascii="Times New Roman" w:hAnsi="Times New Roman"/>
                <w:sz w:val="24"/>
                <w:szCs w:val="24"/>
              </w:rPr>
              <w:t>н</w:t>
            </w:r>
            <w:r w:rsidRPr="002423E0">
              <w:rPr>
                <w:rFonts w:ascii="Times New Roman" w:hAnsi="Times New Roman"/>
                <w:sz w:val="24"/>
                <w:szCs w:val="24"/>
              </w:rPr>
              <w:t>ск</w:t>
            </w:r>
            <w:r>
              <w:rPr>
                <w:rFonts w:ascii="Times New Roman" w:hAnsi="Times New Roman"/>
                <w:sz w:val="24"/>
                <w:szCs w:val="24"/>
              </w:rPr>
              <w:t>е</w:t>
            </w:r>
          </w:p>
        </w:tc>
        <w:tc>
          <w:tcPr>
            <w:tcW w:w="1559" w:type="dxa"/>
            <w:gridSpan w:val="2"/>
            <w:vMerge w:val="restart"/>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lastRenderedPageBreak/>
              <w:t>м</w:t>
            </w:r>
            <w:r w:rsidRPr="002423E0">
              <w:rPr>
                <w:rFonts w:ascii="Times New Roman" w:hAnsi="Times New Roman"/>
                <w:sz w:val="24"/>
                <w:szCs w:val="24"/>
              </w:rPr>
              <w:t>униц</w:t>
            </w:r>
            <w:r w:rsidRPr="002423E0">
              <w:rPr>
                <w:rFonts w:ascii="Times New Roman" w:hAnsi="Times New Roman"/>
                <w:sz w:val="24"/>
                <w:szCs w:val="24"/>
              </w:rPr>
              <w:t>и</w:t>
            </w:r>
            <w:r w:rsidRPr="002423E0">
              <w:rPr>
                <w:rFonts w:ascii="Times New Roman" w:hAnsi="Times New Roman"/>
                <w:sz w:val="24"/>
                <w:szCs w:val="24"/>
              </w:rPr>
              <w:t>пальное к</w:t>
            </w:r>
            <w:r w:rsidRPr="002423E0">
              <w:rPr>
                <w:rFonts w:ascii="Times New Roman" w:hAnsi="Times New Roman"/>
                <w:sz w:val="24"/>
                <w:szCs w:val="24"/>
              </w:rPr>
              <w:t>а</w:t>
            </w:r>
            <w:r w:rsidRPr="002423E0">
              <w:rPr>
                <w:rFonts w:ascii="Times New Roman" w:hAnsi="Times New Roman"/>
                <w:sz w:val="24"/>
                <w:szCs w:val="24"/>
              </w:rPr>
              <w:t>зенное у</w:t>
            </w:r>
            <w:r w:rsidRPr="002423E0">
              <w:rPr>
                <w:rFonts w:ascii="Times New Roman" w:hAnsi="Times New Roman"/>
                <w:sz w:val="24"/>
                <w:szCs w:val="24"/>
              </w:rPr>
              <w:t>ч</w:t>
            </w:r>
            <w:r w:rsidRPr="002423E0">
              <w:rPr>
                <w:rFonts w:ascii="Times New Roman" w:hAnsi="Times New Roman"/>
                <w:sz w:val="24"/>
                <w:szCs w:val="24"/>
              </w:rPr>
              <w:t>режде</w:t>
            </w:r>
            <w:r>
              <w:rPr>
                <w:rFonts w:ascii="Times New Roman" w:hAnsi="Times New Roman"/>
                <w:sz w:val="24"/>
                <w:szCs w:val="24"/>
              </w:rPr>
              <w:t>ние «</w:t>
            </w:r>
            <w:r w:rsidRPr="002423E0">
              <w:rPr>
                <w:rFonts w:ascii="Times New Roman" w:hAnsi="Times New Roman"/>
                <w:sz w:val="24"/>
                <w:szCs w:val="24"/>
              </w:rPr>
              <w:t>Управл</w:t>
            </w:r>
            <w:r w:rsidRPr="002423E0">
              <w:rPr>
                <w:rFonts w:ascii="Times New Roman" w:hAnsi="Times New Roman"/>
                <w:sz w:val="24"/>
                <w:szCs w:val="24"/>
              </w:rPr>
              <w:t>е</w:t>
            </w:r>
            <w:r w:rsidRPr="002423E0">
              <w:rPr>
                <w:rFonts w:ascii="Times New Roman" w:hAnsi="Times New Roman"/>
                <w:sz w:val="24"/>
                <w:szCs w:val="24"/>
              </w:rPr>
              <w:lastRenderedPageBreak/>
              <w:t>ние кап</w:t>
            </w:r>
            <w:r w:rsidRPr="002423E0">
              <w:rPr>
                <w:rFonts w:ascii="Times New Roman" w:hAnsi="Times New Roman"/>
                <w:sz w:val="24"/>
                <w:szCs w:val="24"/>
              </w:rPr>
              <w:t>и</w:t>
            </w:r>
            <w:r w:rsidRPr="002423E0">
              <w:rPr>
                <w:rFonts w:ascii="Times New Roman" w:hAnsi="Times New Roman"/>
                <w:sz w:val="24"/>
                <w:szCs w:val="24"/>
              </w:rPr>
              <w:t>тального строител</w:t>
            </w:r>
            <w:r w:rsidRPr="002423E0">
              <w:rPr>
                <w:rFonts w:ascii="Times New Roman" w:hAnsi="Times New Roman"/>
                <w:sz w:val="24"/>
                <w:szCs w:val="24"/>
              </w:rPr>
              <w:t>ь</w:t>
            </w:r>
            <w:r w:rsidRPr="002423E0">
              <w:rPr>
                <w:rFonts w:ascii="Times New Roman" w:hAnsi="Times New Roman"/>
                <w:sz w:val="24"/>
                <w:szCs w:val="24"/>
              </w:rPr>
              <w:t>ства по з</w:t>
            </w:r>
            <w:r w:rsidRPr="002423E0">
              <w:rPr>
                <w:rFonts w:ascii="Times New Roman" w:hAnsi="Times New Roman"/>
                <w:sz w:val="24"/>
                <w:szCs w:val="24"/>
              </w:rPr>
              <w:t>а</w:t>
            </w:r>
            <w:r w:rsidRPr="002423E0">
              <w:rPr>
                <w:rFonts w:ascii="Times New Roman" w:hAnsi="Times New Roman"/>
                <w:sz w:val="24"/>
                <w:szCs w:val="24"/>
              </w:rPr>
              <w:t>стройке Нижнева</w:t>
            </w:r>
            <w:r w:rsidRPr="002423E0">
              <w:rPr>
                <w:rFonts w:ascii="Times New Roman" w:hAnsi="Times New Roman"/>
                <w:sz w:val="24"/>
                <w:szCs w:val="24"/>
              </w:rPr>
              <w:t>р</w:t>
            </w:r>
            <w:r>
              <w:rPr>
                <w:rFonts w:ascii="Times New Roman" w:hAnsi="Times New Roman"/>
                <w:sz w:val="24"/>
                <w:szCs w:val="24"/>
              </w:rPr>
              <w:t>товского района»</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lastRenderedPageBreak/>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65,00</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3F7693">
        <w:trPr>
          <w:trHeight w:val="720"/>
        </w:trPr>
        <w:tc>
          <w:tcPr>
            <w:tcW w:w="959" w:type="dxa"/>
            <w:vMerge/>
            <w:hideMark/>
          </w:tcPr>
          <w:p w:rsidR="001E4860" w:rsidRPr="002423E0" w:rsidRDefault="001E4860" w:rsidP="002423E0">
            <w:pPr>
              <w:rPr>
                <w:rFonts w:ascii="Times New Roman" w:hAnsi="Times New Roman"/>
                <w:sz w:val="24"/>
                <w:szCs w:val="24"/>
              </w:rPr>
            </w:pPr>
          </w:p>
        </w:tc>
        <w:tc>
          <w:tcPr>
            <w:tcW w:w="1326" w:type="dxa"/>
            <w:vMerge/>
            <w:hideMark/>
          </w:tcPr>
          <w:p w:rsidR="001E4860" w:rsidRPr="002423E0" w:rsidRDefault="001E4860" w:rsidP="001E4860">
            <w:pPr>
              <w:ind w:firstLine="0"/>
              <w:jc w:val="both"/>
              <w:rPr>
                <w:rFonts w:ascii="Times New Roman" w:hAnsi="Times New Roman"/>
                <w:sz w:val="24"/>
                <w:szCs w:val="24"/>
              </w:rPr>
            </w:pPr>
          </w:p>
        </w:tc>
        <w:tc>
          <w:tcPr>
            <w:tcW w:w="1559" w:type="dxa"/>
            <w:gridSpan w:val="2"/>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p>
        </w:tc>
        <w:tc>
          <w:tcPr>
            <w:tcW w:w="1640" w:type="dxa"/>
            <w:noWrap/>
            <w:hideMark/>
          </w:tcPr>
          <w:p w:rsidR="001E4860" w:rsidRPr="002423E0" w:rsidRDefault="001E4860" w:rsidP="001E4860">
            <w:pPr>
              <w:ind w:firstLine="0"/>
              <w:jc w:val="center"/>
              <w:rPr>
                <w:rFonts w:ascii="Times New Roman" w:hAnsi="Times New Roman"/>
                <w:sz w:val="24"/>
                <w:szCs w:val="24"/>
              </w:rPr>
            </w:pPr>
          </w:p>
        </w:tc>
        <w:tc>
          <w:tcPr>
            <w:tcW w:w="1476" w:type="dxa"/>
            <w:noWrap/>
            <w:hideMark/>
          </w:tcPr>
          <w:p w:rsidR="001E4860" w:rsidRPr="002423E0" w:rsidRDefault="001E4860" w:rsidP="001E4860">
            <w:pPr>
              <w:ind w:firstLine="0"/>
              <w:jc w:val="center"/>
              <w:rPr>
                <w:rFonts w:ascii="Times New Roman" w:hAnsi="Times New Roman"/>
                <w:sz w:val="24"/>
                <w:szCs w:val="24"/>
              </w:rPr>
            </w:pPr>
          </w:p>
        </w:tc>
        <w:tc>
          <w:tcPr>
            <w:tcW w:w="1240" w:type="dxa"/>
            <w:noWrap/>
            <w:hideMark/>
          </w:tcPr>
          <w:p w:rsidR="001E4860" w:rsidRPr="002423E0" w:rsidRDefault="001E4860" w:rsidP="001E4860">
            <w:pPr>
              <w:ind w:firstLine="0"/>
              <w:jc w:val="center"/>
              <w:rPr>
                <w:rFonts w:ascii="Times New Roman" w:hAnsi="Times New Roman"/>
                <w:sz w:val="24"/>
                <w:szCs w:val="24"/>
              </w:rPr>
            </w:pPr>
          </w:p>
        </w:tc>
        <w:tc>
          <w:tcPr>
            <w:tcW w:w="116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r>
      <w:tr w:rsidR="001E4860" w:rsidRPr="002423E0" w:rsidTr="003F7693">
        <w:trPr>
          <w:trHeight w:val="480"/>
        </w:trPr>
        <w:tc>
          <w:tcPr>
            <w:tcW w:w="959" w:type="dxa"/>
            <w:vMerge/>
            <w:hideMark/>
          </w:tcPr>
          <w:p w:rsidR="001E4860" w:rsidRPr="002423E0" w:rsidRDefault="001E4860" w:rsidP="002423E0">
            <w:pPr>
              <w:rPr>
                <w:rFonts w:ascii="Times New Roman" w:hAnsi="Times New Roman"/>
                <w:sz w:val="24"/>
                <w:szCs w:val="24"/>
              </w:rPr>
            </w:pPr>
          </w:p>
        </w:tc>
        <w:tc>
          <w:tcPr>
            <w:tcW w:w="1326" w:type="dxa"/>
            <w:vMerge/>
            <w:hideMark/>
          </w:tcPr>
          <w:p w:rsidR="001E4860" w:rsidRPr="002423E0" w:rsidRDefault="001E4860" w:rsidP="001E4860">
            <w:pPr>
              <w:ind w:firstLine="0"/>
              <w:jc w:val="both"/>
              <w:rPr>
                <w:rFonts w:ascii="Times New Roman" w:hAnsi="Times New Roman"/>
                <w:sz w:val="24"/>
                <w:szCs w:val="24"/>
              </w:rPr>
            </w:pPr>
          </w:p>
        </w:tc>
        <w:tc>
          <w:tcPr>
            <w:tcW w:w="1559" w:type="dxa"/>
            <w:gridSpan w:val="2"/>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65,00</w:t>
            </w:r>
          </w:p>
        </w:tc>
        <w:tc>
          <w:tcPr>
            <w:tcW w:w="1640" w:type="dxa"/>
            <w:noWrap/>
            <w:hideMark/>
          </w:tcPr>
          <w:p w:rsidR="001E4860" w:rsidRPr="002423E0" w:rsidRDefault="001E4860" w:rsidP="001E4860">
            <w:pPr>
              <w:ind w:firstLine="0"/>
              <w:jc w:val="center"/>
              <w:rPr>
                <w:rFonts w:ascii="Times New Roman" w:hAnsi="Times New Roman"/>
                <w:sz w:val="24"/>
                <w:szCs w:val="24"/>
              </w:rPr>
            </w:pP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65,00</w:t>
            </w:r>
          </w:p>
        </w:tc>
        <w:tc>
          <w:tcPr>
            <w:tcW w:w="1240" w:type="dxa"/>
            <w:noWrap/>
            <w:hideMark/>
          </w:tcPr>
          <w:p w:rsidR="001E4860" w:rsidRPr="002423E0" w:rsidRDefault="001E4860" w:rsidP="001E4860">
            <w:pPr>
              <w:ind w:firstLine="0"/>
              <w:jc w:val="center"/>
              <w:rPr>
                <w:rFonts w:ascii="Times New Roman" w:hAnsi="Times New Roman"/>
                <w:sz w:val="24"/>
                <w:szCs w:val="24"/>
              </w:rPr>
            </w:pPr>
          </w:p>
        </w:tc>
        <w:tc>
          <w:tcPr>
            <w:tcW w:w="116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lastRenderedPageBreak/>
              <w:t>В</w:t>
            </w:r>
            <w:r w:rsidRPr="002423E0">
              <w:rPr>
                <w:rFonts w:ascii="Times New Roman" w:hAnsi="Times New Roman"/>
                <w:sz w:val="24"/>
                <w:szCs w:val="24"/>
              </w:rPr>
              <w:t xml:space="preserve">сего по Задаче  </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79 748,62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30 160,55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3 638,07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1 524,00</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1 524,00</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78 224,62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28 636,55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3 638,07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t>Всего по П</w:t>
            </w:r>
            <w:r w:rsidRPr="002423E0">
              <w:rPr>
                <w:rFonts w:ascii="Times New Roman" w:hAnsi="Times New Roman"/>
                <w:sz w:val="24"/>
                <w:szCs w:val="24"/>
              </w:rPr>
              <w:t xml:space="preserve">одпрограмме 4 </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79 748,62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30 160,55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3 638,07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1 524,00</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1 524,00</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района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78 224,62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28 636,55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3 638,07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15 300,00</w:t>
            </w: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t>В</w:t>
            </w:r>
            <w:r w:rsidRPr="002423E0">
              <w:rPr>
                <w:rFonts w:ascii="Times New Roman" w:hAnsi="Times New Roman"/>
                <w:sz w:val="24"/>
                <w:szCs w:val="24"/>
              </w:rPr>
              <w:t xml:space="preserve">сего по Программе </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1 215 223,91</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463 020,56</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327 064,58</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109 536,47</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118 026,31</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65 892,00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229 581,72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73 051,81</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49 909,02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55 012,50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51 608,40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985 580,81</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389 968,75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277 155,56</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54 462,60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66 417,91</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65 892,00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r>
      <w:tr w:rsidR="001E4860" w:rsidRPr="002423E0" w:rsidTr="002423E0">
        <w:trPr>
          <w:trHeight w:val="19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55 369,75</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55 121,52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61,37</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61,37</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300"/>
        </w:trPr>
        <w:tc>
          <w:tcPr>
            <w:tcW w:w="3844" w:type="dxa"/>
            <w:gridSpan w:val="4"/>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 том числе</w:t>
            </w: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 </w:t>
            </w:r>
          </w:p>
        </w:tc>
        <w:tc>
          <w:tcPr>
            <w:tcW w:w="1420" w:type="dxa"/>
            <w:noWrap/>
            <w:hideMark/>
          </w:tcPr>
          <w:p w:rsidR="001E4860" w:rsidRPr="002423E0" w:rsidRDefault="001E4860" w:rsidP="001E4860">
            <w:pPr>
              <w:ind w:firstLine="0"/>
              <w:jc w:val="center"/>
              <w:rPr>
                <w:rFonts w:ascii="Times New Roman" w:hAnsi="Times New Roman"/>
                <w:sz w:val="24"/>
                <w:szCs w:val="24"/>
              </w:rPr>
            </w:pPr>
          </w:p>
        </w:tc>
        <w:tc>
          <w:tcPr>
            <w:tcW w:w="1640" w:type="dxa"/>
            <w:noWrap/>
            <w:hideMark/>
          </w:tcPr>
          <w:p w:rsidR="001E4860" w:rsidRPr="002423E0" w:rsidRDefault="001E4860" w:rsidP="001E4860">
            <w:pPr>
              <w:ind w:firstLine="0"/>
              <w:jc w:val="center"/>
              <w:rPr>
                <w:rFonts w:ascii="Times New Roman" w:hAnsi="Times New Roman"/>
                <w:sz w:val="24"/>
                <w:szCs w:val="24"/>
              </w:rPr>
            </w:pPr>
          </w:p>
        </w:tc>
        <w:tc>
          <w:tcPr>
            <w:tcW w:w="1476" w:type="dxa"/>
            <w:noWrap/>
            <w:hideMark/>
          </w:tcPr>
          <w:p w:rsidR="001E4860" w:rsidRPr="002423E0" w:rsidRDefault="001E4860" w:rsidP="001E4860">
            <w:pPr>
              <w:ind w:firstLine="0"/>
              <w:jc w:val="center"/>
              <w:rPr>
                <w:rFonts w:ascii="Times New Roman" w:hAnsi="Times New Roman"/>
                <w:sz w:val="24"/>
                <w:szCs w:val="24"/>
              </w:rPr>
            </w:pPr>
          </w:p>
        </w:tc>
        <w:tc>
          <w:tcPr>
            <w:tcW w:w="1240" w:type="dxa"/>
            <w:noWrap/>
            <w:hideMark/>
          </w:tcPr>
          <w:p w:rsidR="001E4860" w:rsidRPr="002423E0" w:rsidRDefault="001E4860" w:rsidP="001E4860">
            <w:pPr>
              <w:ind w:firstLine="0"/>
              <w:jc w:val="center"/>
              <w:rPr>
                <w:rFonts w:ascii="Times New Roman" w:hAnsi="Times New Roman"/>
                <w:sz w:val="24"/>
                <w:szCs w:val="24"/>
              </w:rPr>
            </w:pPr>
          </w:p>
        </w:tc>
        <w:tc>
          <w:tcPr>
            <w:tcW w:w="116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инвестиции в объекты государс</w:t>
            </w:r>
            <w:r w:rsidRPr="002423E0">
              <w:rPr>
                <w:rFonts w:ascii="Times New Roman" w:hAnsi="Times New Roman"/>
                <w:sz w:val="24"/>
                <w:szCs w:val="24"/>
              </w:rPr>
              <w:t>т</w:t>
            </w:r>
            <w:r w:rsidRPr="002423E0">
              <w:rPr>
                <w:rFonts w:ascii="Times New Roman" w:hAnsi="Times New Roman"/>
                <w:sz w:val="24"/>
                <w:szCs w:val="24"/>
              </w:rPr>
              <w:t>венной и муниципальной собс</w:t>
            </w:r>
            <w:r w:rsidRPr="002423E0">
              <w:rPr>
                <w:rFonts w:ascii="Times New Roman" w:hAnsi="Times New Roman"/>
                <w:sz w:val="24"/>
                <w:szCs w:val="24"/>
              </w:rPr>
              <w:t>т</w:t>
            </w:r>
            <w:r w:rsidRPr="002423E0">
              <w:rPr>
                <w:rFonts w:ascii="Times New Roman" w:hAnsi="Times New Roman"/>
                <w:sz w:val="24"/>
                <w:szCs w:val="24"/>
              </w:rPr>
              <w:t>венности</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lang w:val="en-US"/>
              </w:rPr>
              <w:t>158 243</w:t>
            </w:r>
            <w:r w:rsidRPr="002423E0">
              <w:rPr>
                <w:rFonts w:ascii="Times New Roman" w:hAnsi="Times New Roman"/>
                <w:sz w:val="24"/>
                <w:szCs w:val="24"/>
              </w:rPr>
              <w:t>,</w:t>
            </w:r>
            <w:r w:rsidRPr="002423E0">
              <w:rPr>
                <w:rFonts w:ascii="Times New Roman" w:hAnsi="Times New Roman"/>
                <w:sz w:val="24"/>
                <w:szCs w:val="24"/>
                <w:lang w:val="en-US"/>
              </w:rPr>
              <w:t>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75 947,37</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lang w:val="en-US"/>
              </w:rPr>
              <w:t>82 295</w:t>
            </w:r>
            <w:r w:rsidRPr="002423E0">
              <w:rPr>
                <w:rFonts w:ascii="Times New Roman" w:hAnsi="Times New Roman"/>
                <w:sz w:val="24"/>
                <w:szCs w:val="24"/>
              </w:rPr>
              <w:t>,</w:t>
            </w:r>
            <w:r w:rsidRPr="002423E0">
              <w:rPr>
                <w:rFonts w:ascii="Times New Roman" w:hAnsi="Times New Roman"/>
                <w:sz w:val="24"/>
                <w:szCs w:val="24"/>
                <w:lang w:val="en-US"/>
              </w:rPr>
              <w:t>84</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34 218,72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29 418,00</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4 800,72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lang w:val="en-US"/>
              </w:rPr>
              <w:t>124 024</w:t>
            </w:r>
            <w:r w:rsidRPr="002423E0">
              <w:rPr>
                <w:rFonts w:ascii="Times New Roman" w:hAnsi="Times New Roman"/>
                <w:sz w:val="24"/>
                <w:szCs w:val="24"/>
              </w:rPr>
              <w:t>,</w:t>
            </w:r>
            <w:r w:rsidRPr="002423E0">
              <w:rPr>
                <w:rFonts w:ascii="Times New Roman" w:hAnsi="Times New Roman"/>
                <w:sz w:val="24"/>
                <w:szCs w:val="24"/>
                <w:lang w:val="en-US"/>
              </w:rPr>
              <w:t>49</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46 529,37</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lang w:val="en-US"/>
              </w:rPr>
              <w:t>77 495</w:t>
            </w:r>
            <w:r w:rsidRPr="002423E0">
              <w:rPr>
                <w:rFonts w:ascii="Times New Roman" w:hAnsi="Times New Roman"/>
                <w:sz w:val="24"/>
                <w:szCs w:val="24"/>
              </w:rPr>
              <w:t>,</w:t>
            </w:r>
            <w:r w:rsidRPr="002423E0">
              <w:rPr>
                <w:rFonts w:ascii="Times New Roman" w:hAnsi="Times New Roman"/>
                <w:sz w:val="24"/>
                <w:szCs w:val="24"/>
                <w:lang w:val="en-US"/>
              </w:rPr>
              <w:t>12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19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t xml:space="preserve">в 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55 369,75</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55 121,52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1E4860" w:rsidRPr="002423E0" w:rsidRDefault="001E4860" w:rsidP="001E4860">
            <w:pPr>
              <w:ind w:firstLine="0"/>
              <w:jc w:val="center"/>
              <w:rPr>
                <w:rFonts w:ascii="Times New Roman" w:hAnsi="Times New Roman"/>
                <w:sz w:val="24"/>
                <w:szCs w:val="24"/>
              </w:rPr>
            </w:pPr>
          </w:p>
        </w:tc>
        <w:tc>
          <w:tcPr>
            <w:tcW w:w="1640" w:type="dxa"/>
            <w:noWrap/>
            <w:hideMark/>
          </w:tcPr>
          <w:p w:rsidR="001E4860" w:rsidRPr="002423E0" w:rsidRDefault="001E4860" w:rsidP="001E4860">
            <w:pPr>
              <w:ind w:firstLine="0"/>
              <w:jc w:val="center"/>
              <w:rPr>
                <w:rFonts w:ascii="Times New Roman" w:hAnsi="Times New Roman"/>
                <w:sz w:val="24"/>
                <w:szCs w:val="24"/>
              </w:rPr>
            </w:pPr>
          </w:p>
        </w:tc>
        <w:tc>
          <w:tcPr>
            <w:tcW w:w="1476" w:type="dxa"/>
            <w:noWrap/>
            <w:hideMark/>
          </w:tcPr>
          <w:p w:rsidR="001E4860" w:rsidRPr="002423E0" w:rsidRDefault="001E4860" w:rsidP="001E4860">
            <w:pPr>
              <w:ind w:firstLine="0"/>
              <w:jc w:val="center"/>
              <w:rPr>
                <w:rFonts w:ascii="Times New Roman" w:hAnsi="Times New Roman"/>
                <w:sz w:val="24"/>
                <w:szCs w:val="24"/>
              </w:rPr>
            </w:pPr>
          </w:p>
        </w:tc>
        <w:tc>
          <w:tcPr>
            <w:tcW w:w="1240" w:type="dxa"/>
            <w:noWrap/>
            <w:hideMark/>
          </w:tcPr>
          <w:p w:rsidR="001E4860" w:rsidRPr="002423E0" w:rsidRDefault="001E4860" w:rsidP="001E4860">
            <w:pPr>
              <w:ind w:firstLine="0"/>
              <w:jc w:val="center"/>
              <w:rPr>
                <w:rFonts w:ascii="Times New Roman" w:hAnsi="Times New Roman"/>
                <w:sz w:val="24"/>
                <w:szCs w:val="24"/>
              </w:rPr>
            </w:pPr>
          </w:p>
        </w:tc>
        <w:tc>
          <w:tcPr>
            <w:tcW w:w="116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прочие расходы</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lang w:val="en-US"/>
              </w:rPr>
              <w:t>1 056 980</w:t>
            </w:r>
            <w:r w:rsidRPr="002423E0">
              <w:rPr>
                <w:rFonts w:ascii="Times New Roman" w:hAnsi="Times New Roman"/>
                <w:sz w:val="24"/>
                <w:szCs w:val="24"/>
              </w:rPr>
              <w:t>,7</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387 073,19</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244 768,74</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109 536,47</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118 026,31</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65 892,00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195 363,01</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43 633,81</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45 108,30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55 012,50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51 608,40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861 556,33</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343 439,38</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199 660,44</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54 462,60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66 417,91</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65 892,00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65 842,00</w:t>
            </w:r>
          </w:p>
        </w:tc>
      </w:tr>
      <w:tr w:rsidR="001E4860" w:rsidRPr="002423E0" w:rsidTr="001E4860">
        <w:trPr>
          <w:trHeight w:val="428"/>
        </w:trPr>
        <w:tc>
          <w:tcPr>
            <w:tcW w:w="3844" w:type="dxa"/>
            <w:gridSpan w:val="4"/>
            <w:vMerge/>
            <w:hideMark/>
          </w:tcPr>
          <w:p w:rsidR="001E4860" w:rsidRPr="002423E0" w:rsidRDefault="001E4860" w:rsidP="002423E0">
            <w:pPr>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2423E0">
            <w:pPr>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1E4860" w:rsidRPr="002423E0" w:rsidRDefault="001E4860" w:rsidP="001E4860">
            <w:pPr>
              <w:ind w:firstLine="0"/>
              <w:jc w:val="center"/>
              <w:rPr>
                <w:rFonts w:ascii="Times New Roman" w:hAnsi="Times New Roman"/>
                <w:sz w:val="24"/>
                <w:szCs w:val="24"/>
              </w:rPr>
            </w:pPr>
          </w:p>
        </w:tc>
        <w:tc>
          <w:tcPr>
            <w:tcW w:w="1640" w:type="dxa"/>
            <w:noWrap/>
            <w:hideMark/>
          </w:tcPr>
          <w:p w:rsidR="001E4860" w:rsidRPr="002423E0" w:rsidRDefault="001E4860" w:rsidP="001E4860">
            <w:pPr>
              <w:ind w:firstLine="0"/>
              <w:jc w:val="center"/>
              <w:rPr>
                <w:rFonts w:ascii="Times New Roman" w:hAnsi="Times New Roman"/>
                <w:sz w:val="24"/>
                <w:szCs w:val="24"/>
              </w:rPr>
            </w:pPr>
          </w:p>
        </w:tc>
        <w:tc>
          <w:tcPr>
            <w:tcW w:w="1476" w:type="dxa"/>
            <w:noWrap/>
            <w:hideMark/>
          </w:tcPr>
          <w:p w:rsidR="001E4860" w:rsidRPr="002423E0" w:rsidRDefault="001E4860" w:rsidP="001E4860">
            <w:pPr>
              <w:ind w:firstLine="0"/>
              <w:jc w:val="center"/>
              <w:rPr>
                <w:rFonts w:ascii="Times New Roman" w:hAnsi="Times New Roman"/>
                <w:sz w:val="24"/>
                <w:szCs w:val="24"/>
              </w:rPr>
            </w:pPr>
          </w:p>
        </w:tc>
        <w:tc>
          <w:tcPr>
            <w:tcW w:w="1240" w:type="dxa"/>
            <w:noWrap/>
            <w:hideMark/>
          </w:tcPr>
          <w:p w:rsidR="001E4860" w:rsidRPr="002423E0" w:rsidRDefault="001E4860" w:rsidP="001E4860">
            <w:pPr>
              <w:ind w:firstLine="0"/>
              <w:jc w:val="center"/>
              <w:rPr>
                <w:rFonts w:ascii="Times New Roman" w:hAnsi="Times New Roman"/>
                <w:sz w:val="24"/>
                <w:szCs w:val="24"/>
              </w:rPr>
            </w:pPr>
          </w:p>
        </w:tc>
        <w:tc>
          <w:tcPr>
            <w:tcW w:w="116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c>
          <w:tcPr>
            <w:tcW w:w="1140" w:type="dxa"/>
            <w:noWrap/>
            <w:hideMark/>
          </w:tcPr>
          <w:p w:rsidR="001E4860" w:rsidRPr="002423E0" w:rsidRDefault="001E4860" w:rsidP="001E4860">
            <w:pPr>
              <w:ind w:firstLine="0"/>
              <w:jc w:val="center"/>
              <w:rPr>
                <w:rFonts w:ascii="Times New Roman" w:hAnsi="Times New Roman"/>
                <w:sz w:val="24"/>
                <w:szCs w:val="24"/>
              </w:rPr>
            </w:pPr>
          </w:p>
        </w:tc>
      </w:tr>
      <w:tr w:rsidR="001E4860" w:rsidRPr="002423E0" w:rsidTr="002423E0">
        <w:trPr>
          <w:trHeight w:val="300"/>
        </w:trPr>
        <w:tc>
          <w:tcPr>
            <w:tcW w:w="15402" w:type="dxa"/>
            <w:gridSpan w:val="13"/>
            <w:noWrap/>
            <w:hideMark/>
          </w:tcPr>
          <w:p w:rsidR="001E4860" w:rsidRPr="002423E0" w:rsidRDefault="001E4860" w:rsidP="001E4860">
            <w:pPr>
              <w:ind w:firstLine="0"/>
              <w:rPr>
                <w:rFonts w:ascii="Times New Roman" w:hAnsi="Times New Roman"/>
                <w:sz w:val="24"/>
                <w:szCs w:val="24"/>
              </w:rPr>
            </w:pPr>
            <w:r w:rsidRPr="002423E0">
              <w:rPr>
                <w:rFonts w:ascii="Times New Roman" w:hAnsi="Times New Roman"/>
                <w:sz w:val="24"/>
                <w:szCs w:val="24"/>
              </w:rPr>
              <w:t>в том числе по исполнителям</w:t>
            </w: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t>м</w:t>
            </w:r>
            <w:r w:rsidRPr="002423E0">
              <w:rPr>
                <w:rFonts w:ascii="Times New Roman" w:hAnsi="Times New Roman"/>
                <w:sz w:val="24"/>
                <w:szCs w:val="24"/>
              </w:rPr>
              <w:t>униципальное казенное учрежд</w:t>
            </w:r>
            <w:r w:rsidRPr="002423E0">
              <w:rPr>
                <w:rFonts w:ascii="Times New Roman" w:hAnsi="Times New Roman"/>
                <w:sz w:val="24"/>
                <w:szCs w:val="24"/>
              </w:rPr>
              <w:t>е</w:t>
            </w:r>
            <w:r>
              <w:rPr>
                <w:rFonts w:ascii="Times New Roman" w:hAnsi="Times New Roman"/>
                <w:sz w:val="24"/>
                <w:szCs w:val="24"/>
              </w:rPr>
              <w:t>ние «</w:t>
            </w:r>
            <w:r w:rsidRPr="002423E0">
              <w:rPr>
                <w:rFonts w:ascii="Times New Roman" w:hAnsi="Times New Roman"/>
                <w:sz w:val="24"/>
                <w:szCs w:val="24"/>
              </w:rPr>
              <w:t>Управление капитального строительства по застройке Ни</w:t>
            </w:r>
            <w:r w:rsidRPr="002423E0">
              <w:rPr>
                <w:rFonts w:ascii="Times New Roman" w:hAnsi="Times New Roman"/>
                <w:sz w:val="24"/>
                <w:szCs w:val="24"/>
              </w:rPr>
              <w:t>ж</w:t>
            </w:r>
            <w:r w:rsidRPr="002423E0">
              <w:rPr>
                <w:rFonts w:ascii="Times New Roman" w:hAnsi="Times New Roman"/>
                <w:sz w:val="24"/>
                <w:szCs w:val="24"/>
              </w:rPr>
              <w:t>невартовского района</w:t>
            </w:r>
            <w:r>
              <w:rPr>
                <w:rFonts w:ascii="Times New Roman" w:hAnsi="Times New Roman"/>
                <w:sz w:val="24"/>
                <w:szCs w:val="24"/>
              </w:rPr>
              <w:t>»</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582 181,57</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232 350,70</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162 429,41</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42 325,79</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39 125,68</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35 300,00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90 004,22</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34 867,51</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15 757,82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21 209,50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18 169,40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492 177,34</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197 483,19</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146 671,59</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21 116,29</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20 956,28</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35 350,00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35 300,00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35 300,00</w:t>
            </w:r>
          </w:p>
        </w:tc>
      </w:tr>
      <w:tr w:rsidR="001E4860" w:rsidRPr="002423E0" w:rsidTr="002423E0">
        <w:trPr>
          <w:trHeight w:val="19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 xml:space="preserve">в </w:t>
            </w:r>
            <w:r>
              <w:rPr>
                <w:rFonts w:ascii="Times New Roman" w:hAnsi="Times New Roman"/>
                <w:sz w:val="24"/>
                <w:szCs w:val="24"/>
              </w:rPr>
              <w:t xml:space="preserve">том числе </w:t>
            </w:r>
            <w:r w:rsidRPr="002423E0">
              <w:rPr>
                <w:rFonts w:ascii="Times New Roman" w:hAnsi="Times New Roman"/>
                <w:sz w:val="24"/>
                <w:szCs w:val="24"/>
              </w:rPr>
              <w:t>безво</w:t>
            </w:r>
            <w:r w:rsidRPr="002423E0">
              <w:rPr>
                <w:rFonts w:ascii="Times New Roman" w:hAnsi="Times New Roman"/>
                <w:sz w:val="24"/>
                <w:szCs w:val="24"/>
              </w:rPr>
              <w:t>з</w:t>
            </w:r>
            <w:r w:rsidRPr="002423E0">
              <w:rPr>
                <w:rFonts w:ascii="Times New Roman" w:hAnsi="Times New Roman"/>
                <w:sz w:val="24"/>
                <w:szCs w:val="24"/>
              </w:rPr>
              <w:t>мездные посту</w:t>
            </w:r>
            <w:r w:rsidRPr="002423E0">
              <w:rPr>
                <w:rFonts w:ascii="Times New Roman" w:hAnsi="Times New Roman"/>
                <w:sz w:val="24"/>
                <w:szCs w:val="24"/>
              </w:rPr>
              <w:t>п</w:t>
            </w:r>
            <w:r w:rsidRPr="002423E0">
              <w:rPr>
                <w:rFonts w:ascii="Times New Roman" w:hAnsi="Times New Roman"/>
                <w:sz w:val="24"/>
                <w:szCs w:val="24"/>
              </w:rPr>
              <w:t>ления физич</w:t>
            </w:r>
            <w:r w:rsidRPr="002423E0">
              <w:rPr>
                <w:rFonts w:ascii="Times New Roman" w:hAnsi="Times New Roman"/>
                <w:sz w:val="24"/>
                <w:szCs w:val="24"/>
              </w:rPr>
              <w:t>е</w:t>
            </w:r>
            <w:r w:rsidRPr="002423E0">
              <w:rPr>
                <w:rFonts w:ascii="Times New Roman" w:hAnsi="Times New Roman"/>
                <w:sz w:val="24"/>
                <w:szCs w:val="24"/>
              </w:rPr>
              <w:t>ских и юрид</w:t>
            </w:r>
            <w:r w:rsidRPr="002423E0">
              <w:rPr>
                <w:rFonts w:ascii="Times New Roman" w:hAnsi="Times New Roman"/>
                <w:sz w:val="24"/>
                <w:szCs w:val="24"/>
              </w:rPr>
              <w:t>и</w:t>
            </w:r>
            <w:r w:rsidRPr="002423E0">
              <w:rPr>
                <w:rFonts w:ascii="Times New Roman" w:hAnsi="Times New Roman"/>
                <w:sz w:val="24"/>
                <w:szCs w:val="24"/>
              </w:rPr>
              <w:t>ческих лиц</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55 369,75</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248,23</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55 121,52</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1E486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Pr>
                <w:rFonts w:ascii="Times New Roman" w:hAnsi="Times New Roman"/>
                <w:sz w:val="24"/>
                <w:szCs w:val="24"/>
              </w:rPr>
              <w:t>о</w:t>
            </w:r>
            <w:r w:rsidRPr="002423E0">
              <w:rPr>
                <w:rFonts w:ascii="Times New Roman" w:hAnsi="Times New Roman"/>
                <w:sz w:val="24"/>
                <w:szCs w:val="24"/>
              </w:rPr>
              <w:t>тдел жилищно-коммунального хозяйства, энергетики и стро</w:t>
            </w:r>
            <w:r w:rsidRPr="002423E0">
              <w:rPr>
                <w:rFonts w:ascii="Times New Roman" w:hAnsi="Times New Roman"/>
                <w:sz w:val="24"/>
                <w:szCs w:val="24"/>
              </w:rPr>
              <w:t>и</w:t>
            </w:r>
            <w:r w:rsidRPr="002423E0">
              <w:rPr>
                <w:rFonts w:ascii="Times New Roman" w:hAnsi="Times New Roman"/>
                <w:sz w:val="24"/>
                <w:szCs w:val="24"/>
              </w:rPr>
              <w:t>тельства</w:t>
            </w:r>
            <w:r>
              <w:rPr>
                <w:rFonts w:ascii="Times New Roman" w:hAnsi="Times New Roman"/>
                <w:sz w:val="24"/>
                <w:szCs w:val="24"/>
              </w:rPr>
              <w:t xml:space="preserve"> администрации района</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632 428,68</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230 669,85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164 635,17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66 597,01</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78 900,63</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r>
      <w:tr w:rsidR="001E4860" w:rsidRPr="002423E0" w:rsidTr="001E486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139 025,20</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38 184,30</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34 151,20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33 250,70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33 439,01</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1E486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p w:rsidR="001E4860" w:rsidRPr="002423E0" w:rsidRDefault="001E4860" w:rsidP="001E4860">
            <w:pPr>
              <w:ind w:firstLine="0"/>
              <w:jc w:val="both"/>
              <w:rPr>
                <w:rFonts w:ascii="Times New Roman" w:hAnsi="Times New Roman"/>
                <w:sz w:val="24"/>
                <w:szCs w:val="24"/>
              </w:rPr>
            </w:pP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493 403,48</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192 485,55</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130 483,97</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33 346,32</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45 461,63</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30 542,00</w:t>
            </w:r>
          </w:p>
        </w:tc>
      </w:tr>
      <w:tr w:rsidR="001E4860" w:rsidRPr="002423E0" w:rsidTr="002423E0">
        <w:trPr>
          <w:trHeight w:val="300"/>
        </w:trPr>
        <w:tc>
          <w:tcPr>
            <w:tcW w:w="3844" w:type="dxa"/>
            <w:gridSpan w:val="4"/>
            <w:vMerge w:val="restart"/>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администрация городского (сел</w:t>
            </w:r>
            <w:r w:rsidRPr="002423E0">
              <w:rPr>
                <w:rFonts w:ascii="Times New Roman" w:hAnsi="Times New Roman"/>
                <w:sz w:val="24"/>
                <w:szCs w:val="24"/>
              </w:rPr>
              <w:t>ь</w:t>
            </w:r>
            <w:r w:rsidRPr="002423E0">
              <w:rPr>
                <w:rFonts w:ascii="Times New Roman" w:hAnsi="Times New Roman"/>
                <w:sz w:val="24"/>
                <w:szCs w:val="24"/>
              </w:rPr>
              <w:t>ского) поселения</w:t>
            </w:r>
          </w:p>
        </w:tc>
        <w:tc>
          <w:tcPr>
            <w:tcW w:w="1202" w:type="dxa"/>
            <w:noWrap/>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всего</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613,67</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613,67</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72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автоно</w:t>
            </w:r>
            <w:r w:rsidRPr="002423E0">
              <w:rPr>
                <w:rFonts w:ascii="Times New Roman" w:hAnsi="Times New Roman"/>
                <w:sz w:val="24"/>
                <w:szCs w:val="24"/>
              </w:rPr>
              <w:t>м</w:t>
            </w:r>
            <w:r w:rsidRPr="002423E0">
              <w:rPr>
                <w:rFonts w:ascii="Times New Roman" w:hAnsi="Times New Roman"/>
                <w:sz w:val="24"/>
                <w:szCs w:val="24"/>
              </w:rPr>
              <w:t>ного о</w:t>
            </w:r>
            <w:r w:rsidRPr="002423E0">
              <w:rPr>
                <w:rFonts w:ascii="Times New Roman" w:hAnsi="Times New Roman"/>
                <w:sz w:val="24"/>
                <w:szCs w:val="24"/>
              </w:rPr>
              <w:t>к</w:t>
            </w:r>
            <w:r w:rsidRPr="002423E0">
              <w:rPr>
                <w:rFonts w:ascii="Times New Roman" w:hAnsi="Times New Roman"/>
                <w:sz w:val="24"/>
                <w:szCs w:val="24"/>
              </w:rPr>
              <w:t>руга</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552,30</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552,30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местный бюджет</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r w:rsidR="001E4860" w:rsidRPr="002423E0" w:rsidTr="002423E0">
        <w:trPr>
          <w:trHeight w:val="480"/>
        </w:trPr>
        <w:tc>
          <w:tcPr>
            <w:tcW w:w="3844" w:type="dxa"/>
            <w:gridSpan w:val="4"/>
            <w:vMerge/>
            <w:hideMark/>
          </w:tcPr>
          <w:p w:rsidR="001E4860" w:rsidRPr="002423E0" w:rsidRDefault="001E4860" w:rsidP="001E4860">
            <w:pPr>
              <w:ind w:firstLine="0"/>
              <w:jc w:val="both"/>
              <w:rPr>
                <w:rFonts w:ascii="Times New Roman" w:hAnsi="Times New Roman"/>
                <w:sz w:val="24"/>
                <w:szCs w:val="24"/>
              </w:rPr>
            </w:pPr>
          </w:p>
        </w:tc>
        <w:tc>
          <w:tcPr>
            <w:tcW w:w="1202" w:type="dxa"/>
            <w:hideMark/>
          </w:tcPr>
          <w:p w:rsidR="001E4860" w:rsidRPr="002423E0" w:rsidRDefault="001E4860" w:rsidP="001E4860">
            <w:pPr>
              <w:ind w:firstLine="0"/>
              <w:jc w:val="both"/>
              <w:rPr>
                <w:rFonts w:ascii="Times New Roman" w:hAnsi="Times New Roman"/>
                <w:sz w:val="24"/>
                <w:szCs w:val="24"/>
              </w:rPr>
            </w:pPr>
            <w:r w:rsidRPr="002423E0">
              <w:rPr>
                <w:rFonts w:ascii="Times New Roman" w:hAnsi="Times New Roman"/>
                <w:sz w:val="24"/>
                <w:szCs w:val="24"/>
              </w:rPr>
              <w:t>бюджет посел</w:t>
            </w:r>
            <w:r w:rsidRPr="002423E0">
              <w:rPr>
                <w:rFonts w:ascii="Times New Roman" w:hAnsi="Times New Roman"/>
                <w:sz w:val="24"/>
                <w:szCs w:val="24"/>
              </w:rPr>
              <w:t>е</w:t>
            </w:r>
            <w:r w:rsidRPr="002423E0">
              <w:rPr>
                <w:rFonts w:ascii="Times New Roman" w:hAnsi="Times New Roman"/>
                <w:sz w:val="24"/>
                <w:szCs w:val="24"/>
              </w:rPr>
              <w:t>ний</w:t>
            </w:r>
          </w:p>
        </w:tc>
        <w:tc>
          <w:tcPr>
            <w:tcW w:w="142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61,37</w:t>
            </w:r>
          </w:p>
        </w:tc>
        <w:tc>
          <w:tcPr>
            <w:tcW w:w="16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w:t>
            </w:r>
          </w:p>
        </w:tc>
        <w:tc>
          <w:tcPr>
            <w:tcW w:w="1476"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2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61,37</w:t>
            </w:r>
          </w:p>
        </w:tc>
        <w:tc>
          <w:tcPr>
            <w:tcW w:w="116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c>
          <w:tcPr>
            <w:tcW w:w="1140" w:type="dxa"/>
            <w:noWrap/>
            <w:hideMark/>
          </w:tcPr>
          <w:p w:rsidR="001E4860" w:rsidRPr="002423E0" w:rsidRDefault="001E4860" w:rsidP="001E4860">
            <w:pPr>
              <w:ind w:firstLine="0"/>
              <w:jc w:val="center"/>
              <w:rPr>
                <w:rFonts w:ascii="Times New Roman" w:hAnsi="Times New Roman"/>
                <w:sz w:val="24"/>
                <w:szCs w:val="24"/>
              </w:rPr>
            </w:pPr>
            <w:r w:rsidRPr="002423E0">
              <w:rPr>
                <w:rFonts w:ascii="Times New Roman" w:hAnsi="Times New Roman"/>
                <w:sz w:val="24"/>
                <w:szCs w:val="24"/>
              </w:rPr>
              <w:t>0,00</w:t>
            </w:r>
          </w:p>
        </w:tc>
      </w:tr>
    </w:tbl>
    <w:p w:rsidR="00D34E39" w:rsidRPr="00D34E39" w:rsidRDefault="001E4860" w:rsidP="001E4860">
      <w:pPr>
        <w:jc w:val="right"/>
      </w:pPr>
      <w:r>
        <w:t>.».</w:t>
      </w:r>
    </w:p>
    <w:sectPr w:rsidR="00D34E39" w:rsidRPr="00D34E39" w:rsidSect="002423E0">
      <w:headerReference w:type="default" r:id="rId10"/>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88B" w:rsidRDefault="0077088B">
      <w:r>
        <w:separator/>
      </w:r>
    </w:p>
  </w:endnote>
  <w:endnote w:type="continuationSeparator" w:id="1">
    <w:p w:rsidR="0077088B" w:rsidRDefault="00770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88B" w:rsidRDefault="0077088B">
      <w:r>
        <w:separator/>
      </w:r>
    </w:p>
  </w:footnote>
  <w:footnote w:type="continuationSeparator" w:id="1">
    <w:p w:rsidR="0077088B" w:rsidRDefault="007708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860" w:rsidRPr="00D34E39" w:rsidRDefault="003F065B" w:rsidP="004B5AE3">
    <w:pPr>
      <w:jc w:val="center"/>
    </w:pPr>
    <w:r w:rsidRPr="00D34E39">
      <w:fldChar w:fldCharType="begin"/>
    </w:r>
    <w:r w:rsidR="001E4860" w:rsidRPr="00D34E39">
      <w:instrText xml:space="preserve"> PAGE   \* MERGEFORMAT </w:instrText>
    </w:r>
    <w:r w:rsidRPr="00D34E39">
      <w:fldChar w:fldCharType="separate"/>
    </w:r>
    <w:r w:rsidR="00C32A3D">
      <w:rPr>
        <w:noProof/>
      </w:rPr>
      <w:t>1</w:t>
    </w:r>
    <w:r w:rsidRPr="00D34E39">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1E4860" w:rsidRDefault="003F065B">
        <w:pPr>
          <w:pStyle w:val="a5"/>
          <w:jc w:val="center"/>
        </w:pPr>
        <w:r>
          <w:fldChar w:fldCharType="begin"/>
        </w:r>
        <w:r w:rsidR="001E4860">
          <w:instrText>PAGE   \* MERGEFORMAT</w:instrText>
        </w:r>
        <w:r>
          <w:fldChar w:fldCharType="separate"/>
        </w:r>
        <w:r w:rsidR="00C32A3D">
          <w:rPr>
            <w:noProof/>
          </w:rPr>
          <w:t>85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9">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3">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4">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9"/>
  </w:num>
  <w:num w:numId="5">
    <w:abstractNumId w:val="13"/>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95618"/>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E5A"/>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8A2"/>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3112"/>
    <w:rsid w:val="00155385"/>
    <w:rsid w:val="0015781F"/>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4860"/>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6A8"/>
    <w:rsid w:val="002349B6"/>
    <w:rsid w:val="00237D49"/>
    <w:rsid w:val="00240230"/>
    <w:rsid w:val="00241888"/>
    <w:rsid w:val="002423E0"/>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065B"/>
    <w:rsid w:val="003F1567"/>
    <w:rsid w:val="003F25E9"/>
    <w:rsid w:val="003F271D"/>
    <w:rsid w:val="003F6E1F"/>
    <w:rsid w:val="003F7552"/>
    <w:rsid w:val="003F7693"/>
    <w:rsid w:val="00400423"/>
    <w:rsid w:val="00402FAB"/>
    <w:rsid w:val="00403D39"/>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277C"/>
    <w:rsid w:val="00477A6B"/>
    <w:rsid w:val="00482485"/>
    <w:rsid w:val="00482AF2"/>
    <w:rsid w:val="004830DE"/>
    <w:rsid w:val="00483357"/>
    <w:rsid w:val="004845F6"/>
    <w:rsid w:val="004850C3"/>
    <w:rsid w:val="004858B2"/>
    <w:rsid w:val="004908D7"/>
    <w:rsid w:val="0049233C"/>
    <w:rsid w:val="0049352B"/>
    <w:rsid w:val="00493787"/>
    <w:rsid w:val="00493B2B"/>
    <w:rsid w:val="00494924"/>
    <w:rsid w:val="004969CF"/>
    <w:rsid w:val="004A018E"/>
    <w:rsid w:val="004A0EB6"/>
    <w:rsid w:val="004A35A8"/>
    <w:rsid w:val="004A3C56"/>
    <w:rsid w:val="004A3C75"/>
    <w:rsid w:val="004A4342"/>
    <w:rsid w:val="004B0797"/>
    <w:rsid w:val="004B5AE3"/>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3E58"/>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14905"/>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7ECB"/>
    <w:rsid w:val="007601F3"/>
    <w:rsid w:val="007602EC"/>
    <w:rsid w:val="0076614E"/>
    <w:rsid w:val="00767A3B"/>
    <w:rsid w:val="0077088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67515"/>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1A0"/>
    <w:rsid w:val="008E6F43"/>
    <w:rsid w:val="008E7707"/>
    <w:rsid w:val="008F0225"/>
    <w:rsid w:val="008F11A5"/>
    <w:rsid w:val="008F310E"/>
    <w:rsid w:val="008F336F"/>
    <w:rsid w:val="00901539"/>
    <w:rsid w:val="0090229F"/>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665B"/>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C459B"/>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2A3D"/>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4E39"/>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0740"/>
    <w:rsid w:val="00E1165D"/>
    <w:rsid w:val="00E11852"/>
    <w:rsid w:val="00E16D27"/>
    <w:rsid w:val="00E20542"/>
    <w:rsid w:val="00E215BD"/>
    <w:rsid w:val="00E2205E"/>
    <w:rsid w:val="00E22309"/>
    <w:rsid w:val="00E22CC7"/>
    <w:rsid w:val="00E22FDE"/>
    <w:rsid w:val="00E24C0D"/>
    <w:rsid w:val="00E2598F"/>
    <w:rsid w:val="00E30C87"/>
    <w:rsid w:val="00E320C4"/>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367C"/>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A7655"/>
    <w:rsid w:val="00EB1DFA"/>
    <w:rsid w:val="00EB2085"/>
    <w:rsid w:val="00EB30EB"/>
    <w:rsid w:val="00EB3A76"/>
    <w:rsid w:val="00EB6B7F"/>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2ACB"/>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5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2928-DAF9-420C-AA21-D2129EAA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85</Pages>
  <Words>10181</Words>
  <Characters>58035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2015-08-06T10:18:00Z</cp:lastPrinted>
  <dcterms:created xsi:type="dcterms:W3CDTF">2015-08-31T12:41:00Z</dcterms:created>
  <dcterms:modified xsi:type="dcterms:W3CDTF">2015-08-31T12:41:00Z</dcterms:modified>
</cp:coreProperties>
</file>